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46853" w:rsidRPr="006C5958" w:rsidRDefault="00F46853" w:rsidP="00646CDB">
      <w:pPr>
        <w:jc w:val="center"/>
        <w:rPr>
          <w:rFonts w:ascii="PT Astra Serif" w:hAnsi="PT Astra Serif"/>
          <w:b/>
          <w:sz w:val="26"/>
          <w:szCs w:val="26"/>
        </w:rPr>
      </w:pPr>
      <w:r w:rsidRPr="006C5958">
        <w:rPr>
          <w:rFonts w:ascii="PT Astra Serif" w:hAnsi="PT Astra Serif"/>
          <w:b/>
          <w:sz w:val="26"/>
          <w:szCs w:val="26"/>
        </w:rPr>
        <w:t>Анализ исполнения бюджета города Югорска по доходам за 20</w:t>
      </w:r>
      <w:r w:rsidR="00DF5018" w:rsidRPr="006C5958">
        <w:rPr>
          <w:rFonts w:ascii="PT Astra Serif" w:hAnsi="PT Astra Serif"/>
          <w:b/>
          <w:sz w:val="26"/>
          <w:szCs w:val="26"/>
        </w:rPr>
        <w:t>2</w:t>
      </w:r>
      <w:r w:rsidR="00B945CB" w:rsidRPr="006C5958">
        <w:rPr>
          <w:rFonts w:ascii="PT Astra Serif" w:hAnsi="PT Astra Serif"/>
          <w:b/>
          <w:sz w:val="26"/>
          <w:szCs w:val="26"/>
        </w:rPr>
        <w:t>2</w:t>
      </w:r>
      <w:r w:rsidRPr="006C5958">
        <w:rPr>
          <w:rFonts w:ascii="PT Astra Serif" w:hAnsi="PT Astra Serif"/>
          <w:b/>
          <w:sz w:val="26"/>
          <w:szCs w:val="26"/>
        </w:rPr>
        <w:t xml:space="preserve"> год</w:t>
      </w:r>
    </w:p>
    <w:p w:rsidR="006B1F62" w:rsidRPr="006C5958" w:rsidRDefault="006B1F62" w:rsidP="00416B13">
      <w:pPr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</w:p>
    <w:p w:rsidR="000C561F" w:rsidRPr="006C5958" w:rsidRDefault="009A63C0" w:rsidP="0013606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Решением Думы города Югорска от 20.12.2021 № 100 «О бюджете города Югорска на 2022 год и на плановый период 2023 и 2024 годов» общий объем доходов бюджета на 2022 год был утвержден в сумме 3 436 212,8 тыс. рублей. </w:t>
      </w:r>
    </w:p>
    <w:p w:rsidR="006B1F62" w:rsidRPr="006C5958" w:rsidRDefault="0039413C" w:rsidP="00416B13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По итогам 2022 года ф</w:t>
      </w:r>
      <w:r w:rsidR="00B61D85" w:rsidRPr="006C5958">
        <w:rPr>
          <w:rFonts w:ascii="PT Astra Serif" w:hAnsi="PT Astra Serif"/>
          <w:sz w:val="26"/>
          <w:szCs w:val="26"/>
        </w:rPr>
        <w:t>актическ</w:t>
      </w:r>
      <w:r w:rsidRPr="006C5958">
        <w:rPr>
          <w:rFonts w:ascii="PT Astra Serif" w:hAnsi="PT Astra Serif"/>
          <w:sz w:val="26"/>
          <w:szCs w:val="26"/>
        </w:rPr>
        <w:t>ое исполнение</w:t>
      </w:r>
      <w:r w:rsidR="00B61D85" w:rsidRPr="006C5958">
        <w:rPr>
          <w:rFonts w:ascii="PT Astra Serif" w:hAnsi="PT Astra Serif"/>
          <w:sz w:val="26"/>
          <w:szCs w:val="26"/>
        </w:rPr>
        <w:t xml:space="preserve"> доходов</w:t>
      </w:r>
      <w:r w:rsidR="006B1F62" w:rsidRPr="006C5958">
        <w:rPr>
          <w:rFonts w:ascii="PT Astra Serif" w:hAnsi="PT Astra Serif"/>
          <w:sz w:val="26"/>
          <w:szCs w:val="26"/>
        </w:rPr>
        <w:t xml:space="preserve"> </w:t>
      </w:r>
      <w:r w:rsidR="00D36828" w:rsidRPr="006C5958">
        <w:rPr>
          <w:rFonts w:ascii="PT Astra Serif" w:hAnsi="PT Astra Serif"/>
          <w:sz w:val="26"/>
          <w:szCs w:val="26"/>
        </w:rPr>
        <w:t>бюджет</w:t>
      </w:r>
      <w:r w:rsidRPr="006C5958">
        <w:rPr>
          <w:rFonts w:ascii="PT Astra Serif" w:hAnsi="PT Astra Serif"/>
          <w:sz w:val="26"/>
          <w:szCs w:val="26"/>
        </w:rPr>
        <w:t>а</w:t>
      </w:r>
      <w:r w:rsidR="00D36828" w:rsidRPr="006C5958">
        <w:rPr>
          <w:rFonts w:ascii="PT Astra Serif" w:hAnsi="PT Astra Serif"/>
          <w:sz w:val="26"/>
          <w:szCs w:val="26"/>
        </w:rPr>
        <w:t xml:space="preserve"> города Югорска </w:t>
      </w:r>
      <w:r w:rsidR="007760A7" w:rsidRPr="006C5958">
        <w:rPr>
          <w:rFonts w:ascii="PT Astra Serif" w:hAnsi="PT Astra Serif"/>
          <w:sz w:val="26"/>
          <w:szCs w:val="26"/>
        </w:rPr>
        <w:t>составил</w:t>
      </w:r>
      <w:r w:rsidRPr="006C5958">
        <w:rPr>
          <w:rFonts w:ascii="PT Astra Serif" w:hAnsi="PT Astra Serif"/>
          <w:sz w:val="26"/>
          <w:szCs w:val="26"/>
        </w:rPr>
        <w:t>о</w:t>
      </w:r>
      <w:r w:rsidR="006B1F62" w:rsidRPr="006C5958">
        <w:rPr>
          <w:rFonts w:ascii="PT Astra Serif" w:hAnsi="PT Astra Serif"/>
          <w:sz w:val="26"/>
          <w:szCs w:val="26"/>
        </w:rPr>
        <w:t xml:space="preserve"> </w:t>
      </w:r>
      <w:r w:rsidR="00B61D85" w:rsidRPr="006C5958">
        <w:rPr>
          <w:rFonts w:ascii="PT Astra Serif" w:hAnsi="PT Astra Serif"/>
          <w:sz w:val="26"/>
          <w:szCs w:val="26"/>
        </w:rPr>
        <w:t>3 940 680,8</w:t>
      </w:r>
      <w:r w:rsidR="006B1F62" w:rsidRPr="006C5958">
        <w:rPr>
          <w:rFonts w:ascii="PT Astra Serif" w:hAnsi="PT Astra Serif"/>
          <w:sz w:val="26"/>
          <w:szCs w:val="26"/>
        </w:rPr>
        <w:t xml:space="preserve"> тыс. рублей</w:t>
      </w:r>
      <w:r w:rsidR="00B61D85" w:rsidRPr="006C5958">
        <w:rPr>
          <w:rFonts w:ascii="PT Astra Serif" w:hAnsi="PT Astra Serif"/>
          <w:sz w:val="26"/>
          <w:szCs w:val="26"/>
        </w:rPr>
        <w:t>.</w:t>
      </w:r>
      <w:r w:rsidR="006B1F62" w:rsidRPr="006C5958">
        <w:rPr>
          <w:rFonts w:ascii="PT Astra Serif" w:hAnsi="PT Astra Serif"/>
          <w:sz w:val="26"/>
          <w:szCs w:val="26"/>
        </w:rPr>
        <w:t xml:space="preserve"> </w:t>
      </w:r>
      <w:r w:rsidR="009F4CBF" w:rsidRPr="006C5958">
        <w:rPr>
          <w:rFonts w:ascii="PT Astra Serif" w:hAnsi="PT Astra Serif"/>
          <w:sz w:val="26"/>
          <w:szCs w:val="26"/>
        </w:rPr>
        <w:t>Перевыполнение п</w:t>
      </w:r>
      <w:r w:rsidR="006B1F62" w:rsidRPr="006C5958">
        <w:rPr>
          <w:rFonts w:ascii="PT Astra Serif" w:hAnsi="PT Astra Serif"/>
          <w:sz w:val="26"/>
          <w:szCs w:val="26"/>
        </w:rPr>
        <w:t>ервоначальн</w:t>
      </w:r>
      <w:r w:rsidR="009F4CBF" w:rsidRPr="006C5958">
        <w:rPr>
          <w:rFonts w:ascii="PT Astra Serif" w:hAnsi="PT Astra Serif"/>
          <w:sz w:val="26"/>
          <w:szCs w:val="26"/>
        </w:rPr>
        <w:t>о</w:t>
      </w:r>
      <w:r w:rsidR="003826A2">
        <w:rPr>
          <w:rFonts w:ascii="PT Astra Serif" w:hAnsi="PT Astra Serif"/>
          <w:sz w:val="26"/>
          <w:szCs w:val="26"/>
        </w:rPr>
        <w:t>го</w:t>
      </w:r>
      <w:r w:rsidR="00AE5020" w:rsidRPr="006C5958">
        <w:rPr>
          <w:rFonts w:ascii="PT Astra Serif" w:hAnsi="PT Astra Serif"/>
          <w:sz w:val="26"/>
          <w:szCs w:val="26"/>
        </w:rPr>
        <w:t xml:space="preserve"> утвержденного плана на год в абсолютном выражении</w:t>
      </w:r>
      <w:r w:rsidR="009F4CBF" w:rsidRPr="006C5958">
        <w:rPr>
          <w:rFonts w:ascii="PT Astra Serif" w:hAnsi="PT Astra Serif"/>
          <w:sz w:val="26"/>
          <w:szCs w:val="26"/>
        </w:rPr>
        <w:t xml:space="preserve"> </w:t>
      </w:r>
      <w:r w:rsidR="00AE5020" w:rsidRPr="006C5958">
        <w:rPr>
          <w:rFonts w:ascii="PT Astra Serif" w:hAnsi="PT Astra Serif"/>
          <w:sz w:val="26"/>
          <w:szCs w:val="26"/>
        </w:rPr>
        <w:t>составило</w:t>
      </w:r>
      <w:r w:rsidR="006B1F62" w:rsidRPr="006C5958">
        <w:rPr>
          <w:rFonts w:ascii="PT Astra Serif" w:hAnsi="PT Astra Serif"/>
          <w:sz w:val="26"/>
          <w:szCs w:val="26"/>
        </w:rPr>
        <w:t xml:space="preserve"> </w:t>
      </w:r>
      <w:r w:rsidR="009F4CBF" w:rsidRPr="006C5958">
        <w:rPr>
          <w:rFonts w:ascii="PT Astra Serif" w:hAnsi="PT Astra Serif"/>
          <w:sz w:val="26"/>
          <w:szCs w:val="26"/>
        </w:rPr>
        <w:t>504 468,0</w:t>
      </w:r>
      <w:r w:rsidR="006B1F62" w:rsidRPr="006C5958">
        <w:rPr>
          <w:rFonts w:ascii="PT Astra Serif" w:hAnsi="PT Astra Serif"/>
          <w:sz w:val="26"/>
          <w:szCs w:val="26"/>
        </w:rPr>
        <w:t xml:space="preserve"> тыс. рублей</w:t>
      </w:r>
      <w:r w:rsidR="007760A7" w:rsidRPr="006C5958">
        <w:rPr>
          <w:rFonts w:ascii="PT Astra Serif" w:hAnsi="PT Astra Serif"/>
          <w:sz w:val="26"/>
          <w:szCs w:val="26"/>
        </w:rPr>
        <w:t xml:space="preserve">. </w:t>
      </w:r>
      <w:r w:rsidR="00D36828" w:rsidRPr="006C5958">
        <w:rPr>
          <w:rFonts w:ascii="PT Astra Serif" w:hAnsi="PT Astra Serif"/>
          <w:sz w:val="26"/>
          <w:szCs w:val="26"/>
        </w:rPr>
        <w:t>В относительном выражении сверхплановые доходы составили 114,7%.</w:t>
      </w:r>
    </w:p>
    <w:p w:rsidR="006B1F62" w:rsidRPr="006C5958" w:rsidRDefault="006B1F62" w:rsidP="00416B13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Информация о суммах сверхплановых доходов </w:t>
      </w:r>
      <w:r w:rsidR="00F44E05" w:rsidRPr="006C5958">
        <w:rPr>
          <w:rFonts w:ascii="PT Astra Serif" w:hAnsi="PT Astra Serif"/>
          <w:sz w:val="26"/>
          <w:szCs w:val="26"/>
        </w:rPr>
        <w:t>в разрезе основных групп</w:t>
      </w:r>
      <w:r w:rsidRPr="006C5958">
        <w:rPr>
          <w:rFonts w:ascii="PT Astra Serif" w:hAnsi="PT Astra Serif"/>
          <w:sz w:val="26"/>
          <w:szCs w:val="26"/>
        </w:rPr>
        <w:t xml:space="preserve"> доходны</w:t>
      </w:r>
      <w:r w:rsidR="00F44E05" w:rsidRPr="006C5958">
        <w:rPr>
          <w:rFonts w:ascii="PT Astra Serif" w:hAnsi="PT Astra Serif"/>
          <w:sz w:val="26"/>
          <w:szCs w:val="26"/>
        </w:rPr>
        <w:t>х</w:t>
      </w:r>
      <w:r w:rsidRPr="006C5958">
        <w:rPr>
          <w:rFonts w:ascii="PT Astra Serif" w:hAnsi="PT Astra Serif"/>
          <w:sz w:val="26"/>
          <w:szCs w:val="26"/>
        </w:rPr>
        <w:t xml:space="preserve"> источни</w:t>
      </w:r>
      <w:r w:rsidR="00CE329B" w:rsidRPr="006C5958">
        <w:rPr>
          <w:rFonts w:ascii="PT Astra Serif" w:hAnsi="PT Astra Serif"/>
          <w:sz w:val="26"/>
          <w:szCs w:val="26"/>
        </w:rPr>
        <w:t>к</w:t>
      </w:r>
      <w:r w:rsidR="00F44E05" w:rsidRPr="006C5958">
        <w:rPr>
          <w:rFonts w:ascii="PT Astra Serif" w:hAnsi="PT Astra Serif"/>
          <w:sz w:val="26"/>
          <w:szCs w:val="26"/>
        </w:rPr>
        <w:t>ов</w:t>
      </w:r>
      <w:r w:rsidR="00CE329B" w:rsidRPr="006C5958">
        <w:rPr>
          <w:rFonts w:ascii="PT Astra Serif" w:hAnsi="PT Astra Serif"/>
          <w:sz w:val="26"/>
          <w:szCs w:val="26"/>
        </w:rPr>
        <w:t xml:space="preserve"> </w:t>
      </w:r>
      <w:r w:rsidR="00F811B2" w:rsidRPr="006C5958">
        <w:rPr>
          <w:rFonts w:ascii="PT Astra Serif" w:hAnsi="PT Astra Serif"/>
          <w:sz w:val="26"/>
          <w:szCs w:val="26"/>
        </w:rPr>
        <w:t>за 20</w:t>
      </w:r>
      <w:r w:rsidR="005274D5" w:rsidRPr="006C5958">
        <w:rPr>
          <w:rFonts w:ascii="PT Astra Serif" w:hAnsi="PT Astra Serif"/>
          <w:sz w:val="26"/>
          <w:szCs w:val="26"/>
        </w:rPr>
        <w:t>2</w:t>
      </w:r>
      <w:r w:rsidR="00D36828" w:rsidRPr="006C5958">
        <w:rPr>
          <w:rFonts w:ascii="PT Astra Serif" w:hAnsi="PT Astra Serif"/>
          <w:sz w:val="26"/>
          <w:szCs w:val="26"/>
        </w:rPr>
        <w:t>2</w:t>
      </w:r>
      <w:r w:rsidR="00F811B2" w:rsidRPr="006C5958">
        <w:rPr>
          <w:rFonts w:ascii="PT Astra Serif" w:hAnsi="PT Astra Serif"/>
          <w:sz w:val="26"/>
          <w:szCs w:val="26"/>
        </w:rPr>
        <w:t xml:space="preserve"> год </w:t>
      </w:r>
      <w:r w:rsidR="00CE329B" w:rsidRPr="006C5958">
        <w:rPr>
          <w:rFonts w:ascii="PT Astra Serif" w:hAnsi="PT Astra Serif"/>
          <w:sz w:val="26"/>
          <w:szCs w:val="26"/>
        </w:rPr>
        <w:t xml:space="preserve">представлена в </w:t>
      </w:r>
      <w:r w:rsidR="00CE5ABD" w:rsidRPr="006C5958">
        <w:rPr>
          <w:rFonts w:ascii="PT Astra Serif" w:hAnsi="PT Astra Serif"/>
          <w:sz w:val="26"/>
          <w:szCs w:val="26"/>
        </w:rPr>
        <w:t>т</w:t>
      </w:r>
      <w:r w:rsidRPr="006C5958">
        <w:rPr>
          <w:rFonts w:ascii="PT Astra Serif" w:hAnsi="PT Astra Serif"/>
          <w:sz w:val="26"/>
          <w:szCs w:val="26"/>
        </w:rPr>
        <w:t>аблице</w:t>
      </w:r>
      <w:r w:rsidR="00EC17D1" w:rsidRPr="006C5958">
        <w:rPr>
          <w:rFonts w:ascii="PT Astra Serif" w:hAnsi="PT Astra Serif"/>
          <w:sz w:val="26"/>
          <w:szCs w:val="26"/>
        </w:rPr>
        <w:t xml:space="preserve"> </w:t>
      </w:r>
      <w:r w:rsidR="00F917C4">
        <w:rPr>
          <w:rFonts w:ascii="PT Astra Serif" w:hAnsi="PT Astra Serif"/>
          <w:sz w:val="26"/>
          <w:szCs w:val="26"/>
        </w:rPr>
        <w:t>3</w:t>
      </w:r>
      <w:r w:rsidR="001C4DDD" w:rsidRPr="006C5958">
        <w:rPr>
          <w:rFonts w:ascii="PT Astra Serif" w:hAnsi="PT Astra Serif"/>
          <w:sz w:val="26"/>
          <w:szCs w:val="26"/>
        </w:rPr>
        <w:t>.</w:t>
      </w:r>
    </w:p>
    <w:p w:rsidR="00037577" w:rsidRPr="006C5958" w:rsidRDefault="00037577" w:rsidP="00416B13">
      <w:pPr>
        <w:jc w:val="right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Таблица</w:t>
      </w:r>
      <w:r w:rsidR="0057765F" w:rsidRPr="006C5958">
        <w:rPr>
          <w:rFonts w:ascii="PT Astra Serif" w:hAnsi="PT Astra Serif"/>
          <w:sz w:val="26"/>
          <w:szCs w:val="26"/>
        </w:rPr>
        <w:t xml:space="preserve"> </w:t>
      </w:r>
      <w:r w:rsidR="00F917C4">
        <w:rPr>
          <w:rFonts w:ascii="PT Astra Serif" w:hAnsi="PT Astra Serif"/>
          <w:sz w:val="26"/>
          <w:szCs w:val="26"/>
        </w:rPr>
        <w:t>3</w:t>
      </w:r>
    </w:p>
    <w:p w:rsidR="00C3500A" w:rsidRPr="006C5958" w:rsidRDefault="00C3500A" w:rsidP="00416B13">
      <w:pPr>
        <w:jc w:val="right"/>
        <w:rPr>
          <w:rFonts w:ascii="PT Astra Serif" w:hAnsi="PT Astra Serif"/>
          <w:sz w:val="26"/>
          <w:szCs w:val="26"/>
        </w:rPr>
      </w:pPr>
    </w:p>
    <w:p w:rsidR="00F44E05" w:rsidRPr="006C5958" w:rsidRDefault="006B1F62" w:rsidP="00F44E05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6C5958">
        <w:rPr>
          <w:rFonts w:ascii="PT Astra Serif" w:hAnsi="PT Astra Serif"/>
          <w:b/>
          <w:bCs/>
          <w:sz w:val="26"/>
          <w:szCs w:val="26"/>
        </w:rPr>
        <w:t xml:space="preserve">Информация о суммах сверхплановых доходов </w:t>
      </w:r>
    </w:p>
    <w:p w:rsidR="006B1F62" w:rsidRPr="006C5958" w:rsidRDefault="00F44E05" w:rsidP="00F44E05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6C5958">
        <w:rPr>
          <w:rFonts w:ascii="PT Astra Serif" w:hAnsi="PT Astra Serif"/>
          <w:b/>
          <w:sz w:val="26"/>
          <w:szCs w:val="26"/>
        </w:rPr>
        <w:t>в разрезе основных групп доходных источников</w:t>
      </w:r>
      <w:r w:rsidR="006B1F62" w:rsidRPr="006C5958">
        <w:rPr>
          <w:rFonts w:ascii="PT Astra Serif" w:hAnsi="PT Astra Serif"/>
          <w:b/>
          <w:bCs/>
          <w:sz w:val="26"/>
          <w:szCs w:val="26"/>
        </w:rPr>
        <w:t xml:space="preserve"> </w:t>
      </w:r>
      <w:r w:rsidR="00F811B2" w:rsidRPr="006C5958">
        <w:rPr>
          <w:rFonts w:ascii="PT Astra Serif" w:hAnsi="PT Astra Serif"/>
          <w:b/>
          <w:bCs/>
          <w:sz w:val="26"/>
          <w:szCs w:val="26"/>
        </w:rPr>
        <w:t>за 20</w:t>
      </w:r>
      <w:r w:rsidR="005274D5" w:rsidRPr="006C5958">
        <w:rPr>
          <w:rFonts w:ascii="PT Astra Serif" w:hAnsi="PT Astra Serif"/>
          <w:b/>
          <w:bCs/>
          <w:sz w:val="26"/>
          <w:szCs w:val="26"/>
        </w:rPr>
        <w:t>2</w:t>
      </w:r>
      <w:r w:rsidR="00D36828" w:rsidRPr="006C5958">
        <w:rPr>
          <w:rFonts w:ascii="PT Astra Serif" w:hAnsi="PT Astra Serif"/>
          <w:b/>
          <w:bCs/>
          <w:sz w:val="26"/>
          <w:szCs w:val="26"/>
        </w:rPr>
        <w:t>2</w:t>
      </w:r>
      <w:r w:rsidR="00F811B2" w:rsidRPr="006C5958">
        <w:rPr>
          <w:rFonts w:ascii="PT Astra Serif" w:hAnsi="PT Astra Serif"/>
          <w:b/>
          <w:bCs/>
          <w:sz w:val="26"/>
          <w:szCs w:val="26"/>
        </w:rPr>
        <w:t xml:space="preserve"> год </w:t>
      </w:r>
    </w:p>
    <w:p w:rsidR="00C3500A" w:rsidRPr="006C5958" w:rsidRDefault="00C3500A" w:rsidP="00416B13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717426" w:rsidRPr="006C5958" w:rsidRDefault="00717426" w:rsidP="00717426">
      <w:pPr>
        <w:ind w:firstLine="708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(</w:t>
      </w:r>
      <w:r w:rsidRPr="006C5958">
        <w:rPr>
          <w:rFonts w:ascii="PT Astra Serif" w:hAnsi="PT Astra Serif"/>
          <w:sz w:val="26"/>
          <w:szCs w:val="26"/>
        </w:rPr>
        <w:t>тыс. рублей</w:t>
      </w:r>
      <w:r>
        <w:rPr>
          <w:rFonts w:ascii="PT Astra Serif" w:hAnsi="PT Astra Serif"/>
          <w:sz w:val="26"/>
          <w:szCs w:val="26"/>
        </w:rPr>
        <w:t>)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0"/>
        <w:gridCol w:w="2056"/>
        <w:gridCol w:w="1559"/>
        <w:gridCol w:w="1346"/>
        <w:gridCol w:w="984"/>
      </w:tblGrid>
      <w:tr w:rsidR="00674FD5" w:rsidRPr="006C5958" w:rsidTr="00FC1F36">
        <w:trPr>
          <w:trHeight w:val="50"/>
          <w:tblHeader/>
          <w:jc w:val="center"/>
        </w:trPr>
        <w:tc>
          <w:tcPr>
            <w:tcW w:w="3680" w:type="dxa"/>
            <w:vAlign w:val="center"/>
          </w:tcPr>
          <w:p w:rsidR="00D36828" w:rsidRPr="006C5958" w:rsidRDefault="00D36828" w:rsidP="00D36828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Наименование показателя</w:t>
            </w:r>
          </w:p>
        </w:tc>
        <w:tc>
          <w:tcPr>
            <w:tcW w:w="2056" w:type="dxa"/>
            <w:vAlign w:val="center"/>
          </w:tcPr>
          <w:p w:rsidR="00D36828" w:rsidRPr="006C5958" w:rsidRDefault="00D36828" w:rsidP="003826A2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Первоначальн</w:t>
            </w:r>
            <w:r w:rsidR="003826A2">
              <w:rPr>
                <w:rFonts w:ascii="PT Astra Serif" w:hAnsi="PT Astra Serif"/>
              </w:rPr>
              <w:t xml:space="preserve">ый </w:t>
            </w:r>
            <w:r w:rsidRPr="006C5958">
              <w:rPr>
                <w:rFonts w:ascii="PT Astra Serif" w:hAnsi="PT Astra Serif"/>
              </w:rPr>
              <w:t>утвержден</w:t>
            </w:r>
            <w:r w:rsidR="003826A2">
              <w:rPr>
                <w:rFonts w:ascii="PT Astra Serif" w:hAnsi="PT Astra Serif"/>
              </w:rPr>
              <w:t>ный план на год</w:t>
            </w:r>
          </w:p>
        </w:tc>
        <w:tc>
          <w:tcPr>
            <w:tcW w:w="1559" w:type="dxa"/>
            <w:vAlign w:val="center"/>
          </w:tcPr>
          <w:p w:rsidR="00D36828" w:rsidRPr="006C5958" w:rsidRDefault="003826A2" w:rsidP="00416B1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</w:t>
            </w:r>
            <w:r w:rsidR="00D36828" w:rsidRPr="006C5958">
              <w:rPr>
                <w:rFonts w:ascii="PT Astra Serif" w:hAnsi="PT Astra Serif"/>
              </w:rPr>
              <w:t>сполнено</w:t>
            </w:r>
          </w:p>
          <w:p w:rsidR="00D36828" w:rsidRPr="006C5958" w:rsidRDefault="00D36828" w:rsidP="0011003E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за год</w:t>
            </w:r>
          </w:p>
        </w:tc>
        <w:tc>
          <w:tcPr>
            <w:tcW w:w="1346" w:type="dxa"/>
            <w:vAlign w:val="center"/>
          </w:tcPr>
          <w:p w:rsidR="00D36828" w:rsidRPr="006C5958" w:rsidRDefault="00D36828" w:rsidP="00DB4DE6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Сумма сверхплановых доходов</w:t>
            </w:r>
          </w:p>
        </w:tc>
        <w:tc>
          <w:tcPr>
            <w:tcW w:w="984" w:type="dxa"/>
            <w:vAlign w:val="center"/>
          </w:tcPr>
          <w:p w:rsidR="00D36828" w:rsidRPr="006C5958" w:rsidRDefault="00D36828" w:rsidP="00D36828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%</w:t>
            </w:r>
          </w:p>
          <w:p w:rsidR="00D36828" w:rsidRPr="006C5958" w:rsidRDefault="00D36828" w:rsidP="00D36828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исполнения</w:t>
            </w:r>
          </w:p>
        </w:tc>
      </w:tr>
      <w:tr w:rsidR="00FA121B" w:rsidRPr="006C5958" w:rsidTr="00FC1F36">
        <w:trPr>
          <w:trHeight w:val="50"/>
          <w:tblHeader/>
          <w:jc w:val="center"/>
        </w:trPr>
        <w:tc>
          <w:tcPr>
            <w:tcW w:w="3680" w:type="dxa"/>
            <w:vAlign w:val="center"/>
          </w:tcPr>
          <w:p w:rsidR="00FA121B" w:rsidRPr="006C5958" w:rsidRDefault="00FA121B" w:rsidP="00D3682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056" w:type="dxa"/>
            <w:vAlign w:val="center"/>
          </w:tcPr>
          <w:p w:rsidR="00FA121B" w:rsidRPr="006C5958" w:rsidRDefault="00FA121B" w:rsidP="003826A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vAlign w:val="center"/>
          </w:tcPr>
          <w:p w:rsidR="00FA121B" w:rsidRDefault="00FA121B" w:rsidP="00416B1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346" w:type="dxa"/>
            <w:vAlign w:val="center"/>
          </w:tcPr>
          <w:p w:rsidR="00FA121B" w:rsidRPr="006C5958" w:rsidRDefault="00FA121B" w:rsidP="00416B1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984" w:type="dxa"/>
            <w:vAlign w:val="center"/>
          </w:tcPr>
          <w:p w:rsidR="00DB4DE6" w:rsidRPr="006C5958" w:rsidRDefault="00DB4DE6" w:rsidP="00FC1F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</w:tr>
      <w:tr w:rsidR="00674FD5" w:rsidRPr="006C5958" w:rsidTr="00FC1F36">
        <w:trPr>
          <w:trHeight w:val="50"/>
          <w:tblHeader/>
          <w:jc w:val="center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28" w:rsidRPr="006C5958" w:rsidRDefault="00D36828" w:rsidP="00416B13">
            <w:pPr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ДОХОДЫ БЮДЖЕТА – всего,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28" w:rsidRPr="006C5958" w:rsidRDefault="00D36828" w:rsidP="00424B87">
            <w:pPr>
              <w:jc w:val="right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3 436 212,8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28" w:rsidRPr="006C5958" w:rsidRDefault="00D36828" w:rsidP="00424B87">
            <w:pPr>
              <w:jc w:val="right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3 940 680,8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28" w:rsidRPr="006C5958" w:rsidRDefault="00F44E05" w:rsidP="00424B87">
            <w:pPr>
              <w:jc w:val="right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+504 468,0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28" w:rsidRPr="006C5958" w:rsidRDefault="00D36828" w:rsidP="00424B87">
            <w:pPr>
              <w:jc w:val="right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114,7</w:t>
            </w:r>
          </w:p>
        </w:tc>
      </w:tr>
      <w:tr w:rsidR="00674FD5" w:rsidRPr="006C5958" w:rsidTr="00FC1F36">
        <w:trPr>
          <w:trHeight w:val="50"/>
          <w:tblHeader/>
          <w:jc w:val="center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28" w:rsidRPr="006C5958" w:rsidRDefault="00D36828" w:rsidP="00416B13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28" w:rsidRPr="006C5958" w:rsidRDefault="00D36828" w:rsidP="00424B87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28" w:rsidRPr="006C5958" w:rsidRDefault="00D36828" w:rsidP="00424B87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28" w:rsidRPr="006C5958" w:rsidRDefault="00D36828" w:rsidP="00424B87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28" w:rsidRPr="006C5958" w:rsidRDefault="00D36828" w:rsidP="00424B87">
            <w:pPr>
              <w:jc w:val="right"/>
              <w:rPr>
                <w:rFonts w:ascii="PT Astra Serif" w:hAnsi="PT Astra Serif"/>
              </w:rPr>
            </w:pPr>
          </w:p>
        </w:tc>
      </w:tr>
      <w:tr w:rsidR="00674FD5" w:rsidRPr="006C5958" w:rsidTr="00FC1F36">
        <w:trPr>
          <w:trHeight w:val="50"/>
          <w:tblHeader/>
          <w:jc w:val="center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28" w:rsidRPr="006C5958" w:rsidRDefault="00F44E05" w:rsidP="00F44E05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 н</w:t>
            </w:r>
            <w:r w:rsidR="00D36828" w:rsidRPr="006C5958">
              <w:rPr>
                <w:rFonts w:ascii="PT Astra Serif" w:hAnsi="PT Astra Serif"/>
              </w:rPr>
              <w:t>алоговые доходы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28" w:rsidRPr="006C5958" w:rsidRDefault="00D36828" w:rsidP="00424B8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1 505 340,3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28" w:rsidRPr="006C5958" w:rsidRDefault="00D36828" w:rsidP="00424B8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1 713 010,0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28" w:rsidRPr="006C5958" w:rsidRDefault="00F44E05" w:rsidP="00424B8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+207 669,7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28" w:rsidRPr="006C5958" w:rsidRDefault="00D36828" w:rsidP="00424B8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113,8</w:t>
            </w:r>
          </w:p>
        </w:tc>
      </w:tr>
      <w:tr w:rsidR="00674FD5" w:rsidRPr="006C5958" w:rsidTr="00FC1F36">
        <w:trPr>
          <w:trHeight w:val="50"/>
          <w:tblHeader/>
          <w:jc w:val="center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28" w:rsidRPr="006C5958" w:rsidRDefault="00F44E05" w:rsidP="00F44E05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 н</w:t>
            </w:r>
            <w:r w:rsidR="00D36828" w:rsidRPr="006C5958">
              <w:rPr>
                <w:rFonts w:ascii="PT Astra Serif" w:hAnsi="PT Astra Serif"/>
              </w:rPr>
              <w:t>еналоговые доходы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28" w:rsidRPr="006C5958" w:rsidRDefault="00D36828" w:rsidP="00424B8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96 258,4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28" w:rsidRPr="006C5958" w:rsidRDefault="00D36828" w:rsidP="00424B8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175</w:t>
            </w:r>
            <w:r w:rsidR="00F44E05" w:rsidRPr="006C5958">
              <w:rPr>
                <w:rFonts w:ascii="PT Astra Serif" w:hAnsi="PT Astra Serif"/>
              </w:rPr>
              <w:t xml:space="preserve"> </w:t>
            </w:r>
            <w:r w:rsidRPr="006C5958">
              <w:rPr>
                <w:rFonts w:ascii="PT Astra Serif" w:hAnsi="PT Astra Serif"/>
              </w:rPr>
              <w:t>151,2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28" w:rsidRPr="006C5958" w:rsidRDefault="00F44E05" w:rsidP="00424B8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+78 892,8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28" w:rsidRPr="006C5958" w:rsidRDefault="00D36828" w:rsidP="00F44E05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</w:t>
            </w:r>
            <w:r w:rsidR="00F44E05" w:rsidRPr="006C5958">
              <w:rPr>
                <w:rFonts w:ascii="PT Astra Serif" w:hAnsi="PT Astra Serif"/>
              </w:rPr>
              <w:t>82,0</w:t>
            </w:r>
          </w:p>
        </w:tc>
      </w:tr>
      <w:tr w:rsidR="00674FD5" w:rsidRPr="006C5958" w:rsidTr="00FC1F36">
        <w:trPr>
          <w:trHeight w:val="50"/>
          <w:tblHeader/>
          <w:jc w:val="center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28" w:rsidRPr="006C5958" w:rsidRDefault="00F44E05" w:rsidP="00F44E05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 б</w:t>
            </w:r>
            <w:r w:rsidR="00D36828" w:rsidRPr="006C5958">
              <w:rPr>
                <w:rFonts w:ascii="PT Astra Serif" w:hAnsi="PT Astra Serif"/>
              </w:rPr>
              <w:t xml:space="preserve">езвозмездные поступления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28" w:rsidRPr="006C5958" w:rsidRDefault="00D36828" w:rsidP="00424B8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1 834 614,1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28" w:rsidRPr="006C5958" w:rsidRDefault="00F44E05" w:rsidP="00424B8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2 052 519,6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28" w:rsidRPr="006C5958" w:rsidRDefault="00F44E05" w:rsidP="00424B8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+217 905,5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28" w:rsidRPr="006C5958" w:rsidRDefault="00F44E05" w:rsidP="00F44E05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111,9</w:t>
            </w:r>
          </w:p>
        </w:tc>
      </w:tr>
    </w:tbl>
    <w:p w:rsidR="00E843EB" w:rsidRPr="006C5958" w:rsidRDefault="00E843EB" w:rsidP="00E843EB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E843EB" w:rsidRPr="006C5958" w:rsidRDefault="00E843EB" w:rsidP="00FA121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bCs/>
          <w:sz w:val="26"/>
          <w:szCs w:val="26"/>
        </w:rPr>
        <w:t xml:space="preserve">Характеристика исполнения показателей </w:t>
      </w:r>
      <w:proofErr w:type="gramStart"/>
      <w:r w:rsidRPr="006C5958">
        <w:rPr>
          <w:rFonts w:ascii="PT Astra Serif" w:hAnsi="PT Astra Serif"/>
          <w:bCs/>
          <w:sz w:val="26"/>
          <w:szCs w:val="26"/>
        </w:rPr>
        <w:t xml:space="preserve">по каждому виду доходов в сравнении </w:t>
      </w:r>
      <w:r w:rsidRPr="006C5958">
        <w:rPr>
          <w:rFonts w:ascii="PT Astra Serif" w:hAnsi="PT Astra Serif"/>
          <w:sz w:val="26"/>
          <w:szCs w:val="26"/>
        </w:rPr>
        <w:t>с параметрами</w:t>
      </w:r>
      <w:r w:rsidR="00FA121B">
        <w:rPr>
          <w:rFonts w:ascii="PT Astra Serif" w:hAnsi="PT Astra Serif"/>
          <w:sz w:val="26"/>
          <w:szCs w:val="26"/>
        </w:rPr>
        <w:t xml:space="preserve"> первоначального </w:t>
      </w:r>
      <w:r w:rsidRPr="006C5958">
        <w:rPr>
          <w:rFonts w:ascii="PT Astra Serif" w:hAnsi="PT Astra Serif"/>
          <w:sz w:val="26"/>
          <w:szCs w:val="26"/>
        </w:rPr>
        <w:t>утвержденн</w:t>
      </w:r>
      <w:r w:rsidR="00FA121B">
        <w:rPr>
          <w:rFonts w:ascii="PT Astra Serif" w:hAnsi="PT Astra Serif"/>
          <w:sz w:val="26"/>
          <w:szCs w:val="26"/>
        </w:rPr>
        <w:t>ого плана на год</w:t>
      </w:r>
      <w:proofErr w:type="gramEnd"/>
      <w:r w:rsidR="00FA121B">
        <w:rPr>
          <w:rFonts w:ascii="PT Astra Serif" w:hAnsi="PT Astra Serif"/>
          <w:sz w:val="26"/>
          <w:szCs w:val="26"/>
        </w:rPr>
        <w:t xml:space="preserve"> </w:t>
      </w:r>
      <w:r w:rsidRPr="006C5958">
        <w:rPr>
          <w:rFonts w:ascii="PT Astra Serif" w:hAnsi="PT Astra Serif"/>
          <w:sz w:val="26"/>
          <w:szCs w:val="26"/>
        </w:rPr>
        <w:t>приведена далее по тексту пояснительной записки.</w:t>
      </w:r>
    </w:p>
    <w:p w:rsidR="00FA121B" w:rsidRDefault="00136068" w:rsidP="00FA121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В течение отчетного года 4 раза уточнялись плановые назначения доходной части городского бюджета. В результате </w:t>
      </w:r>
      <w:r w:rsidR="00FA121B">
        <w:rPr>
          <w:rFonts w:ascii="PT Astra Serif" w:hAnsi="PT Astra Serif"/>
          <w:sz w:val="26"/>
          <w:szCs w:val="26"/>
        </w:rPr>
        <w:t xml:space="preserve">уточненный </w:t>
      </w:r>
      <w:r w:rsidRPr="00FA121B">
        <w:rPr>
          <w:rFonts w:ascii="PT Astra Serif" w:hAnsi="PT Astra Serif"/>
          <w:sz w:val="26"/>
          <w:szCs w:val="26"/>
        </w:rPr>
        <w:t>пл</w:t>
      </w:r>
      <w:r w:rsidRPr="006C5958">
        <w:rPr>
          <w:rFonts w:ascii="PT Astra Serif" w:hAnsi="PT Astra Serif"/>
          <w:sz w:val="26"/>
          <w:szCs w:val="26"/>
        </w:rPr>
        <w:t>ан</w:t>
      </w:r>
      <w:r w:rsidR="00FA121B">
        <w:rPr>
          <w:rFonts w:ascii="PT Astra Serif" w:hAnsi="PT Astra Serif"/>
          <w:sz w:val="26"/>
          <w:szCs w:val="26"/>
        </w:rPr>
        <w:t xml:space="preserve"> на год</w:t>
      </w:r>
      <w:r w:rsidRPr="006C5958">
        <w:rPr>
          <w:rFonts w:ascii="PT Astra Serif" w:hAnsi="PT Astra Serif"/>
          <w:sz w:val="26"/>
          <w:szCs w:val="26"/>
        </w:rPr>
        <w:t xml:space="preserve"> по доходам согласно решению Думы города Югорска от 20.12.2022 № 127 «О внесении изменений в решение Думы города Югорска от 21.12.2021 № 100 «О бюджете города Югорска на 2022 год и на плановый период 2023 и 2024 годов» сложился в сумме 3 865 972,6 тыс. рублей. Плановые показатели скорректированы в сторону увеличения на 429 759,8 тыс. рублей, в том числе:</w:t>
      </w:r>
    </w:p>
    <w:p w:rsidR="00FA121B" w:rsidRDefault="00136068" w:rsidP="00FA121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- налоговые и неналоговые доходы уточнены на сумму сверхплановых доходов в объеме</w:t>
      </w:r>
      <w:r w:rsidR="003826A2">
        <w:rPr>
          <w:rFonts w:ascii="PT Astra Serif" w:hAnsi="PT Astra Serif"/>
          <w:sz w:val="26"/>
          <w:szCs w:val="26"/>
        </w:rPr>
        <w:t xml:space="preserve"> (+)</w:t>
      </w:r>
      <w:r w:rsidRPr="006C5958">
        <w:rPr>
          <w:rFonts w:ascii="PT Astra Serif" w:hAnsi="PT Astra Serif"/>
          <w:sz w:val="26"/>
          <w:szCs w:val="26"/>
        </w:rPr>
        <w:t xml:space="preserve"> 203 881,9 тыс. рублей;</w:t>
      </w:r>
    </w:p>
    <w:p w:rsidR="00FA121B" w:rsidRDefault="00136068" w:rsidP="00FA121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- безвозмездные поступления </w:t>
      </w:r>
      <w:r w:rsidR="00686857">
        <w:rPr>
          <w:rFonts w:ascii="PT Astra Serif" w:hAnsi="PT Astra Serif"/>
          <w:sz w:val="26"/>
          <w:szCs w:val="26"/>
        </w:rPr>
        <w:t>увеличен</w:t>
      </w:r>
      <w:r w:rsidRPr="006C5958">
        <w:rPr>
          <w:rFonts w:ascii="PT Astra Serif" w:hAnsi="PT Astra Serif"/>
          <w:sz w:val="26"/>
          <w:szCs w:val="26"/>
        </w:rPr>
        <w:t xml:space="preserve">ы </w:t>
      </w:r>
      <w:r w:rsidR="003A0C9C" w:rsidRPr="006C5958">
        <w:rPr>
          <w:rFonts w:ascii="PT Astra Serif" w:hAnsi="PT Astra Serif"/>
          <w:sz w:val="26"/>
          <w:szCs w:val="26"/>
        </w:rPr>
        <w:t>на</w:t>
      </w:r>
      <w:r w:rsidRPr="006C5958">
        <w:rPr>
          <w:rFonts w:ascii="PT Astra Serif" w:hAnsi="PT Astra Serif"/>
          <w:sz w:val="26"/>
          <w:szCs w:val="26"/>
        </w:rPr>
        <w:t xml:space="preserve"> </w:t>
      </w:r>
      <w:r w:rsidR="003826A2">
        <w:rPr>
          <w:rFonts w:ascii="PT Astra Serif" w:hAnsi="PT Astra Serif"/>
          <w:sz w:val="26"/>
          <w:szCs w:val="26"/>
        </w:rPr>
        <w:t xml:space="preserve">(+) </w:t>
      </w:r>
      <w:r w:rsidRPr="006C5958">
        <w:rPr>
          <w:rFonts w:ascii="PT Astra Serif" w:hAnsi="PT Astra Serif"/>
          <w:sz w:val="26"/>
          <w:szCs w:val="26"/>
        </w:rPr>
        <w:t>225 877,9 тыс. рублей. Уточнение произведено на сумму дополнительно выделенных средств из бюджетов других уровней и фактически поступивших прочих безвозмездных поступлений.</w:t>
      </w:r>
    </w:p>
    <w:p w:rsidR="009822C2" w:rsidRDefault="00136068" w:rsidP="009822C2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Исполнение бюджета города Югорска к уточненным годовым назначениям составило 101,9%. </w:t>
      </w:r>
      <w:r w:rsidR="00970D41" w:rsidRPr="006C5958">
        <w:rPr>
          <w:rFonts w:ascii="PT Astra Serif" w:hAnsi="PT Astra Serif"/>
          <w:sz w:val="26"/>
          <w:szCs w:val="26"/>
        </w:rPr>
        <w:t xml:space="preserve">В абсолютном выражении превышение фактических поступлений к уточненному плану </w:t>
      </w:r>
      <w:r w:rsidR="00AE5020" w:rsidRPr="006C5958">
        <w:rPr>
          <w:rFonts w:ascii="PT Astra Serif" w:hAnsi="PT Astra Serif"/>
          <w:sz w:val="26"/>
          <w:szCs w:val="26"/>
        </w:rPr>
        <w:t xml:space="preserve">на год </w:t>
      </w:r>
      <w:r w:rsidR="00970D41" w:rsidRPr="006C5958">
        <w:rPr>
          <w:rFonts w:ascii="PT Astra Serif" w:hAnsi="PT Astra Serif"/>
          <w:sz w:val="26"/>
          <w:szCs w:val="26"/>
        </w:rPr>
        <w:t xml:space="preserve">сложилось в сумме 74 708,2 тыс. рублей.   </w:t>
      </w:r>
    </w:p>
    <w:p w:rsidR="009822C2" w:rsidRDefault="00136068" w:rsidP="009822C2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375FAC">
        <w:rPr>
          <w:rFonts w:ascii="PT Astra Serif" w:hAnsi="PT Astra Serif"/>
          <w:sz w:val="26"/>
          <w:szCs w:val="26"/>
        </w:rPr>
        <w:t>Анализ исполнения бюджета города Югорска за 2022 год по доходам представлен в приложении 3 к настоящей пояснительной записке.</w:t>
      </w:r>
    </w:p>
    <w:p w:rsidR="00DB4DE6" w:rsidRPr="00375FAC" w:rsidRDefault="00DB4DE6" w:rsidP="009822C2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375FAC">
        <w:rPr>
          <w:rFonts w:ascii="PT Astra Serif" w:hAnsi="PT Astra Serif"/>
          <w:sz w:val="26"/>
          <w:szCs w:val="26"/>
        </w:rPr>
        <w:lastRenderedPageBreak/>
        <w:t>Исполнение доходов бюджета города Югорска за 2022 год в разрезе кодов классификации доходов представлен в приложении 3.1 к настоящей пояснительной записке.</w:t>
      </w:r>
    </w:p>
    <w:p w:rsidR="00DB4DE6" w:rsidRPr="006C5958" w:rsidRDefault="00DB4DE6" w:rsidP="00DB4DE6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375FAC">
        <w:rPr>
          <w:rFonts w:ascii="PT Astra Serif" w:hAnsi="PT Astra Serif"/>
          <w:sz w:val="26"/>
          <w:szCs w:val="26"/>
        </w:rPr>
        <w:t>Исполнение бюджета города Югорска за 2022 год в разрезе главных администраторов доходов бюджета представлен в приложении 3.2 к настоящей пояснительной записке.</w:t>
      </w:r>
    </w:p>
    <w:p w:rsidR="00650F66" w:rsidRPr="006C5958" w:rsidRDefault="00136068" w:rsidP="00650F66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6C5958">
        <w:rPr>
          <w:rFonts w:ascii="PT Astra Serif" w:hAnsi="PT Astra Serif"/>
          <w:sz w:val="26"/>
          <w:szCs w:val="26"/>
        </w:rPr>
        <w:t>Постановлением администрации города Югорска от 24.11.2021 № 2244-п «О перечне главных администраторов доходов бюджета города Югорска, порядке и сроках внесения изменений в перечень главных администраторов доходов бюджета города Югорска» (с изменениями от 04.04.2022 №636-п, от 08.06.2022 № 1213-п, от 11.10.2022 № 2142-п</w:t>
      </w:r>
      <w:r w:rsidR="00970D41" w:rsidRPr="006C5958">
        <w:rPr>
          <w:rFonts w:ascii="PT Astra Serif" w:hAnsi="PT Astra Serif"/>
          <w:sz w:val="26"/>
          <w:szCs w:val="26"/>
        </w:rPr>
        <w:t xml:space="preserve">, </w:t>
      </w:r>
      <w:r w:rsidR="00621E52" w:rsidRPr="006C5958">
        <w:rPr>
          <w:rFonts w:ascii="PT Astra Serif" w:hAnsi="PT Astra Serif"/>
          <w:sz w:val="26"/>
          <w:szCs w:val="26"/>
        </w:rPr>
        <w:t>от 09.11.2022 №2344-п, от 23.12.2022 № 2699-п</w:t>
      </w:r>
      <w:r w:rsidRPr="006C5958">
        <w:rPr>
          <w:rFonts w:ascii="PT Astra Serif" w:hAnsi="PT Astra Serif"/>
          <w:sz w:val="26"/>
          <w:szCs w:val="26"/>
        </w:rPr>
        <w:t xml:space="preserve">) утвержден Перечень из </w:t>
      </w:r>
      <w:r w:rsidR="00743732" w:rsidRPr="006C5958">
        <w:rPr>
          <w:rFonts w:ascii="PT Astra Serif" w:hAnsi="PT Astra Serif"/>
          <w:sz w:val="26"/>
          <w:szCs w:val="26"/>
        </w:rPr>
        <w:t>21</w:t>
      </w:r>
      <w:r w:rsidRPr="006C5958">
        <w:rPr>
          <w:rFonts w:ascii="PT Astra Serif" w:hAnsi="PT Astra Serif"/>
          <w:sz w:val="26"/>
          <w:szCs w:val="26"/>
        </w:rPr>
        <w:t xml:space="preserve"> главн</w:t>
      </w:r>
      <w:r w:rsidR="00743732" w:rsidRPr="006C5958">
        <w:rPr>
          <w:rFonts w:ascii="PT Astra Serif" w:hAnsi="PT Astra Serif"/>
          <w:sz w:val="26"/>
          <w:szCs w:val="26"/>
        </w:rPr>
        <w:t>ого</w:t>
      </w:r>
      <w:r w:rsidRPr="006C5958">
        <w:rPr>
          <w:rFonts w:ascii="PT Astra Serif" w:hAnsi="PT Astra Serif"/>
          <w:sz w:val="26"/>
          <w:szCs w:val="26"/>
        </w:rPr>
        <w:t xml:space="preserve"> администратор</w:t>
      </w:r>
      <w:r w:rsidR="00743732" w:rsidRPr="006C5958">
        <w:rPr>
          <w:rFonts w:ascii="PT Astra Serif" w:hAnsi="PT Astra Serif"/>
          <w:sz w:val="26"/>
          <w:szCs w:val="26"/>
        </w:rPr>
        <w:t>а</w:t>
      </w:r>
      <w:r w:rsidRPr="006C5958">
        <w:rPr>
          <w:rFonts w:ascii="PT Astra Serif" w:hAnsi="PT Astra Serif"/>
          <w:sz w:val="26"/>
          <w:szCs w:val="26"/>
        </w:rPr>
        <w:t xml:space="preserve"> доходов бюджета города Югорска. </w:t>
      </w:r>
      <w:proofErr w:type="gramEnd"/>
    </w:p>
    <w:p w:rsidR="00650F66" w:rsidRPr="006C5958" w:rsidRDefault="00650F66" w:rsidP="00650F66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Анализ исполнения бюджета города Югорска в разрезе крупных главных </w:t>
      </w:r>
      <w:proofErr w:type="gramStart"/>
      <w:r w:rsidRPr="006C5958">
        <w:rPr>
          <w:rFonts w:ascii="PT Astra Serif" w:hAnsi="PT Astra Serif"/>
          <w:sz w:val="26"/>
          <w:szCs w:val="26"/>
        </w:rPr>
        <w:t>администраторов доходов бюджета города</w:t>
      </w:r>
      <w:proofErr w:type="gramEnd"/>
      <w:r w:rsidRPr="006C5958">
        <w:rPr>
          <w:rFonts w:ascii="PT Astra Serif" w:hAnsi="PT Astra Serif"/>
          <w:sz w:val="26"/>
          <w:szCs w:val="26"/>
        </w:rPr>
        <w:t xml:space="preserve"> Югорска (далее - Г</w:t>
      </w:r>
      <w:r w:rsidR="00E2260D">
        <w:rPr>
          <w:rFonts w:ascii="PT Astra Serif" w:hAnsi="PT Astra Serif"/>
          <w:sz w:val="26"/>
          <w:szCs w:val="26"/>
        </w:rPr>
        <w:t>АДБ) за 2022 год представлен в т</w:t>
      </w:r>
      <w:r w:rsidRPr="006C5958">
        <w:rPr>
          <w:rFonts w:ascii="PT Astra Serif" w:hAnsi="PT Astra Serif"/>
          <w:sz w:val="26"/>
          <w:szCs w:val="26"/>
        </w:rPr>
        <w:t xml:space="preserve">аблице </w:t>
      </w:r>
      <w:r w:rsidR="00F917C4">
        <w:rPr>
          <w:rFonts w:ascii="PT Astra Serif" w:hAnsi="PT Astra Serif"/>
          <w:sz w:val="26"/>
          <w:szCs w:val="26"/>
        </w:rPr>
        <w:t>4</w:t>
      </w:r>
      <w:r w:rsidRPr="006C5958">
        <w:rPr>
          <w:rFonts w:ascii="PT Astra Serif" w:hAnsi="PT Astra Serif"/>
          <w:sz w:val="26"/>
          <w:szCs w:val="26"/>
        </w:rPr>
        <w:t>.</w:t>
      </w:r>
    </w:p>
    <w:p w:rsidR="00650F66" w:rsidRPr="006C5958" w:rsidRDefault="00F917C4" w:rsidP="00650F66">
      <w:pPr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Таблица 4</w:t>
      </w:r>
    </w:p>
    <w:p w:rsidR="00650F66" w:rsidRPr="006C5958" w:rsidRDefault="00650F66" w:rsidP="00650F66">
      <w:pPr>
        <w:jc w:val="center"/>
        <w:rPr>
          <w:rFonts w:ascii="PT Astra Serif" w:hAnsi="PT Astra Serif"/>
          <w:b/>
          <w:sz w:val="26"/>
          <w:szCs w:val="26"/>
        </w:rPr>
      </w:pPr>
      <w:r w:rsidRPr="006C5958">
        <w:rPr>
          <w:rFonts w:ascii="PT Astra Serif" w:hAnsi="PT Astra Serif"/>
          <w:b/>
          <w:sz w:val="26"/>
          <w:szCs w:val="26"/>
        </w:rPr>
        <w:t xml:space="preserve">Анализ исполнения бюджета города Югорска </w:t>
      </w:r>
    </w:p>
    <w:p w:rsidR="00650F66" w:rsidRPr="006C5958" w:rsidRDefault="00650F66" w:rsidP="00650F66">
      <w:pPr>
        <w:jc w:val="center"/>
        <w:rPr>
          <w:rFonts w:ascii="PT Astra Serif" w:hAnsi="PT Astra Serif"/>
          <w:b/>
          <w:sz w:val="26"/>
          <w:szCs w:val="26"/>
        </w:rPr>
      </w:pPr>
      <w:r w:rsidRPr="006C5958">
        <w:rPr>
          <w:rFonts w:ascii="PT Astra Serif" w:hAnsi="PT Astra Serif"/>
          <w:b/>
          <w:sz w:val="26"/>
          <w:szCs w:val="26"/>
        </w:rPr>
        <w:t xml:space="preserve">в разрезе </w:t>
      </w:r>
      <w:proofErr w:type="gramStart"/>
      <w:r w:rsidRPr="006C5958">
        <w:rPr>
          <w:rFonts w:ascii="PT Astra Serif" w:hAnsi="PT Astra Serif"/>
          <w:b/>
          <w:sz w:val="26"/>
          <w:szCs w:val="26"/>
        </w:rPr>
        <w:t>крупных</w:t>
      </w:r>
      <w:proofErr w:type="gramEnd"/>
      <w:r w:rsidRPr="006C5958">
        <w:rPr>
          <w:rFonts w:ascii="PT Astra Serif" w:hAnsi="PT Astra Serif"/>
          <w:b/>
          <w:sz w:val="26"/>
          <w:szCs w:val="26"/>
        </w:rPr>
        <w:t xml:space="preserve"> ГАДБ за 2022 год</w:t>
      </w:r>
    </w:p>
    <w:p w:rsidR="00717426" w:rsidRPr="006C5958" w:rsidRDefault="00717426" w:rsidP="00717426">
      <w:pPr>
        <w:ind w:firstLine="708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(</w:t>
      </w:r>
      <w:r w:rsidRPr="006C5958">
        <w:rPr>
          <w:rFonts w:ascii="PT Astra Serif" w:hAnsi="PT Astra Serif"/>
          <w:sz w:val="26"/>
          <w:szCs w:val="26"/>
        </w:rPr>
        <w:t>тыс. рублей</w:t>
      </w:r>
      <w:r>
        <w:rPr>
          <w:rFonts w:ascii="PT Astra Serif" w:hAnsi="PT Astra Serif"/>
          <w:sz w:val="26"/>
          <w:szCs w:val="26"/>
        </w:rPr>
        <w:t>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708"/>
        <w:gridCol w:w="1843"/>
        <w:gridCol w:w="1418"/>
        <w:gridCol w:w="1417"/>
        <w:gridCol w:w="992"/>
      </w:tblGrid>
      <w:tr w:rsidR="00621E52" w:rsidRPr="006C5958" w:rsidTr="003D14A7">
        <w:trPr>
          <w:trHeight w:val="1932"/>
          <w:tblHeader/>
        </w:trPr>
        <w:tc>
          <w:tcPr>
            <w:tcW w:w="3261" w:type="dxa"/>
            <w:vAlign w:val="center"/>
            <w:hideMark/>
          </w:tcPr>
          <w:p w:rsidR="00650F66" w:rsidRPr="006C5958" w:rsidRDefault="00650F66" w:rsidP="003405B0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Наименование ГАДБ</w:t>
            </w:r>
          </w:p>
        </w:tc>
        <w:tc>
          <w:tcPr>
            <w:tcW w:w="708" w:type="dxa"/>
            <w:noWrap/>
            <w:vAlign w:val="center"/>
            <w:hideMark/>
          </w:tcPr>
          <w:p w:rsidR="00650F66" w:rsidRPr="006C5958" w:rsidRDefault="00650F66" w:rsidP="003405B0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Код</w:t>
            </w:r>
          </w:p>
          <w:p w:rsidR="00650F66" w:rsidRPr="006C5958" w:rsidRDefault="00650F66" w:rsidP="003405B0">
            <w:pPr>
              <w:ind w:left="-108" w:right="-108"/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ГАДБ</w:t>
            </w:r>
          </w:p>
        </w:tc>
        <w:tc>
          <w:tcPr>
            <w:tcW w:w="1843" w:type="dxa"/>
            <w:vAlign w:val="center"/>
            <w:hideMark/>
          </w:tcPr>
          <w:p w:rsidR="00650F66" w:rsidRPr="006C5958" w:rsidRDefault="003826A2" w:rsidP="003405B0">
            <w:pPr>
              <w:ind w:left="-123" w:right="-108"/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</w:rPr>
              <w:t>Первоначальн</w:t>
            </w:r>
            <w:r>
              <w:rPr>
                <w:rFonts w:ascii="PT Astra Serif" w:hAnsi="PT Astra Serif"/>
              </w:rPr>
              <w:t xml:space="preserve">ый </w:t>
            </w:r>
            <w:r w:rsidRPr="006C5958">
              <w:rPr>
                <w:rFonts w:ascii="PT Astra Serif" w:hAnsi="PT Astra Serif"/>
              </w:rPr>
              <w:t>утвержден</w:t>
            </w:r>
            <w:r>
              <w:rPr>
                <w:rFonts w:ascii="PT Astra Serif" w:hAnsi="PT Astra Serif"/>
              </w:rPr>
              <w:t>ный план на год</w:t>
            </w:r>
          </w:p>
        </w:tc>
        <w:tc>
          <w:tcPr>
            <w:tcW w:w="1418" w:type="dxa"/>
            <w:vAlign w:val="center"/>
          </w:tcPr>
          <w:p w:rsidR="00650F66" w:rsidRPr="006C5958" w:rsidRDefault="00650F66" w:rsidP="003405B0">
            <w:pPr>
              <w:ind w:left="-108" w:right="-107"/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 xml:space="preserve">Уточненный план </w:t>
            </w:r>
            <w:r w:rsidR="003826A2">
              <w:rPr>
                <w:rFonts w:ascii="PT Astra Serif" w:hAnsi="PT Astra Serif"/>
                <w:bCs/>
              </w:rPr>
              <w:t>на год</w:t>
            </w:r>
          </w:p>
        </w:tc>
        <w:tc>
          <w:tcPr>
            <w:tcW w:w="1417" w:type="dxa"/>
            <w:vAlign w:val="center"/>
          </w:tcPr>
          <w:p w:rsidR="00650F66" w:rsidRPr="006C5958" w:rsidRDefault="00650F66" w:rsidP="00F00228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Исполнено</w:t>
            </w:r>
            <w:r w:rsidR="003826A2">
              <w:rPr>
                <w:rFonts w:ascii="PT Astra Serif" w:hAnsi="PT Astra Serif"/>
                <w:bCs/>
              </w:rPr>
              <w:t xml:space="preserve"> за год</w:t>
            </w:r>
          </w:p>
        </w:tc>
        <w:tc>
          <w:tcPr>
            <w:tcW w:w="992" w:type="dxa"/>
            <w:vAlign w:val="center"/>
          </w:tcPr>
          <w:p w:rsidR="00650F66" w:rsidRPr="006C5958" w:rsidRDefault="00650F66" w:rsidP="003405B0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% исполнения к уточненному плану</w:t>
            </w:r>
            <w:r w:rsidR="003826A2">
              <w:rPr>
                <w:rFonts w:ascii="PT Astra Serif" w:hAnsi="PT Astra Serif"/>
                <w:bCs/>
              </w:rPr>
              <w:t xml:space="preserve"> на год</w:t>
            </w:r>
          </w:p>
        </w:tc>
      </w:tr>
      <w:tr w:rsidR="00FA121B" w:rsidRPr="006C5958" w:rsidTr="003D14A7">
        <w:trPr>
          <w:trHeight w:val="317"/>
          <w:tblHeader/>
        </w:trPr>
        <w:tc>
          <w:tcPr>
            <w:tcW w:w="3261" w:type="dxa"/>
            <w:vAlign w:val="center"/>
          </w:tcPr>
          <w:p w:rsidR="00FA121B" w:rsidRPr="006C5958" w:rsidRDefault="00FA121B" w:rsidP="003405B0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</w:t>
            </w:r>
          </w:p>
        </w:tc>
        <w:tc>
          <w:tcPr>
            <w:tcW w:w="708" w:type="dxa"/>
            <w:noWrap/>
            <w:vAlign w:val="center"/>
          </w:tcPr>
          <w:p w:rsidR="00FA121B" w:rsidRPr="006C5958" w:rsidRDefault="00FA121B" w:rsidP="003405B0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</w:t>
            </w:r>
          </w:p>
        </w:tc>
        <w:tc>
          <w:tcPr>
            <w:tcW w:w="1843" w:type="dxa"/>
            <w:vAlign w:val="center"/>
          </w:tcPr>
          <w:p w:rsidR="00FA121B" w:rsidRPr="006C5958" w:rsidRDefault="00FA121B" w:rsidP="003405B0">
            <w:pPr>
              <w:ind w:left="-123" w:right="-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418" w:type="dxa"/>
            <w:vAlign w:val="center"/>
          </w:tcPr>
          <w:p w:rsidR="00FA121B" w:rsidRPr="006C5958" w:rsidRDefault="00FA121B" w:rsidP="003405B0">
            <w:pPr>
              <w:ind w:left="-108" w:right="-107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4</w:t>
            </w:r>
          </w:p>
        </w:tc>
        <w:tc>
          <w:tcPr>
            <w:tcW w:w="1417" w:type="dxa"/>
            <w:vAlign w:val="center"/>
          </w:tcPr>
          <w:p w:rsidR="00FA121B" w:rsidRPr="006C5958" w:rsidRDefault="00FA121B" w:rsidP="003405B0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5</w:t>
            </w:r>
          </w:p>
        </w:tc>
        <w:tc>
          <w:tcPr>
            <w:tcW w:w="992" w:type="dxa"/>
            <w:vAlign w:val="center"/>
          </w:tcPr>
          <w:p w:rsidR="00FA121B" w:rsidRPr="006C5958" w:rsidRDefault="00FA121B" w:rsidP="003D14A7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6</w:t>
            </w:r>
          </w:p>
        </w:tc>
      </w:tr>
      <w:tr w:rsidR="00621E52" w:rsidRPr="006C5958" w:rsidTr="00621E52">
        <w:trPr>
          <w:cantSplit/>
          <w:trHeight w:val="225"/>
        </w:trPr>
        <w:tc>
          <w:tcPr>
            <w:tcW w:w="3261" w:type="dxa"/>
            <w:shd w:val="clear" w:color="auto" w:fill="auto"/>
            <w:vAlign w:val="center"/>
          </w:tcPr>
          <w:p w:rsidR="00650F66" w:rsidRPr="006C5958" w:rsidRDefault="00650F66" w:rsidP="00621E52">
            <w:pPr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/>
                <w:shd w:val="clear" w:color="auto" w:fill="FFFFFF"/>
              </w:rPr>
              <w:t>Федеральная служба по надзору в сфере природопользования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F66" w:rsidRPr="006C5958" w:rsidRDefault="00650F66" w:rsidP="00621E52">
            <w:pPr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048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1 534,0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1 660,0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1 659,8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100,0</w:t>
            </w:r>
          </w:p>
        </w:tc>
      </w:tr>
      <w:tr w:rsidR="00621E52" w:rsidRPr="006C5958" w:rsidTr="00621E52">
        <w:trPr>
          <w:cantSplit/>
          <w:trHeight w:val="225"/>
        </w:trPr>
        <w:tc>
          <w:tcPr>
            <w:tcW w:w="3261" w:type="dxa"/>
            <w:shd w:val="clear" w:color="auto" w:fill="auto"/>
            <w:vAlign w:val="center"/>
          </w:tcPr>
          <w:p w:rsidR="00650F66" w:rsidRPr="006C5958" w:rsidRDefault="00650F66" w:rsidP="00621E52">
            <w:pPr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Департамент финансов администрации города Югорска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F66" w:rsidRPr="006C5958" w:rsidRDefault="00650F66" w:rsidP="00621E52">
            <w:pPr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050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50F66" w:rsidRPr="006C5958" w:rsidRDefault="00621E52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1 834 660,8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0F66" w:rsidRPr="006C5958" w:rsidRDefault="00621E52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2 060 474,6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50F66" w:rsidRPr="006C5958" w:rsidRDefault="00621E52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2 052 507,9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0F66" w:rsidRPr="006C5958" w:rsidRDefault="00621E52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99,6</w:t>
            </w:r>
          </w:p>
        </w:tc>
      </w:tr>
      <w:tr w:rsidR="00621E52" w:rsidRPr="006C5958" w:rsidTr="00621E52">
        <w:trPr>
          <w:cantSplit/>
          <w:trHeight w:val="225"/>
        </w:trPr>
        <w:tc>
          <w:tcPr>
            <w:tcW w:w="3261" w:type="dxa"/>
            <w:shd w:val="clear" w:color="auto" w:fill="auto"/>
            <w:vAlign w:val="center"/>
          </w:tcPr>
          <w:p w:rsidR="00650F66" w:rsidRPr="006C5958" w:rsidRDefault="00650F66" w:rsidP="00621E52">
            <w:pPr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F66" w:rsidRPr="006C5958" w:rsidRDefault="00650F66" w:rsidP="00621E52">
            <w:pPr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070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92 235,5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160 464,1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167 931,5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104,7</w:t>
            </w:r>
          </w:p>
        </w:tc>
      </w:tr>
      <w:tr w:rsidR="00621E52" w:rsidRPr="006C5958" w:rsidTr="00621E52">
        <w:trPr>
          <w:cantSplit/>
          <w:trHeight w:val="448"/>
        </w:trPr>
        <w:tc>
          <w:tcPr>
            <w:tcW w:w="3261" w:type="dxa"/>
            <w:shd w:val="clear" w:color="auto" w:fill="auto"/>
            <w:vAlign w:val="center"/>
          </w:tcPr>
          <w:p w:rsidR="00650F66" w:rsidRPr="006C5958" w:rsidRDefault="00650F66" w:rsidP="00621E52">
            <w:pPr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Федеральное казначейство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F66" w:rsidRPr="006C5958" w:rsidRDefault="00650F66" w:rsidP="00621E52">
            <w:pPr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27 652,0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34 898,7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35 169,3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100,8</w:t>
            </w:r>
          </w:p>
        </w:tc>
      </w:tr>
      <w:tr w:rsidR="00621E52" w:rsidRPr="006C5958" w:rsidTr="00621E52">
        <w:trPr>
          <w:cantSplit/>
          <w:trHeight w:val="225"/>
        </w:trPr>
        <w:tc>
          <w:tcPr>
            <w:tcW w:w="3261" w:type="dxa"/>
            <w:shd w:val="clear" w:color="auto" w:fill="auto"/>
            <w:vAlign w:val="center"/>
          </w:tcPr>
          <w:p w:rsidR="00650F66" w:rsidRPr="006C5958" w:rsidRDefault="00650F66" w:rsidP="00621E52">
            <w:pPr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Федеральная налоговая служба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F66" w:rsidRPr="006C5958" w:rsidRDefault="00650F66" w:rsidP="00621E52">
            <w:pPr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182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1 477 673,3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1 602 566,1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1 677 620,8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104,7</w:t>
            </w:r>
          </w:p>
        </w:tc>
      </w:tr>
      <w:tr w:rsidR="00621E52" w:rsidRPr="006C5958" w:rsidTr="00621E52">
        <w:trPr>
          <w:cantSplit/>
          <w:trHeight w:val="225"/>
        </w:trPr>
        <w:tc>
          <w:tcPr>
            <w:tcW w:w="3261" w:type="dxa"/>
            <w:shd w:val="clear" w:color="auto" w:fill="auto"/>
            <w:vAlign w:val="center"/>
          </w:tcPr>
          <w:p w:rsidR="00650F66" w:rsidRPr="006C5958" w:rsidRDefault="00650F66" w:rsidP="00621E52">
            <w:pPr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F66" w:rsidRPr="006C5958" w:rsidRDefault="00650F66" w:rsidP="00621E52">
            <w:pPr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460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</w:t>
            </w:r>
            <w:r w:rsidR="00621E52" w:rsidRPr="006C5958">
              <w:rPr>
                <w:rFonts w:ascii="PT Astra Serif" w:hAnsi="PT Astra Serif" w:cs="Arial"/>
              </w:rPr>
              <w:t> 195,9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</w:t>
            </w:r>
            <w:r w:rsidR="00621E52" w:rsidRPr="006C5958">
              <w:rPr>
                <w:rFonts w:ascii="PT Astra Serif" w:hAnsi="PT Astra Serif" w:cs="Arial"/>
              </w:rPr>
              <w:t> 195,1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99,9</w:t>
            </w:r>
          </w:p>
        </w:tc>
      </w:tr>
      <w:tr w:rsidR="00621E52" w:rsidRPr="006C5958" w:rsidTr="00621E52">
        <w:trPr>
          <w:cantSplit/>
          <w:trHeight w:val="225"/>
        </w:trPr>
        <w:tc>
          <w:tcPr>
            <w:tcW w:w="3261" w:type="dxa"/>
            <w:shd w:val="clear" w:color="auto" w:fill="auto"/>
            <w:vAlign w:val="center"/>
          </w:tcPr>
          <w:p w:rsidR="00650F66" w:rsidRPr="006C5958" w:rsidRDefault="00650F66" w:rsidP="00621E52">
            <w:pPr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Аппарат Губернатора Ханты-Мансийского автономного округа-Югры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F66" w:rsidRPr="006C5958" w:rsidRDefault="00650F66" w:rsidP="00621E52">
            <w:pPr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690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2 309,4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3 570,5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3 436,9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0F66" w:rsidRPr="006C5958" w:rsidRDefault="00650F66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96,3</w:t>
            </w:r>
          </w:p>
        </w:tc>
      </w:tr>
      <w:tr w:rsidR="00621E52" w:rsidRPr="006C5958" w:rsidTr="00621E52">
        <w:trPr>
          <w:cantSplit/>
          <w:trHeight w:val="225"/>
        </w:trPr>
        <w:tc>
          <w:tcPr>
            <w:tcW w:w="3261" w:type="dxa"/>
            <w:shd w:val="clear" w:color="auto" w:fill="auto"/>
            <w:vAlign w:val="center"/>
          </w:tcPr>
          <w:p w:rsidR="00650F66" w:rsidRPr="006C5958" w:rsidRDefault="00650F66" w:rsidP="00621E52">
            <w:pPr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lastRenderedPageBreak/>
              <w:t>Остальные ГАДБ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F66" w:rsidRPr="006C5958" w:rsidRDefault="00650F66" w:rsidP="00621E52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50F66" w:rsidRPr="006C5958" w:rsidRDefault="00621E52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137,8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0F66" w:rsidRPr="006C5958" w:rsidRDefault="00621E52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1 142,7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50F66" w:rsidRPr="006C5958" w:rsidRDefault="00621E52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1 159,5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0F66" w:rsidRPr="006C5958" w:rsidRDefault="00621E52" w:rsidP="00621E52">
            <w:pPr>
              <w:ind w:left="-108"/>
              <w:jc w:val="center"/>
              <w:rPr>
                <w:rFonts w:ascii="PT Astra Serif" w:hAnsi="PT Astra Serif" w:cs="Arial"/>
              </w:rPr>
            </w:pPr>
            <w:r w:rsidRPr="006C5958">
              <w:rPr>
                <w:rFonts w:ascii="PT Astra Serif" w:hAnsi="PT Astra Serif" w:cs="Arial"/>
              </w:rPr>
              <w:t>101,5</w:t>
            </w:r>
          </w:p>
        </w:tc>
      </w:tr>
      <w:tr w:rsidR="00621E52" w:rsidRPr="006C5958" w:rsidTr="00621E52">
        <w:trPr>
          <w:cantSplit/>
          <w:trHeight w:val="225"/>
        </w:trPr>
        <w:tc>
          <w:tcPr>
            <w:tcW w:w="3261" w:type="dxa"/>
            <w:shd w:val="clear" w:color="auto" w:fill="auto"/>
            <w:vAlign w:val="center"/>
          </w:tcPr>
          <w:p w:rsidR="00650F66" w:rsidRPr="006C5958" w:rsidRDefault="00650F66" w:rsidP="00621E52">
            <w:pPr>
              <w:jc w:val="center"/>
              <w:rPr>
                <w:rFonts w:ascii="PT Astra Serif" w:hAnsi="PT Astra Serif" w:cs="Arial"/>
                <w:b/>
              </w:rPr>
            </w:pPr>
            <w:r w:rsidRPr="006C5958">
              <w:rPr>
                <w:rFonts w:ascii="PT Astra Serif" w:hAnsi="PT Astra Serif" w:cs="Arial"/>
                <w:b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F66" w:rsidRPr="006C5958" w:rsidRDefault="00650F66" w:rsidP="00621E52">
            <w:pPr>
              <w:jc w:val="center"/>
              <w:rPr>
                <w:rFonts w:ascii="PT Astra Serif" w:hAnsi="PT Astra Serif" w:cs="Arial"/>
                <w:b/>
              </w:rPr>
            </w:pPr>
            <w:r w:rsidRPr="006C5958">
              <w:rPr>
                <w:rFonts w:ascii="PT Astra Serif" w:hAnsi="PT Astra Serif" w:cs="Arial"/>
                <w:b/>
              </w:rPr>
              <w:t>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50F66" w:rsidRPr="006C5958" w:rsidRDefault="00621E52" w:rsidP="00621E52">
            <w:pPr>
              <w:ind w:left="-108"/>
              <w:jc w:val="center"/>
              <w:rPr>
                <w:rFonts w:ascii="PT Astra Serif" w:hAnsi="PT Astra Serif" w:cs="Arial"/>
                <w:b/>
                <w:bCs/>
              </w:rPr>
            </w:pPr>
            <w:r w:rsidRPr="006C5958">
              <w:rPr>
                <w:rFonts w:ascii="PT Astra Serif" w:hAnsi="PT Astra Serif" w:cs="Arial"/>
                <w:b/>
                <w:bCs/>
              </w:rPr>
              <w:t>3 436 212,8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0F66" w:rsidRPr="006C5958" w:rsidRDefault="00621E52" w:rsidP="00621E52">
            <w:pPr>
              <w:ind w:left="-108"/>
              <w:jc w:val="center"/>
              <w:rPr>
                <w:rFonts w:ascii="PT Astra Serif" w:hAnsi="PT Astra Serif" w:cs="Arial"/>
                <w:b/>
                <w:bCs/>
              </w:rPr>
            </w:pPr>
            <w:r w:rsidRPr="006C5958">
              <w:rPr>
                <w:rFonts w:ascii="PT Astra Serif" w:hAnsi="PT Astra Serif" w:cs="Arial"/>
                <w:b/>
                <w:bCs/>
              </w:rPr>
              <w:t>3 865 972,6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50F66" w:rsidRPr="006C5958" w:rsidRDefault="00621E52" w:rsidP="00621E52">
            <w:pPr>
              <w:ind w:left="-108"/>
              <w:jc w:val="center"/>
              <w:rPr>
                <w:rFonts w:ascii="PT Astra Serif" w:hAnsi="PT Astra Serif" w:cs="Arial"/>
                <w:b/>
                <w:bCs/>
              </w:rPr>
            </w:pPr>
            <w:r w:rsidRPr="006C5958">
              <w:rPr>
                <w:rFonts w:ascii="PT Astra Serif" w:hAnsi="PT Astra Serif" w:cs="Arial"/>
                <w:b/>
                <w:bCs/>
              </w:rPr>
              <w:t>3 940 680,8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0F66" w:rsidRPr="006C5958" w:rsidRDefault="00621E52" w:rsidP="00621E52">
            <w:pPr>
              <w:ind w:left="-108"/>
              <w:jc w:val="center"/>
              <w:rPr>
                <w:rFonts w:ascii="PT Astra Serif" w:hAnsi="PT Astra Serif" w:cs="Arial"/>
                <w:b/>
                <w:bCs/>
              </w:rPr>
            </w:pPr>
            <w:r w:rsidRPr="006C5958">
              <w:rPr>
                <w:rFonts w:ascii="PT Astra Serif" w:hAnsi="PT Astra Serif" w:cs="Arial"/>
                <w:b/>
                <w:bCs/>
              </w:rPr>
              <w:t>101,9</w:t>
            </w:r>
          </w:p>
        </w:tc>
      </w:tr>
    </w:tbl>
    <w:p w:rsidR="00650F66" w:rsidRPr="006C5958" w:rsidRDefault="00650F66" w:rsidP="00650F66">
      <w:pPr>
        <w:jc w:val="both"/>
        <w:rPr>
          <w:rFonts w:ascii="PT Astra Serif" w:hAnsi="PT Astra Serif"/>
        </w:rPr>
      </w:pPr>
    </w:p>
    <w:p w:rsidR="000449AE" w:rsidRPr="006C5958" w:rsidRDefault="000449AE" w:rsidP="000449AE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Причины отклонений фактического исполнения от плановых назначений по  </w:t>
      </w:r>
      <w:r w:rsidR="00604514">
        <w:rPr>
          <w:rFonts w:ascii="PT Astra Serif" w:hAnsi="PT Astra Serif"/>
          <w:sz w:val="26"/>
          <w:szCs w:val="26"/>
        </w:rPr>
        <w:t>ГАДБ</w:t>
      </w:r>
      <w:r w:rsidRPr="006C5958">
        <w:rPr>
          <w:rFonts w:ascii="PT Astra Serif" w:hAnsi="PT Astra Serif"/>
          <w:sz w:val="26"/>
          <w:szCs w:val="26"/>
        </w:rPr>
        <w:t xml:space="preserve"> указаны в пояснительной записке по соответствующим доходным источникам.</w:t>
      </w:r>
    </w:p>
    <w:p w:rsidR="009A63C0" w:rsidRPr="006C5958" w:rsidRDefault="009A63C0" w:rsidP="009A63C0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Исполнение доходной части бюджета города Югорска за 20</w:t>
      </w:r>
      <w:r w:rsidR="00ED689F" w:rsidRPr="006C5958">
        <w:rPr>
          <w:rFonts w:ascii="PT Astra Serif" w:hAnsi="PT Astra Serif"/>
          <w:sz w:val="26"/>
          <w:szCs w:val="26"/>
        </w:rPr>
        <w:t>20</w:t>
      </w:r>
      <w:r w:rsidRPr="006C5958">
        <w:rPr>
          <w:rFonts w:ascii="PT Astra Serif" w:hAnsi="PT Astra Serif"/>
          <w:sz w:val="26"/>
          <w:szCs w:val="26"/>
        </w:rPr>
        <w:t xml:space="preserve"> - 202</w:t>
      </w:r>
      <w:r w:rsidR="00ED689F" w:rsidRPr="006C5958">
        <w:rPr>
          <w:rFonts w:ascii="PT Astra Serif" w:hAnsi="PT Astra Serif"/>
          <w:sz w:val="26"/>
          <w:szCs w:val="26"/>
        </w:rPr>
        <w:t>2</w:t>
      </w:r>
      <w:r w:rsidRPr="006C5958">
        <w:rPr>
          <w:rFonts w:ascii="PT Astra Serif" w:hAnsi="PT Astra Serif"/>
          <w:sz w:val="26"/>
          <w:szCs w:val="26"/>
        </w:rPr>
        <w:t xml:space="preserve"> годы представлено на диаграмме 1.</w:t>
      </w:r>
    </w:p>
    <w:p w:rsidR="009A63C0" w:rsidRPr="006C5958" w:rsidRDefault="009A63C0" w:rsidP="009A63C0">
      <w:pPr>
        <w:jc w:val="right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Диаграмма 1</w:t>
      </w:r>
    </w:p>
    <w:p w:rsidR="009A63C0" w:rsidRPr="006C5958" w:rsidRDefault="009A63C0" w:rsidP="009A63C0">
      <w:pPr>
        <w:jc w:val="right"/>
        <w:rPr>
          <w:rFonts w:ascii="PT Astra Serif" w:hAnsi="PT Astra Serif"/>
          <w:sz w:val="26"/>
          <w:szCs w:val="26"/>
        </w:rPr>
      </w:pPr>
    </w:p>
    <w:p w:rsidR="009A63C0" w:rsidRPr="006C5958" w:rsidRDefault="009A63C0" w:rsidP="009A63C0">
      <w:pPr>
        <w:jc w:val="center"/>
        <w:rPr>
          <w:rFonts w:ascii="PT Astra Serif" w:hAnsi="PT Astra Serif"/>
          <w:b/>
          <w:sz w:val="26"/>
          <w:szCs w:val="26"/>
        </w:rPr>
      </w:pPr>
      <w:r w:rsidRPr="006C5958">
        <w:rPr>
          <w:rFonts w:ascii="PT Astra Serif" w:hAnsi="PT Astra Serif"/>
          <w:b/>
          <w:sz w:val="26"/>
          <w:szCs w:val="26"/>
        </w:rPr>
        <w:t>Исполнение доходной части бюджета города Югорска за 2020 - 2022 годы</w:t>
      </w:r>
    </w:p>
    <w:p w:rsidR="009A63C0" w:rsidRPr="006C5958" w:rsidRDefault="009A63C0" w:rsidP="009A63C0">
      <w:pPr>
        <w:jc w:val="center"/>
        <w:rPr>
          <w:rFonts w:ascii="PT Astra Serif" w:hAnsi="PT Astra Serif"/>
          <w:b/>
          <w:sz w:val="26"/>
          <w:szCs w:val="26"/>
        </w:rPr>
      </w:pPr>
    </w:p>
    <w:p w:rsidR="00717426" w:rsidRPr="006C5958" w:rsidRDefault="00717426" w:rsidP="00717426">
      <w:pPr>
        <w:ind w:firstLine="708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(</w:t>
      </w:r>
      <w:r w:rsidRPr="006C5958">
        <w:rPr>
          <w:rFonts w:ascii="PT Astra Serif" w:hAnsi="PT Astra Serif"/>
          <w:sz w:val="26"/>
          <w:szCs w:val="26"/>
        </w:rPr>
        <w:t>тыс. рублей</w:t>
      </w:r>
      <w:r>
        <w:rPr>
          <w:rFonts w:ascii="PT Astra Serif" w:hAnsi="PT Astra Serif"/>
          <w:sz w:val="26"/>
          <w:szCs w:val="26"/>
        </w:rPr>
        <w:t>)</w:t>
      </w:r>
    </w:p>
    <w:p w:rsidR="009A63C0" w:rsidRPr="006C5958" w:rsidRDefault="009A63C0" w:rsidP="009A63C0">
      <w:pPr>
        <w:jc w:val="right"/>
        <w:rPr>
          <w:rFonts w:ascii="PT Astra Serif" w:hAnsi="PT Astra Serif"/>
        </w:rPr>
      </w:pPr>
    </w:p>
    <w:p w:rsidR="009A63C0" w:rsidRPr="006C5958" w:rsidRDefault="00E00385" w:rsidP="009A63C0">
      <w:pPr>
        <w:jc w:val="center"/>
        <w:rPr>
          <w:rFonts w:ascii="PT Astra Serif" w:hAnsi="PT Astra Serif"/>
        </w:rPr>
      </w:pPr>
      <w:r w:rsidRPr="006C5958">
        <w:rPr>
          <w:rFonts w:ascii="PT Astra Serif" w:hAnsi="PT Astra Serif"/>
          <w:noProof/>
        </w:rPr>
        <w:drawing>
          <wp:inline distT="0" distB="0" distL="0" distR="0" wp14:anchorId="0EE395CA" wp14:editId="4BF60DDF">
            <wp:extent cx="6119495" cy="26619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слайды для пояснительной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66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3C0" w:rsidRPr="006C5958" w:rsidRDefault="009A63C0" w:rsidP="009A63C0">
      <w:pPr>
        <w:jc w:val="center"/>
        <w:rPr>
          <w:rFonts w:ascii="PT Astra Serif" w:hAnsi="PT Astra Serif"/>
        </w:rPr>
      </w:pPr>
    </w:p>
    <w:p w:rsidR="00F90DBE" w:rsidRPr="006C5958" w:rsidRDefault="00F90DBE" w:rsidP="00F90DBE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Анализируя показатели исполнения доходной части бюджета за последнюю трехлетку наблюдается следующее.</w:t>
      </w:r>
    </w:p>
    <w:p w:rsidR="00C26945" w:rsidRPr="006C5958" w:rsidRDefault="00C26945" w:rsidP="00743732">
      <w:pPr>
        <w:pStyle w:val="af3"/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В структуре доходов бюджета города </w:t>
      </w:r>
      <w:r w:rsidR="00BF072C" w:rsidRPr="006C5958">
        <w:rPr>
          <w:rFonts w:ascii="PT Astra Serif" w:hAnsi="PT Astra Serif"/>
          <w:sz w:val="26"/>
          <w:szCs w:val="26"/>
        </w:rPr>
        <w:t xml:space="preserve">за 2020 – 2022 годы произошли </w:t>
      </w:r>
      <w:r w:rsidR="003826A2">
        <w:rPr>
          <w:rFonts w:ascii="PT Astra Serif" w:hAnsi="PT Astra Serif"/>
          <w:sz w:val="26"/>
          <w:szCs w:val="26"/>
        </w:rPr>
        <w:t>следующие</w:t>
      </w:r>
      <w:r w:rsidR="00BF072C" w:rsidRPr="006C5958">
        <w:rPr>
          <w:rFonts w:ascii="PT Astra Serif" w:hAnsi="PT Astra Serif"/>
          <w:sz w:val="26"/>
          <w:szCs w:val="26"/>
        </w:rPr>
        <w:t xml:space="preserve"> </w:t>
      </w:r>
      <w:r w:rsidRPr="006C5958">
        <w:rPr>
          <w:rFonts w:ascii="PT Astra Serif" w:hAnsi="PT Astra Serif"/>
          <w:sz w:val="26"/>
          <w:szCs w:val="26"/>
        </w:rPr>
        <w:t>изменени</w:t>
      </w:r>
      <w:r w:rsidR="00BF072C" w:rsidRPr="006C5958">
        <w:rPr>
          <w:rFonts w:ascii="PT Astra Serif" w:hAnsi="PT Astra Serif"/>
          <w:sz w:val="26"/>
          <w:szCs w:val="26"/>
        </w:rPr>
        <w:t>я</w:t>
      </w:r>
      <w:r w:rsidRPr="006C5958">
        <w:rPr>
          <w:rFonts w:ascii="PT Astra Serif" w:hAnsi="PT Astra Serif"/>
          <w:sz w:val="26"/>
          <w:szCs w:val="26"/>
        </w:rPr>
        <w:t xml:space="preserve">. </w:t>
      </w:r>
      <w:r w:rsidR="00BF072C" w:rsidRPr="006C5958">
        <w:rPr>
          <w:rFonts w:ascii="PT Astra Serif" w:hAnsi="PT Astra Serif"/>
          <w:sz w:val="26"/>
          <w:szCs w:val="26"/>
        </w:rPr>
        <w:t>В отчетном периоде н</w:t>
      </w:r>
      <w:r w:rsidRPr="006C5958">
        <w:rPr>
          <w:rFonts w:ascii="PT Astra Serif" w:hAnsi="PT Astra Serif"/>
          <w:sz w:val="26"/>
          <w:szCs w:val="26"/>
        </w:rPr>
        <w:t xml:space="preserve">аибольший удельный вес в общем объеме доходов бюджета города </w:t>
      </w:r>
      <w:r w:rsidR="00BF072C" w:rsidRPr="006C5958">
        <w:rPr>
          <w:rFonts w:ascii="PT Astra Serif" w:hAnsi="PT Astra Serif"/>
          <w:sz w:val="26"/>
          <w:szCs w:val="26"/>
        </w:rPr>
        <w:t>по-прежнему занимают</w:t>
      </w:r>
      <w:r w:rsidRPr="006C5958">
        <w:rPr>
          <w:rFonts w:ascii="PT Astra Serif" w:hAnsi="PT Astra Serif"/>
          <w:sz w:val="26"/>
          <w:szCs w:val="26"/>
        </w:rPr>
        <w:t xml:space="preserve"> безвозмездные поступления. </w:t>
      </w:r>
      <w:r w:rsidR="00BF072C" w:rsidRPr="006C5958">
        <w:rPr>
          <w:rFonts w:ascii="PT Astra Serif" w:hAnsi="PT Astra Serif"/>
          <w:sz w:val="26"/>
          <w:szCs w:val="26"/>
        </w:rPr>
        <w:t xml:space="preserve">Однако их доля сократилась с 64,2% в 2020 году до 52,1% в 2022 году. </w:t>
      </w:r>
      <w:r w:rsidR="00AD153D" w:rsidRPr="006C5958">
        <w:rPr>
          <w:rFonts w:ascii="PT Astra Serif" w:hAnsi="PT Astra Serif"/>
          <w:sz w:val="26"/>
          <w:szCs w:val="26"/>
        </w:rPr>
        <w:t xml:space="preserve">Удельный вес налоговых и неналоговых доходов увеличился с 35,8% в 2020 </w:t>
      </w:r>
      <w:r w:rsidR="003826A2">
        <w:rPr>
          <w:rFonts w:ascii="PT Astra Serif" w:hAnsi="PT Astra Serif"/>
          <w:sz w:val="26"/>
          <w:szCs w:val="26"/>
        </w:rPr>
        <w:t xml:space="preserve">году </w:t>
      </w:r>
      <w:r w:rsidR="00AD153D" w:rsidRPr="006C5958">
        <w:rPr>
          <w:rFonts w:ascii="PT Astra Serif" w:hAnsi="PT Astra Serif"/>
          <w:sz w:val="26"/>
          <w:szCs w:val="26"/>
        </w:rPr>
        <w:t xml:space="preserve">до 47,9% в 2022 году. </w:t>
      </w:r>
    </w:p>
    <w:p w:rsidR="00743732" w:rsidRPr="006C5958" w:rsidRDefault="00743732" w:rsidP="00743732">
      <w:pPr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6C5958">
        <w:rPr>
          <w:rFonts w:ascii="PT Astra Serif" w:hAnsi="PT Astra Serif"/>
          <w:sz w:val="26"/>
          <w:szCs w:val="26"/>
        </w:rPr>
        <w:t xml:space="preserve">В целом объем доходов за 2022 год по сравнению с 2020 годом уменьшился на 312 234,7 тыс. рублей или на 7,3%, а к уровню 2021 года произошел рост на 232 462,3 тыс. рублей или на 6,3%.  </w:t>
      </w:r>
      <w:proofErr w:type="gramEnd"/>
    </w:p>
    <w:p w:rsidR="00743732" w:rsidRPr="006C5958" w:rsidRDefault="00743732" w:rsidP="0074373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Стабильный ежегодный рост показали налоговые и неналоговые доходы. Их общая сумма в 2022 году увеличилась к уровню 2020 года на 365 937,2 тыс. рублей </w:t>
      </w:r>
      <w:r w:rsidRPr="006C5958">
        <w:rPr>
          <w:rFonts w:ascii="PT Astra Serif" w:hAnsi="PT Astra Serif"/>
          <w:sz w:val="26"/>
          <w:szCs w:val="26"/>
        </w:rPr>
        <w:lastRenderedPageBreak/>
        <w:t xml:space="preserve">или на 24,0%, а к показателям 2021 года на 331 218,6 тыс. рублей или на 21,3%. </w:t>
      </w:r>
      <w:r w:rsidR="00AE5020" w:rsidRPr="006C5958">
        <w:rPr>
          <w:rFonts w:ascii="PT Astra Serif" w:hAnsi="PT Astra Serif"/>
          <w:sz w:val="26"/>
          <w:szCs w:val="26"/>
        </w:rPr>
        <w:t>Поступления собственных доходов увеличились по всем доходным источникам. Положительная динамика вызвана восстановлением деловой и потребительской</w:t>
      </w:r>
      <w:r w:rsidR="006163E7" w:rsidRPr="006C5958">
        <w:rPr>
          <w:rFonts w:ascii="PT Astra Serif" w:hAnsi="PT Astra Serif"/>
          <w:sz w:val="26"/>
          <w:szCs w:val="26"/>
        </w:rPr>
        <w:t xml:space="preserve"> активности после 2020 и 2021 «</w:t>
      </w:r>
      <w:proofErr w:type="spellStart"/>
      <w:r w:rsidR="006163E7" w:rsidRPr="006C5958">
        <w:rPr>
          <w:rFonts w:ascii="PT Astra Serif" w:hAnsi="PT Astra Serif"/>
          <w:sz w:val="26"/>
          <w:szCs w:val="26"/>
        </w:rPr>
        <w:t>ковидных</w:t>
      </w:r>
      <w:proofErr w:type="spellEnd"/>
      <w:r w:rsidR="006163E7" w:rsidRPr="006C5958">
        <w:rPr>
          <w:rFonts w:ascii="PT Astra Serif" w:hAnsi="PT Astra Serif"/>
          <w:sz w:val="26"/>
          <w:szCs w:val="26"/>
        </w:rPr>
        <w:t>» годов.</w:t>
      </w:r>
    </w:p>
    <w:p w:rsidR="00743732" w:rsidRPr="006C5958" w:rsidRDefault="00743732" w:rsidP="0074373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Отрицательная динамика поступлений доходов за анализируемый период сложилась по безвозмездным поступлениям. Так, к уровню 2021 года снижение составило 98 756,3 тыс. рублей или 4,6%, а к уровню 2020 года объем безвозмездных поступлений сократился на 678 171,9 тыс. рублей или 24,8%. Объясняется</w:t>
      </w:r>
      <w:r w:rsidRPr="006C5958">
        <w:rPr>
          <w:rFonts w:ascii="PT Astra Serif" w:hAnsi="PT Astra Serif"/>
          <w:bCs/>
          <w:sz w:val="26"/>
          <w:szCs w:val="26"/>
        </w:rPr>
        <w:t xml:space="preserve">  ежегодным сокращением объема межбюджетных трансфертов, предоставляемых из бюджета автономного округа.</w:t>
      </w:r>
    </w:p>
    <w:p w:rsidR="00FC4A6C" w:rsidRPr="006C5958" w:rsidRDefault="00FC4A6C" w:rsidP="00FC4A6C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 w:cs="Arial"/>
          <w:sz w:val="26"/>
          <w:szCs w:val="26"/>
          <w:shd w:val="clear" w:color="auto" w:fill="FFFFFF"/>
        </w:rPr>
        <w:t>В отчетном финансовом году д</w:t>
      </w:r>
      <w:r w:rsidR="006B2A69" w:rsidRPr="006C5958">
        <w:rPr>
          <w:rFonts w:ascii="PT Astra Serif" w:hAnsi="PT Astra Serif" w:cs="Arial"/>
          <w:sz w:val="26"/>
          <w:szCs w:val="26"/>
          <w:shd w:val="clear" w:color="auto" w:fill="FFFFFF"/>
        </w:rPr>
        <w:t xml:space="preserve">оля налоговых и неналоговых доходов бюджета муниципального образования (за исключением поступлений налоговых доходов по дополнительным нормативам отчислений) к общему объему собственных доходов бюджета муниципального образования составила 53,5% (в 2021 году </w:t>
      </w:r>
      <w:r w:rsidR="003826A2">
        <w:rPr>
          <w:rFonts w:ascii="PT Astra Serif" w:hAnsi="PT Astra Serif" w:cs="Arial"/>
          <w:sz w:val="26"/>
          <w:szCs w:val="26"/>
          <w:shd w:val="clear" w:color="auto" w:fill="FFFFFF"/>
        </w:rPr>
        <w:t xml:space="preserve">- </w:t>
      </w:r>
      <w:r w:rsidR="006B2A69" w:rsidRPr="006C5958">
        <w:rPr>
          <w:rFonts w:ascii="PT Astra Serif" w:hAnsi="PT Astra Serif" w:cs="Arial"/>
          <w:sz w:val="26"/>
          <w:szCs w:val="26"/>
          <w:shd w:val="clear" w:color="auto" w:fill="FFFFFF"/>
        </w:rPr>
        <w:t>51,8%).</w:t>
      </w:r>
      <w:r w:rsidR="006B2A69" w:rsidRPr="006C5958">
        <w:rPr>
          <w:rFonts w:ascii="PT Astra Serif" w:hAnsi="PT Astra Serif"/>
          <w:sz w:val="26"/>
          <w:szCs w:val="26"/>
        </w:rPr>
        <w:t xml:space="preserve"> </w:t>
      </w:r>
    </w:p>
    <w:p w:rsidR="006B2A69" w:rsidRPr="006C5958" w:rsidRDefault="00FC4A6C" w:rsidP="00FC4A6C">
      <w:pPr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6C5958">
        <w:rPr>
          <w:rFonts w:ascii="PT Astra Serif" w:hAnsi="PT Astra Serif"/>
          <w:sz w:val="26"/>
          <w:szCs w:val="26"/>
        </w:rPr>
        <w:t>Д</w:t>
      </w:r>
      <w:r w:rsidR="006B2A69" w:rsidRPr="006C5958">
        <w:rPr>
          <w:rFonts w:ascii="PT Astra Serif" w:hAnsi="PT Astra Serif"/>
          <w:sz w:val="26"/>
          <w:szCs w:val="26"/>
        </w:rPr>
        <w:t xml:space="preserve">оля межбюджетных трансфертов из других бюджетов бюджетной системы Российской Федерации (за исключением субвенций) и налоговых доходов по дополнительным нормативам отчислений в общем объеме собственных доходов бюджета города (без учета субвенций) </w:t>
      </w:r>
      <w:r w:rsidRPr="006C5958">
        <w:rPr>
          <w:rFonts w:ascii="PT Astra Serif" w:hAnsi="PT Astra Serif"/>
          <w:sz w:val="26"/>
          <w:szCs w:val="26"/>
        </w:rPr>
        <w:t xml:space="preserve">в 2022 году </w:t>
      </w:r>
      <w:r w:rsidR="006B2A69" w:rsidRPr="006C5958">
        <w:rPr>
          <w:rFonts w:ascii="PT Astra Serif" w:hAnsi="PT Astra Serif"/>
          <w:sz w:val="26"/>
          <w:szCs w:val="26"/>
        </w:rPr>
        <w:t>состави</w:t>
      </w:r>
      <w:r w:rsidRPr="006C5958">
        <w:rPr>
          <w:rFonts w:ascii="PT Astra Serif" w:hAnsi="PT Astra Serif"/>
          <w:sz w:val="26"/>
          <w:szCs w:val="26"/>
        </w:rPr>
        <w:t>ла 46,5% (за 2021 год – 48,5%).</w:t>
      </w:r>
      <w:proofErr w:type="gramEnd"/>
    </w:p>
    <w:p w:rsidR="006163E7" w:rsidRPr="006C5958" w:rsidRDefault="006163E7" w:rsidP="00416B13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E440D2" w:rsidRPr="006C5958" w:rsidRDefault="00970D41" w:rsidP="00416B13">
      <w:pPr>
        <w:jc w:val="center"/>
        <w:rPr>
          <w:rFonts w:ascii="PT Astra Serif" w:hAnsi="PT Astra Serif"/>
          <w:b/>
          <w:bCs/>
          <w:u w:val="single"/>
        </w:rPr>
      </w:pPr>
      <w:r w:rsidRPr="006C5958">
        <w:rPr>
          <w:rFonts w:ascii="PT Astra Serif" w:hAnsi="PT Astra Serif"/>
          <w:b/>
          <w:bCs/>
          <w:sz w:val="26"/>
          <w:szCs w:val="26"/>
        </w:rPr>
        <w:t xml:space="preserve">Характеристика исполнения налоговых доходов </w:t>
      </w:r>
    </w:p>
    <w:p w:rsidR="00970D41" w:rsidRPr="006C5958" w:rsidRDefault="00970D41" w:rsidP="00416B13">
      <w:pPr>
        <w:jc w:val="center"/>
        <w:rPr>
          <w:rFonts w:ascii="PT Astra Serif" w:hAnsi="PT Astra Serif"/>
          <w:b/>
          <w:bCs/>
          <w:u w:val="single"/>
        </w:rPr>
      </w:pPr>
    </w:p>
    <w:p w:rsidR="006B1F62" w:rsidRPr="006C5958" w:rsidRDefault="00E54B03" w:rsidP="00416B13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Доля н</w:t>
      </w:r>
      <w:r w:rsidR="006B1F62" w:rsidRPr="006C5958">
        <w:rPr>
          <w:rFonts w:ascii="PT Astra Serif" w:hAnsi="PT Astra Serif"/>
          <w:sz w:val="26"/>
          <w:szCs w:val="26"/>
        </w:rPr>
        <w:t>алоговы</w:t>
      </w:r>
      <w:r w:rsidRPr="006C5958">
        <w:rPr>
          <w:rFonts w:ascii="PT Astra Serif" w:hAnsi="PT Astra Serif"/>
          <w:sz w:val="26"/>
          <w:szCs w:val="26"/>
        </w:rPr>
        <w:t>х</w:t>
      </w:r>
      <w:r w:rsidR="006B1F62" w:rsidRPr="006C5958">
        <w:rPr>
          <w:rFonts w:ascii="PT Astra Serif" w:hAnsi="PT Astra Serif"/>
          <w:sz w:val="26"/>
          <w:szCs w:val="26"/>
        </w:rPr>
        <w:t xml:space="preserve"> доход</w:t>
      </w:r>
      <w:r w:rsidRPr="006C5958">
        <w:rPr>
          <w:rFonts w:ascii="PT Astra Serif" w:hAnsi="PT Astra Serif"/>
          <w:sz w:val="26"/>
          <w:szCs w:val="26"/>
        </w:rPr>
        <w:t>ов</w:t>
      </w:r>
      <w:r w:rsidR="006B1F62" w:rsidRPr="006C5958">
        <w:rPr>
          <w:rFonts w:ascii="PT Astra Serif" w:hAnsi="PT Astra Serif"/>
          <w:sz w:val="26"/>
          <w:szCs w:val="26"/>
        </w:rPr>
        <w:t xml:space="preserve"> в общей сумме всех доходов, поступивших </w:t>
      </w:r>
      <w:r w:rsidRPr="006C5958">
        <w:rPr>
          <w:rFonts w:ascii="PT Astra Serif" w:hAnsi="PT Astra Serif"/>
          <w:sz w:val="26"/>
          <w:szCs w:val="26"/>
        </w:rPr>
        <w:t>в бюджет города Югорска за</w:t>
      </w:r>
      <w:r w:rsidR="00873C18" w:rsidRPr="006C5958">
        <w:rPr>
          <w:rFonts w:ascii="PT Astra Serif" w:hAnsi="PT Astra Serif"/>
          <w:sz w:val="26"/>
          <w:szCs w:val="26"/>
        </w:rPr>
        <w:t xml:space="preserve"> 202</w:t>
      </w:r>
      <w:r w:rsidR="00F90DBE" w:rsidRPr="006C5958">
        <w:rPr>
          <w:rFonts w:ascii="PT Astra Serif" w:hAnsi="PT Astra Serif"/>
          <w:sz w:val="26"/>
          <w:szCs w:val="26"/>
        </w:rPr>
        <w:t>2</w:t>
      </w:r>
      <w:r w:rsidR="00F811B2" w:rsidRPr="006C5958">
        <w:rPr>
          <w:rFonts w:ascii="PT Astra Serif" w:hAnsi="PT Astra Serif"/>
          <w:sz w:val="26"/>
          <w:szCs w:val="26"/>
        </w:rPr>
        <w:t xml:space="preserve"> год</w:t>
      </w:r>
      <w:r w:rsidR="006B1F62" w:rsidRPr="006C5958">
        <w:rPr>
          <w:rFonts w:ascii="PT Astra Serif" w:hAnsi="PT Astra Serif"/>
          <w:sz w:val="26"/>
          <w:szCs w:val="26"/>
        </w:rPr>
        <w:t xml:space="preserve">, составила </w:t>
      </w:r>
      <w:r w:rsidR="00F90DBE" w:rsidRPr="006C5958">
        <w:rPr>
          <w:rFonts w:ascii="PT Astra Serif" w:hAnsi="PT Astra Serif"/>
          <w:sz w:val="26"/>
          <w:szCs w:val="26"/>
        </w:rPr>
        <w:t>43,5</w:t>
      </w:r>
      <w:r w:rsidR="006B1F62" w:rsidRPr="006C5958">
        <w:rPr>
          <w:rFonts w:ascii="PT Astra Serif" w:hAnsi="PT Astra Serif"/>
          <w:sz w:val="26"/>
          <w:szCs w:val="26"/>
        </w:rPr>
        <w:t>%.</w:t>
      </w:r>
    </w:p>
    <w:p w:rsidR="006B1F62" w:rsidRPr="006C5958" w:rsidRDefault="00FA121B" w:rsidP="00416B13">
      <w:pPr>
        <w:ind w:firstLine="708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Первоначальный у</w:t>
      </w:r>
      <w:r w:rsidR="006B1F62" w:rsidRPr="006C5958">
        <w:rPr>
          <w:rFonts w:ascii="PT Astra Serif" w:hAnsi="PT Astra Serif"/>
          <w:sz w:val="26"/>
          <w:szCs w:val="26"/>
        </w:rPr>
        <w:t>твержденны</w:t>
      </w:r>
      <w:r>
        <w:rPr>
          <w:rFonts w:ascii="PT Astra Serif" w:hAnsi="PT Astra Serif"/>
          <w:sz w:val="26"/>
          <w:szCs w:val="26"/>
        </w:rPr>
        <w:t>й</w:t>
      </w:r>
      <w:r w:rsidR="006B1F62" w:rsidRPr="006C5958">
        <w:rPr>
          <w:rFonts w:ascii="PT Astra Serif" w:hAnsi="PT Astra Serif"/>
          <w:sz w:val="26"/>
          <w:szCs w:val="26"/>
        </w:rPr>
        <w:t xml:space="preserve"> план</w:t>
      </w:r>
      <w:r>
        <w:rPr>
          <w:rFonts w:ascii="PT Astra Serif" w:hAnsi="PT Astra Serif"/>
          <w:sz w:val="26"/>
          <w:szCs w:val="26"/>
        </w:rPr>
        <w:t xml:space="preserve"> на год</w:t>
      </w:r>
      <w:r w:rsidR="006B1F62" w:rsidRPr="006C5958">
        <w:rPr>
          <w:rFonts w:ascii="PT Astra Serif" w:hAnsi="PT Astra Serif"/>
          <w:sz w:val="26"/>
          <w:szCs w:val="26"/>
        </w:rPr>
        <w:tab/>
      </w:r>
      <w:r w:rsidR="00F90DBE" w:rsidRPr="006C5958">
        <w:rPr>
          <w:rFonts w:ascii="PT Astra Serif" w:hAnsi="PT Astra Serif"/>
          <w:sz w:val="26"/>
          <w:szCs w:val="26"/>
        </w:rPr>
        <w:t xml:space="preserve">           </w:t>
      </w:r>
      <w:r w:rsidR="0034702F" w:rsidRPr="006C5958">
        <w:rPr>
          <w:rFonts w:ascii="PT Astra Serif" w:hAnsi="PT Astra Serif"/>
          <w:sz w:val="26"/>
          <w:szCs w:val="26"/>
        </w:rPr>
        <w:t>1</w:t>
      </w:r>
      <w:r w:rsidR="00F90DBE" w:rsidRPr="006C5958">
        <w:rPr>
          <w:rFonts w:ascii="PT Astra Serif" w:hAnsi="PT Astra Serif"/>
          <w:sz w:val="26"/>
          <w:szCs w:val="26"/>
        </w:rPr>
        <w:t> 505 340,3</w:t>
      </w:r>
      <w:r w:rsidR="006B1F62" w:rsidRPr="006C5958">
        <w:rPr>
          <w:rFonts w:ascii="PT Astra Serif" w:hAnsi="PT Astra Serif"/>
          <w:sz w:val="26"/>
          <w:szCs w:val="26"/>
        </w:rPr>
        <w:t xml:space="preserve"> тыс. рублей.</w:t>
      </w:r>
    </w:p>
    <w:p w:rsidR="006B1F62" w:rsidRPr="006C5958" w:rsidRDefault="006B1F62" w:rsidP="00416B13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Уточненны</w:t>
      </w:r>
      <w:r w:rsidR="00FA121B">
        <w:rPr>
          <w:rFonts w:ascii="PT Astra Serif" w:hAnsi="PT Astra Serif"/>
          <w:sz w:val="26"/>
          <w:szCs w:val="26"/>
        </w:rPr>
        <w:t>й</w:t>
      </w:r>
      <w:r w:rsidRPr="006C5958">
        <w:rPr>
          <w:rFonts w:ascii="PT Astra Serif" w:hAnsi="PT Astra Serif"/>
          <w:sz w:val="26"/>
          <w:szCs w:val="26"/>
        </w:rPr>
        <w:t xml:space="preserve"> план</w:t>
      </w:r>
      <w:r w:rsidR="00FA121B">
        <w:rPr>
          <w:rFonts w:ascii="PT Astra Serif" w:hAnsi="PT Astra Serif"/>
          <w:sz w:val="26"/>
          <w:szCs w:val="26"/>
        </w:rPr>
        <w:t xml:space="preserve"> </w:t>
      </w:r>
      <w:r w:rsidRPr="006C5958">
        <w:rPr>
          <w:rFonts w:ascii="PT Astra Serif" w:hAnsi="PT Astra Serif"/>
          <w:sz w:val="26"/>
          <w:szCs w:val="26"/>
        </w:rPr>
        <w:t>на</w:t>
      </w:r>
      <w:r w:rsidR="00FA121B">
        <w:rPr>
          <w:rFonts w:ascii="PT Astra Serif" w:hAnsi="PT Astra Serif"/>
          <w:sz w:val="26"/>
          <w:szCs w:val="26"/>
        </w:rPr>
        <w:t xml:space="preserve"> год        </w:t>
      </w:r>
      <w:r w:rsidRPr="006C5958">
        <w:rPr>
          <w:rFonts w:ascii="PT Astra Serif" w:hAnsi="PT Astra Serif"/>
          <w:sz w:val="26"/>
          <w:szCs w:val="26"/>
        </w:rPr>
        <w:tab/>
      </w:r>
      <w:r w:rsidRPr="006C5958">
        <w:rPr>
          <w:rFonts w:ascii="PT Astra Serif" w:hAnsi="PT Astra Serif"/>
          <w:sz w:val="26"/>
          <w:szCs w:val="26"/>
        </w:rPr>
        <w:tab/>
      </w:r>
      <w:r w:rsidR="00FA121B">
        <w:rPr>
          <w:rFonts w:ascii="PT Astra Serif" w:hAnsi="PT Astra Serif"/>
          <w:sz w:val="26"/>
          <w:szCs w:val="26"/>
        </w:rPr>
        <w:t xml:space="preserve">                      </w:t>
      </w:r>
      <w:r w:rsidR="0034702F" w:rsidRPr="006C5958">
        <w:rPr>
          <w:rFonts w:ascii="PT Astra Serif" w:hAnsi="PT Astra Serif"/>
          <w:sz w:val="26"/>
          <w:szCs w:val="26"/>
        </w:rPr>
        <w:t>1</w:t>
      </w:r>
      <w:r w:rsidR="00F90DBE" w:rsidRPr="006C5958">
        <w:rPr>
          <w:rFonts w:ascii="PT Astra Serif" w:hAnsi="PT Astra Serif"/>
          <w:sz w:val="26"/>
          <w:szCs w:val="26"/>
        </w:rPr>
        <w:t> 637 679,6</w:t>
      </w:r>
      <w:r w:rsidRPr="006C5958">
        <w:rPr>
          <w:rFonts w:ascii="PT Astra Serif" w:hAnsi="PT Astra Serif"/>
          <w:sz w:val="26"/>
          <w:szCs w:val="26"/>
        </w:rPr>
        <w:t xml:space="preserve"> тыс. рублей.</w:t>
      </w:r>
    </w:p>
    <w:p w:rsidR="006B1F62" w:rsidRPr="006C5958" w:rsidRDefault="006B1F62" w:rsidP="00416B13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Исполнен</w:t>
      </w:r>
      <w:r w:rsidR="00FA121B">
        <w:rPr>
          <w:rFonts w:ascii="PT Astra Serif" w:hAnsi="PT Astra Serif"/>
          <w:sz w:val="26"/>
          <w:szCs w:val="26"/>
        </w:rPr>
        <w:t xml:space="preserve">о за год </w:t>
      </w:r>
      <w:r w:rsidRPr="006C5958">
        <w:rPr>
          <w:rFonts w:ascii="PT Astra Serif" w:hAnsi="PT Astra Serif"/>
          <w:sz w:val="26"/>
          <w:szCs w:val="26"/>
        </w:rPr>
        <w:tab/>
      </w:r>
      <w:r w:rsidR="00A9282F" w:rsidRPr="006C5958">
        <w:rPr>
          <w:rFonts w:ascii="PT Astra Serif" w:hAnsi="PT Astra Serif"/>
          <w:sz w:val="26"/>
          <w:szCs w:val="26"/>
        </w:rPr>
        <w:tab/>
      </w:r>
      <w:r w:rsidR="00A9282F" w:rsidRPr="006C5958">
        <w:rPr>
          <w:rFonts w:ascii="PT Astra Serif" w:hAnsi="PT Astra Serif"/>
          <w:sz w:val="26"/>
          <w:szCs w:val="26"/>
        </w:rPr>
        <w:tab/>
      </w:r>
      <w:r w:rsidR="00F90DBE" w:rsidRPr="006C5958">
        <w:rPr>
          <w:rFonts w:ascii="PT Astra Serif" w:hAnsi="PT Astra Serif"/>
          <w:sz w:val="26"/>
          <w:szCs w:val="26"/>
        </w:rPr>
        <w:t xml:space="preserve">           </w:t>
      </w:r>
      <w:r w:rsidR="00FA121B">
        <w:rPr>
          <w:rFonts w:ascii="PT Astra Serif" w:hAnsi="PT Astra Serif"/>
          <w:sz w:val="26"/>
          <w:szCs w:val="26"/>
        </w:rPr>
        <w:t xml:space="preserve">                      </w:t>
      </w:r>
      <w:r w:rsidR="00F90DBE" w:rsidRPr="006C5958">
        <w:rPr>
          <w:rFonts w:ascii="PT Astra Serif" w:hAnsi="PT Astra Serif"/>
          <w:sz w:val="26"/>
          <w:szCs w:val="26"/>
        </w:rPr>
        <w:t>1 713 010,0</w:t>
      </w:r>
      <w:r w:rsidR="00842B72" w:rsidRPr="006C5958">
        <w:rPr>
          <w:rFonts w:ascii="PT Astra Serif" w:hAnsi="PT Astra Serif"/>
          <w:sz w:val="26"/>
          <w:szCs w:val="26"/>
        </w:rPr>
        <w:t xml:space="preserve"> </w:t>
      </w:r>
      <w:r w:rsidRPr="006C5958">
        <w:rPr>
          <w:rFonts w:ascii="PT Astra Serif" w:hAnsi="PT Astra Serif"/>
          <w:sz w:val="26"/>
          <w:szCs w:val="26"/>
        </w:rPr>
        <w:t>тыс. рублей.</w:t>
      </w:r>
    </w:p>
    <w:p w:rsidR="00CF759C" w:rsidRPr="006C5958" w:rsidRDefault="00CF759C" w:rsidP="00416B13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Исполнение </w:t>
      </w:r>
      <w:r w:rsidR="006D5B85">
        <w:rPr>
          <w:rFonts w:ascii="PT Astra Serif" w:hAnsi="PT Astra Serif"/>
          <w:sz w:val="26"/>
          <w:szCs w:val="26"/>
        </w:rPr>
        <w:t xml:space="preserve">за год </w:t>
      </w:r>
      <w:r w:rsidRPr="006C5958">
        <w:rPr>
          <w:rFonts w:ascii="PT Astra Serif" w:hAnsi="PT Astra Serif"/>
          <w:sz w:val="26"/>
          <w:szCs w:val="26"/>
        </w:rPr>
        <w:t xml:space="preserve">к </w:t>
      </w:r>
      <w:r w:rsidR="006D5B85">
        <w:rPr>
          <w:rFonts w:ascii="PT Astra Serif" w:hAnsi="PT Astra Serif"/>
          <w:sz w:val="26"/>
          <w:szCs w:val="26"/>
        </w:rPr>
        <w:t>первоначальному у</w:t>
      </w:r>
      <w:r w:rsidR="006D5B85" w:rsidRPr="006C5958">
        <w:rPr>
          <w:rFonts w:ascii="PT Astra Serif" w:hAnsi="PT Astra Serif"/>
          <w:sz w:val="26"/>
          <w:szCs w:val="26"/>
        </w:rPr>
        <w:t>твержденн</w:t>
      </w:r>
      <w:r w:rsidR="006D5B85">
        <w:rPr>
          <w:rFonts w:ascii="PT Astra Serif" w:hAnsi="PT Astra Serif"/>
          <w:sz w:val="26"/>
          <w:szCs w:val="26"/>
        </w:rPr>
        <w:t>ому</w:t>
      </w:r>
      <w:r w:rsidR="006D5B85" w:rsidRPr="006C5958">
        <w:rPr>
          <w:rFonts w:ascii="PT Astra Serif" w:hAnsi="PT Astra Serif"/>
          <w:sz w:val="26"/>
          <w:szCs w:val="26"/>
        </w:rPr>
        <w:t xml:space="preserve"> план</w:t>
      </w:r>
      <w:r w:rsidR="006D5B85">
        <w:rPr>
          <w:rFonts w:ascii="PT Astra Serif" w:hAnsi="PT Astra Serif"/>
          <w:sz w:val="26"/>
          <w:szCs w:val="26"/>
        </w:rPr>
        <w:t>у на год</w:t>
      </w:r>
      <w:r w:rsidR="006D5B85" w:rsidRPr="006C5958">
        <w:rPr>
          <w:rFonts w:ascii="PT Astra Serif" w:hAnsi="PT Astra Serif"/>
          <w:sz w:val="26"/>
          <w:szCs w:val="26"/>
        </w:rPr>
        <w:t xml:space="preserve"> </w:t>
      </w:r>
      <w:r w:rsidRPr="006C5958">
        <w:rPr>
          <w:rFonts w:ascii="PT Astra Serif" w:hAnsi="PT Astra Serif"/>
          <w:sz w:val="26"/>
          <w:szCs w:val="26"/>
        </w:rPr>
        <w:t xml:space="preserve">составляет </w:t>
      </w:r>
      <w:r w:rsidR="00F90DBE" w:rsidRPr="006C5958">
        <w:rPr>
          <w:rFonts w:ascii="PT Astra Serif" w:hAnsi="PT Astra Serif"/>
          <w:sz w:val="26"/>
          <w:szCs w:val="26"/>
        </w:rPr>
        <w:t>113,8</w:t>
      </w:r>
      <w:r w:rsidRPr="006C5958">
        <w:rPr>
          <w:rFonts w:ascii="PT Astra Serif" w:hAnsi="PT Astra Serif"/>
          <w:sz w:val="26"/>
          <w:szCs w:val="26"/>
        </w:rPr>
        <w:t>%.</w:t>
      </w:r>
    </w:p>
    <w:p w:rsidR="00CF759C" w:rsidRPr="006C5958" w:rsidRDefault="00CF759C" w:rsidP="00416B13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Исполнение </w:t>
      </w:r>
      <w:r w:rsidR="006D5B85">
        <w:rPr>
          <w:rFonts w:ascii="PT Astra Serif" w:hAnsi="PT Astra Serif"/>
          <w:sz w:val="26"/>
          <w:szCs w:val="26"/>
        </w:rPr>
        <w:t xml:space="preserve">за год </w:t>
      </w:r>
      <w:r w:rsidRPr="006C5958">
        <w:rPr>
          <w:rFonts w:ascii="PT Astra Serif" w:hAnsi="PT Astra Serif"/>
          <w:sz w:val="26"/>
          <w:szCs w:val="26"/>
        </w:rPr>
        <w:t>к уточненн</w:t>
      </w:r>
      <w:r w:rsidR="006D5B85">
        <w:rPr>
          <w:rFonts w:ascii="PT Astra Serif" w:hAnsi="PT Astra Serif"/>
          <w:sz w:val="26"/>
          <w:szCs w:val="26"/>
        </w:rPr>
        <w:t>ому</w:t>
      </w:r>
      <w:r w:rsidRPr="006C5958">
        <w:rPr>
          <w:rFonts w:ascii="PT Astra Serif" w:hAnsi="PT Astra Serif"/>
          <w:sz w:val="26"/>
          <w:szCs w:val="26"/>
        </w:rPr>
        <w:t xml:space="preserve"> план</w:t>
      </w:r>
      <w:r w:rsidR="006D5B85">
        <w:rPr>
          <w:rFonts w:ascii="PT Astra Serif" w:hAnsi="PT Astra Serif"/>
          <w:sz w:val="26"/>
          <w:szCs w:val="26"/>
        </w:rPr>
        <w:t>у</w:t>
      </w:r>
      <w:r w:rsidRPr="006C5958">
        <w:rPr>
          <w:rFonts w:ascii="PT Astra Serif" w:hAnsi="PT Astra Serif"/>
          <w:sz w:val="26"/>
          <w:szCs w:val="26"/>
        </w:rPr>
        <w:t xml:space="preserve"> </w:t>
      </w:r>
      <w:r w:rsidR="006D5B85">
        <w:rPr>
          <w:rFonts w:ascii="PT Astra Serif" w:hAnsi="PT Astra Serif"/>
          <w:sz w:val="26"/>
          <w:szCs w:val="26"/>
        </w:rPr>
        <w:t>на год</w:t>
      </w:r>
      <w:r w:rsidRPr="006C5958">
        <w:rPr>
          <w:rFonts w:ascii="PT Astra Serif" w:hAnsi="PT Astra Serif"/>
          <w:sz w:val="26"/>
          <w:szCs w:val="26"/>
        </w:rPr>
        <w:t xml:space="preserve"> составляет </w:t>
      </w:r>
      <w:r w:rsidR="0034702F" w:rsidRPr="006C5958">
        <w:rPr>
          <w:rFonts w:ascii="PT Astra Serif" w:hAnsi="PT Astra Serif"/>
          <w:sz w:val="26"/>
          <w:szCs w:val="26"/>
        </w:rPr>
        <w:t>10</w:t>
      </w:r>
      <w:r w:rsidR="00F90DBE" w:rsidRPr="006C5958">
        <w:rPr>
          <w:rFonts w:ascii="PT Astra Serif" w:hAnsi="PT Astra Serif"/>
          <w:sz w:val="26"/>
          <w:szCs w:val="26"/>
        </w:rPr>
        <w:t>4,6</w:t>
      </w:r>
      <w:r w:rsidRPr="006C5958">
        <w:rPr>
          <w:rFonts w:ascii="PT Astra Serif" w:hAnsi="PT Astra Serif"/>
          <w:sz w:val="26"/>
          <w:szCs w:val="26"/>
        </w:rPr>
        <w:t>%.</w:t>
      </w:r>
    </w:p>
    <w:p w:rsidR="00CF759C" w:rsidRPr="006C5958" w:rsidRDefault="00CF759C" w:rsidP="00416B13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Исполнение налоговых поступлений в бюджет города Югорска </w:t>
      </w:r>
      <w:r w:rsidR="00873C18" w:rsidRPr="006C5958">
        <w:rPr>
          <w:rFonts w:ascii="PT Astra Serif" w:hAnsi="PT Astra Serif"/>
          <w:sz w:val="26"/>
          <w:szCs w:val="26"/>
        </w:rPr>
        <w:t>за 202</w:t>
      </w:r>
      <w:r w:rsidR="00F90DBE" w:rsidRPr="006C5958">
        <w:rPr>
          <w:rFonts w:ascii="PT Astra Serif" w:hAnsi="PT Astra Serif"/>
          <w:sz w:val="26"/>
          <w:szCs w:val="26"/>
        </w:rPr>
        <w:t>2</w:t>
      </w:r>
      <w:r w:rsidR="00F811B2" w:rsidRPr="006C5958">
        <w:rPr>
          <w:rFonts w:ascii="PT Astra Serif" w:hAnsi="PT Astra Serif"/>
          <w:sz w:val="26"/>
          <w:szCs w:val="26"/>
        </w:rPr>
        <w:t xml:space="preserve"> год </w:t>
      </w:r>
      <w:r w:rsidRPr="006C5958">
        <w:rPr>
          <w:rFonts w:ascii="PT Astra Serif" w:hAnsi="PT Astra Serif"/>
          <w:sz w:val="26"/>
          <w:szCs w:val="26"/>
        </w:rPr>
        <w:t>по видам на</w:t>
      </w:r>
      <w:r w:rsidR="00CE5ABD" w:rsidRPr="006C5958">
        <w:rPr>
          <w:rFonts w:ascii="PT Astra Serif" w:hAnsi="PT Astra Serif"/>
          <w:sz w:val="26"/>
          <w:szCs w:val="26"/>
        </w:rPr>
        <w:t>логовых доходов представлено в т</w:t>
      </w:r>
      <w:r w:rsidRPr="006C5958">
        <w:rPr>
          <w:rFonts w:ascii="PT Astra Serif" w:hAnsi="PT Astra Serif"/>
          <w:sz w:val="26"/>
          <w:szCs w:val="26"/>
        </w:rPr>
        <w:t>аблице</w:t>
      </w:r>
      <w:r w:rsidR="002A5DDF" w:rsidRPr="006C5958">
        <w:rPr>
          <w:rFonts w:ascii="PT Astra Serif" w:hAnsi="PT Astra Serif"/>
          <w:sz w:val="26"/>
          <w:szCs w:val="26"/>
        </w:rPr>
        <w:t xml:space="preserve"> </w:t>
      </w:r>
      <w:r w:rsidR="00F917C4">
        <w:rPr>
          <w:rFonts w:ascii="PT Astra Serif" w:hAnsi="PT Astra Serif"/>
          <w:sz w:val="26"/>
          <w:szCs w:val="26"/>
        </w:rPr>
        <w:t>5</w:t>
      </w:r>
      <w:r w:rsidR="001C4DDD" w:rsidRPr="006C5958">
        <w:rPr>
          <w:rFonts w:ascii="PT Astra Serif" w:hAnsi="PT Astra Serif"/>
          <w:sz w:val="26"/>
          <w:szCs w:val="26"/>
        </w:rPr>
        <w:t>.</w:t>
      </w:r>
    </w:p>
    <w:p w:rsidR="00CF759C" w:rsidRPr="006C5958" w:rsidRDefault="00CF759C" w:rsidP="00416B13">
      <w:pPr>
        <w:ind w:firstLine="708"/>
        <w:jc w:val="both"/>
        <w:rPr>
          <w:rFonts w:ascii="PT Astra Serif" w:hAnsi="PT Astra Serif"/>
          <w:sz w:val="26"/>
          <w:szCs w:val="26"/>
        </w:rPr>
      </w:pPr>
    </w:p>
    <w:p w:rsidR="00A9282F" w:rsidRPr="006C5958" w:rsidRDefault="00A9282F" w:rsidP="00416B13">
      <w:pPr>
        <w:ind w:firstLine="708"/>
        <w:jc w:val="right"/>
        <w:rPr>
          <w:rFonts w:ascii="PT Astra Serif" w:hAnsi="PT Astra Serif"/>
          <w:sz w:val="26"/>
          <w:szCs w:val="26"/>
        </w:rPr>
      </w:pPr>
      <w:r w:rsidRPr="00664154">
        <w:rPr>
          <w:rFonts w:ascii="PT Astra Serif" w:hAnsi="PT Astra Serif"/>
          <w:sz w:val="26"/>
          <w:szCs w:val="26"/>
        </w:rPr>
        <w:t>Таблица</w:t>
      </w:r>
      <w:r w:rsidR="0057765F" w:rsidRPr="00664154">
        <w:rPr>
          <w:rFonts w:ascii="PT Astra Serif" w:hAnsi="PT Astra Serif"/>
          <w:sz w:val="26"/>
          <w:szCs w:val="26"/>
        </w:rPr>
        <w:t xml:space="preserve"> </w:t>
      </w:r>
      <w:r w:rsidR="00F917C4">
        <w:rPr>
          <w:rFonts w:ascii="PT Astra Serif" w:hAnsi="PT Astra Serif"/>
          <w:sz w:val="26"/>
          <w:szCs w:val="26"/>
        </w:rPr>
        <w:t>5</w:t>
      </w:r>
    </w:p>
    <w:p w:rsidR="00A9282F" w:rsidRPr="006C5958" w:rsidRDefault="00A9282F" w:rsidP="00416B13">
      <w:pPr>
        <w:ind w:firstLine="708"/>
        <w:jc w:val="both"/>
        <w:rPr>
          <w:rFonts w:ascii="PT Astra Serif" w:hAnsi="PT Astra Serif"/>
          <w:sz w:val="26"/>
          <w:szCs w:val="26"/>
        </w:rPr>
      </w:pPr>
    </w:p>
    <w:p w:rsidR="00CF759C" w:rsidRPr="006C5958" w:rsidRDefault="00CF759C" w:rsidP="00416B13">
      <w:pPr>
        <w:jc w:val="center"/>
        <w:rPr>
          <w:rFonts w:ascii="PT Astra Serif" w:hAnsi="PT Astra Serif"/>
          <w:b/>
          <w:sz w:val="26"/>
          <w:szCs w:val="26"/>
        </w:rPr>
      </w:pPr>
      <w:r w:rsidRPr="006C5958">
        <w:rPr>
          <w:rFonts w:ascii="PT Astra Serif" w:hAnsi="PT Astra Serif"/>
          <w:b/>
          <w:sz w:val="26"/>
          <w:szCs w:val="26"/>
        </w:rPr>
        <w:t>Исполнение налоговых поступлений</w:t>
      </w:r>
      <w:r w:rsidR="001432BA" w:rsidRPr="006C5958">
        <w:rPr>
          <w:rFonts w:ascii="PT Astra Serif" w:hAnsi="PT Astra Serif"/>
          <w:b/>
          <w:sz w:val="26"/>
          <w:szCs w:val="26"/>
        </w:rPr>
        <w:t xml:space="preserve"> в бюджет города Югорска </w:t>
      </w:r>
      <w:r w:rsidR="00F811B2" w:rsidRPr="006C5958">
        <w:rPr>
          <w:rFonts w:ascii="PT Astra Serif" w:hAnsi="PT Astra Serif"/>
          <w:b/>
          <w:sz w:val="26"/>
          <w:szCs w:val="26"/>
        </w:rPr>
        <w:t>за 20</w:t>
      </w:r>
      <w:r w:rsidR="00873C18" w:rsidRPr="006C5958">
        <w:rPr>
          <w:rFonts w:ascii="PT Astra Serif" w:hAnsi="PT Astra Serif"/>
          <w:b/>
          <w:sz w:val="26"/>
          <w:szCs w:val="26"/>
        </w:rPr>
        <w:t>2</w:t>
      </w:r>
      <w:r w:rsidR="00F90DBE" w:rsidRPr="006C5958">
        <w:rPr>
          <w:rFonts w:ascii="PT Astra Serif" w:hAnsi="PT Astra Serif"/>
          <w:b/>
          <w:sz w:val="26"/>
          <w:szCs w:val="26"/>
        </w:rPr>
        <w:t>2</w:t>
      </w:r>
      <w:r w:rsidR="00F811B2" w:rsidRPr="006C5958">
        <w:rPr>
          <w:rFonts w:ascii="PT Astra Serif" w:hAnsi="PT Astra Serif"/>
          <w:b/>
          <w:sz w:val="26"/>
          <w:szCs w:val="26"/>
        </w:rPr>
        <w:t xml:space="preserve"> год </w:t>
      </w:r>
    </w:p>
    <w:p w:rsidR="00CF759C" w:rsidRPr="006C5958" w:rsidRDefault="00CF759C" w:rsidP="00416B13">
      <w:pPr>
        <w:jc w:val="center"/>
        <w:rPr>
          <w:rFonts w:ascii="PT Astra Serif" w:hAnsi="PT Astra Serif"/>
          <w:b/>
          <w:sz w:val="26"/>
          <w:szCs w:val="26"/>
        </w:rPr>
      </w:pPr>
      <w:r w:rsidRPr="006C5958">
        <w:rPr>
          <w:rFonts w:ascii="PT Astra Serif" w:hAnsi="PT Astra Serif"/>
          <w:b/>
          <w:sz w:val="26"/>
          <w:szCs w:val="26"/>
        </w:rPr>
        <w:t>по видам налоговых доходов</w:t>
      </w:r>
    </w:p>
    <w:p w:rsidR="00670337" w:rsidRPr="006C5958" w:rsidRDefault="00717426" w:rsidP="00416B13">
      <w:pPr>
        <w:ind w:firstLine="708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(</w:t>
      </w:r>
      <w:r w:rsidR="00CF759C" w:rsidRPr="006C5958">
        <w:rPr>
          <w:rFonts w:ascii="PT Astra Serif" w:hAnsi="PT Astra Serif"/>
          <w:sz w:val="26"/>
          <w:szCs w:val="26"/>
        </w:rPr>
        <w:t>тыс.</w:t>
      </w:r>
      <w:r w:rsidR="00A9282F" w:rsidRPr="006C5958">
        <w:rPr>
          <w:rFonts w:ascii="PT Astra Serif" w:hAnsi="PT Astra Serif"/>
          <w:sz w:val="26"/>
          <w:szCs w:val="26"/>
        </w:rPr>
        <w:t xml:space="preserve"> </w:t>
      </w:r>
      <w:r w:rsidR="00CF759C" w:rsidRPr="006C5958">
        <w:rPr>
          <w:rFonts w:ascii="PT Astra Serif" w:hAnsi="PT Astra Serif"/>
          <w:sz w:val="26"/>
          <w:szCs w:val="26"/>
        </w:rPr>
        <w:t>рублей</w:t>
      </w:r>
      <w:r>
        <w:rPr>
          <w:rFonts w:ascii="PT Astra Serif" w:hAnsi="PT Astra Serif"/>
          <w:sz w:val="26"/>
          <w:szCs w:val="26"/>
        </w:rPr>
        <w:t>)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985"/>
        <w:gridCol w:w="1417"/>
        <w:gridCol w:w="851"/>
        <w:gridCol w:w="2976"/>
      </w:tblGrid>
      <w:tr w:rsidR="00E95C5E" w:rsidRPr="006C5958" w:rsidTr="00C313F5">
        <w:trPr>
          <w:trHeight w:val="315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F0A" w:rsidRPr="006C5958" w:rsidRDefault="00531F0A" w:rsidP="00416B13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F0A" w:rsidRPr="006C5958" w:rsidRDefault="003826A2" w:rsidP="00940ADC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Первоначальн</w:t>
            </w:r>
            <w:r>
              <w:rPr>
                <w:rFonts w:ascii="PT Astra Serif" w:hAnsi="PT Astra Serif"/>
              </w:rPr>
              <w:t xml:space="preserve">ый </w:t>
            </w:r>
            <w:r w:rsidRPr="006C5958">
              <w:rPr>
                <w:rFonts w:ascii="PT Astra Serif" w:hAnsi="PT Astra Serif"/>
              </w:rPr>
              <w:t>утвержден</w:t>
            </w:r>
            <w:r>
              <w:rPr>
                <w:rFonts w:ascii="PT Astra Serif" w:hAnsi="PT Astra Serif"/>
              </w:rPr>
              <w:t>ный план на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F0A" w:rsidRPr="006C5958" w:rsidRDefault="003826A2" w:rsidP="00416B1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</w:t>
            </w:r>
            <w:r w:rsidR="00531F0A" w:rsidRPr="006C5958">
              <w:rPr>
                <w:rFonts w:ascii="PT Astra Serif" w:hAnsi="PT Astra Serif"/>
              </w:rPr>
              <w:t>сполнено</w:t>
            </w:r>
          </w:p>
          <w:p w:rsidR="00531F0A" w:rsidRPr="006C5958" w:rsidRDefault="004E053E" w:rsidP="00494973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 xml:space="preserve">за </w:t>
            </w:r>
            <w:r w:rsidR="00531F0A" w:rsidRPr="006C5958">
              <w:rPr>
                <w:rFonts w:ascii="PT Astra Serif" w:hAnsi="PT Astra Serif"/>
              </w:rPr>
              <w:t xml:space="preserve">год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F0A" w:rsidRPr="006C5958" w:rsidRDefault="00531F0A" w:rsidP="00F8065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% исполнения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F0A" w:rsidRPr="00506708" w:rsidRDefault="00531F0A" w:rsidP="00DB4DE6">
            <w:pPr>
              <w:jc w:val="center"/>
              <w:rPr>
                <w:rFonts w:ascii="PT Astra Serif" w:hAnsi="PT Astra Serif"/>
                <w:highlight w:val="red"/>
              </w:rPr>
            </w:pPr>
            <w:r w:rsidRPr="00506708">
              <w:rPr>
                <w:rFonts w:ascii="PT Astra Serif" w:hAnsi="PT Astra Serif"/>
              </w:rPr>
              <w:t>Причины отклонений</w:t>
            </w:r>
            <w:r w:rsidR="00506708" w:rsidRPr="00506708">
              <w:rPr>
                <w:rFonts w:ascii="PT Astra Serif" w:hAnsi="PT Astra Serif"/>
              </w:rPr>
              <w:t xml:space="preserve"> </w:t>
            </w:r>
          </w:p>
        </w:tc>
      </w:tr>
      <w:tr w:rsidR="006D5B85" w:rsidRPr="006C5958" w:rsidTr="00C313F5">
        <w:trPr>
          <w:trHeight w:val="315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B85" w:rsidRPr="006C5958" w:rsidRDefault="006D5B85" w:rsidP="00416B13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B85" w:rsidRPr="006C5958" w:rsidRDefault="006D5B85" w:rsidP="00940ADC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B85" w:rsidRDefault="006D5B85" w:rsidP="00416B1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B85" w:rsidRPr="006C5958" w:rsidRDefault="006D5B85" w:rsidP="00F8065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B85" w:rsidRPr="006C5958" w:rsidRDefault="006D5B85" w:rsidP="00416B1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</w:tr>
      <w:tr w:rsidR="00E95C5E" w:rsidRPr="006C5958" w:rsidTr="00C313F5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6C5958" w:rsidRDefault="00A05FDF" w:rsidP="00416B13">
            <w:pPr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НАЛОГОВЫЕ ДОХОДЫ</w:t>
            </w:r>
            <w:r w:rsidR="00817152" w:rsidRPr="006C5958">
              <w:rPr>
                <w:rFonts w:ascii="PT Astra Serif" w:hAnsi="PT Astra Serif"/>
                <w:b/>
                <w:bCs/>
              </w:rPr>
              <w:t xml:space="preserve"> </w:t>
            </w:r>
            <w:r w:rsidRPr="006C5958">
              <w:rPr>
                <w:rFonts w:ascii="PT Astra Serif" w:hAnsi="PT Astra Serif"/>
                <w:b/>
                <w:bCs/>
              </w:rPr>
              <w:t xml:space="preserve">– </w:t>
            </w:r>
            <w:r w:rsidR="00817152" w:rsidRPr="006C5958">
              <w:rPr>
                <w:rFonts w:ascii="PT Astra Serif" w:hAnsi="PT Astra Serif"/>
                <w:b/>
                <w:bCs/>
              </w:rPr>
              <w:t>всего</w:t>
            </w:r>
            <w:r w:rsidRPr="006C5958">
              <w:rPr>
                <w:rFonts w:ascii="PT Astra Serif" w:hAnsi="PT Astra Serif"/>
                <w:b/>
                <w:bCs/>
              </w:rPr>
              <w:t>,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7C2B19" w:rsidP="00416B13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1 505 340,3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7C2B19" w:rsidP="00E4722D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1 713 010,0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7C2B19" w:rsidP="00416B13">
            <w:pPr>
              <w:jc w:val="right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113,8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6C5958" w:rsidRDefault="00817152" w:rsidP="00416B13">
            <w:pPr>
              <w:rPr>
                <w:rFonts w:ascii="PT Astra Serif" w:hAnsi="PT Astra Serif"/>
                <w:b/>
              </w:rPr>
            </w:pPr>
          </w:p>
        </w:tc>
      </w:tr>
      <w:tr w:rsidR="00E95C5E" w:rsidRPr="006C5958" w:rsidTr="00C313F5">
        <w:trPr>
          <w:trHeight w:val="3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890" w:rsidRPr="006C5958" w:rsidRDefault="00C66890" w:rsidP="00416B13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90" w:rsidRPr="006C5958" w:rsidRDefault="00C66890" w:rsidP="00416B13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90" w:rsidRPr="006C5958" w:rsidRDefault="00C66890" w:rsidP="00416B13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90" w:rsidRPr="006C5958" w:rsidRDefault="00C66890" w:rsidP="00416B13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890" w:rsidRPr="006C5958" w:rsidRDefault="00C66890" w:rsidP="00416B13">
            <w:pPr>
              <w:rPr>
                <w:rFonts w:ascii="PT Astra Serif" w:hAnsi="PT Astra Serif"/>
              </w:rPr>
            </w:pPr>
          </w:p>
        </w:tc>
      </w:tr>
      <w:tr w:rsidR="00E95C5E" w:rsidRPr="006C5958" w:rsidTr="00C313F5">
        <w:trPr>
          <w:trHeight w:val="3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8BF" w:rsidRPr="006C5958" w:rsidRDefault="00817152" w:rsidP="00FA56BD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Налог на доходы физических лиц</w:t>
            </w:r>
            <w:r w:rsidR="00B35C3A" w:rsidRPr="006C5958">
              <w:rPr>
                <w:rFonts w:ascii="PT Astra Serif" w:hAnsi="PT Astra Serif"/>
              </w:rPr>
              <w:t xml:space="preserve"> (далее – НДФЛ)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1 293 297,2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7C2B19" w:rsidP="0034702F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1 462 677,5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113,1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146D" w:rsidRPr="006C5958" w:rsidRDefault="00FA56BD" w:rsidP="00FA56BD">
            <w:pPr>
              <w:rPr>
                <w:rFonts w:ascii="PT Astra Serif" w:hAnsi="PT Astra Serif"/>
                <w:spacing w:val="-6"/>
              </w:rPr>
            </w:pPr>
            <w:r w:rsidRPr="006C5958">
              <w:rPr>
                <w:rFonts w:ascii="PT Astra Serif" w:hAnsi="PT Astra Serif"/>
                <w:spacing w:val="-6"/>
              </w:rPr>
              <w:t>Причины отклонений пояснены ниже</w:t>
            </w:r>
          </w:p>
        </w:tc>
      </w:tr>
      <w:tr w:rsidR="00E00385" w:rsidRPr="006C5958" w:rsidTr="00C313F5">
        <w:trPr>
          <w:trHeight w:val="6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4D1" w:rsidRPr="006C5958" w:rsidRDefault="00817152" w:rsidP="005B24D1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  <w:r w:rsidR="005B24D1" w:rsidRPr="006C5958">
              <w:rPr>
                <w:rFonts w:ascii="PT Astra Serif" w:hAnsi="PT Astra Serif"/>
              </w:rPr>
              <w:t xml:space="preserve"> </w:t>
            </w:r>
          </w:p>
          <w:p w:rsidR="00817152" w:rsidRPr="006C5958" w:rsidRDefault="005B24D1" w:rsidP="005B24D1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(далее</w:t>
            </w:r>
            <w:r w:rsidR="00B35C3A" w:rsidRPr="006C5958">
              <w:rPr>
                <w:rFonts w:ascii="PT Astra Serif" w:hAnsi="PT Astra Serif"/>
              </w:rPr>
              <w:t xml:space="preserve"> </w:t>
            </w:r>
            <w:r w:rsidRPr="006C5958">
              <w:rPr>
                <w:rFonts w:ascii="PT Astra Serif" w:hAnsi="PT Astra Serif"/>
              </w:rPr>
              <w:t>- акцизы на нефтепродукты)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27 652,0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35 169,3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127,2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6C5958" w:rsidRDefault="00E00385" w:rsidP="00690C62">
            <w:pPr>
              <w:rPr>
                <w:rFonts w:ascii="PT Astra Serif" w:hAnsi="PT Astra Serif"/>
                <w:spacing w:val="-6"/>
              </w:rPr>
            </w:pPr>
            <w:r w:rsidRPr="006C5958">
              <w:rPr>
                <w:rFonts w:ascii="PT Astra Serif" w:hAnsi="PT Astra Serif"/>
                <w:spacing w:val="-6"/>
              </w:rPr>
              <w:t xml:space="preserve">Индексация </w:t>
            </w:r>
            <w:r w:rsidR="00CC79F1" w:rsidRPr="006C5958">
              <w:rPr>
                <w:rFonts w:ascii="PT Astra Serif" w:hAnsi="PT Astra Serif"/>
                <w:spacing w:val="-6"/>
              </w:rPr>
              <w:t>ставок акцизов</w:t>
            </w:r>
            <w:r w:rsidRPr="006C5958">
              <w:rPr>
                <w:rFonts w:ascii="PT Astra Serif" w:hAnsi="PT Astra Serif"/>
                <w:spacing w:val="-6"/>
              </w:rPr>
              <w:t xml:space="preserve"> </w:t>
            </w:r>
            <w:r w:rsidR="00CC79F1" w:rsidRPr="006C5958">
              <w:rPr>
                <w:rFonts w:ascii="PT Astra Serif" w:hAnsi="PT Astra Serif"/>
                <w:spacing w:val="-6"/>
              </w:rPr>
              <w:t xml:space="preserve"> на нефтепродукты </w:t>
            </w:r>
            <w:r w:rsidRPr="006C5958">
              <w:rPr>
                <w:rFonts w:ascii="PT Astra Serif" w:hAnsi="PT Astra Serif"/>
                <w:spacing w:val="-6"/>
              </w:rPr>
              <w:t xml:space="preserve">с 01.01.2022 на 4% </w:t>
            </w:r>
            <w:r w:rsidR="00CC79F1" w:rsidRPr="006C5958">
              <w:rPr>
                <w:rFonts w:ascii="PT Astra Serif" w:hAnsi="PT Astra Serif"/>
                <w:spacing w:val="-6"/>
              </w:rPr>
              <w:t>(изменение статьи 193 Налогового кодекса Российской Федерации</w:t>
            </w:r>
            <w:r w:rsidR="0068298B" w:rsidRPr="006C5958">
              <w:rPr>
                <w:rFonts w:ascii="PT Astra Serif" w:hAnsi="PT Astra Serif"/>
                <w:spacing w:val="-6"/>
              </w:rPr>
              <w:t>).</w:t>
            </w:r>
          </w:p>
          <w:p w:rsidR="00690C62" w:rsidRPr="006C5958" w:rsidRDefault="00E00385" w:rsidP="00E00385">
            <w:pPr>
              <w:tabs>
                <w:tab w:val="left" w:pos="-15"/>
              </w:tabs>
              <w:jc w:val="both"/>
              <w:rPr>
                <w:rFonts w:ascii="PT Astra Serif" w:hAnsi="PT Astra Serif"/>
                <w:spacing w:val="-6"/>
              </w:rPr>
            </w:pPr>
            <w:r w:rsidRPr="006C5958">
              <w:rPr>
                <w:rFonts w:ascii="PT Astra Serif" w:hAnsi="PT Astra Serif"/>
                <w:spacing w:val="-6"/>
              </w:rPr>
              <w:t>Увеличение объемов реализации и переработки подакцизных товаров</w:t>
            </w:r>
          </w:p>
        </w:tc>
      </w:tr>
      <w:tr w:rsidR="007C2B19" w:rsidRPr="006C5958" w:rsidTr="00C313F5">
        <w:trPr>
          <w:trHeight w:val="6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B19" w:rsidRPr="006C5958" w:rsidRDefault="007C2B19" w:rsidP="005B24D1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Налоги на совокупный доход: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B19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104</w:t>
            </w:r>
            <w:r w:rsidR="00AE7710">
              <w:rPr>
                <w:rFonts w:ascii="PT Astra Serif" w:hAnsi="PT Astra Serif"/>
              </w:rPr>
              <w:t> </w:t>
            </w:r>
            <w:r w:rsidRPr="006C5958">
              <w:rPr>
                <w:rFonts w:ascii="PT Astra Serif" w:hAnsi="PT Astra Serif"/>
              </w:rPr>
              <w:t>100</w:t>
            </w:r>
            <w:r w:rsidR="00AE7710">
              <w:rPr>
                <w:rFonts w:ascii="PT Astra Serif" w:hAnsi="PT Astra Serif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B19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123 511,9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B19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118,6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2B19" w:rsidRPr="006C5958" w:rsidRDefault="007C2B19" w:rsidP="00690C62">
            <w:pPr>
              <w:rPr>
                <w:rFonts w:ascii="PT Astra Serif" w:hAnsi="PT Astra Serif"/>
                <w:spacing w:val="-6"/>
              </w:rPr>
            </w:pPr>
          </w:p>
        </w:tc>
      </w:tr>
      <w:tr w:rsidR="00E00385" w:rsidRPr="006C5958" w:rsidTr="00C313F5">
        <w:trPr>
          <w:trHeight w:val="5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1A" w:rsidRPr="006C5958" w:rsidRDefault="007C2B19" w:rsidP="007C2B19">
            <w:pPr>
              <w:ind w:left="176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 е</w:t>
            </w:r>
            <w:r w:rsidR="0066351A" w:rsidRPr="006C5958">
              <w:rPr>
                <w:rFonts w:ascii="PT Astra Serif" w:hAnsi="PT Astra Serif"/>
              </w:rPr>
              <w:t>диный налог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94 500,0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114 396,8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121,1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223" w:rsidRPr="006C5958" w:rsidRDefault="00E00385" w:rsidP="00E00385">
            <w:pPr>
              <w:jc w:val="both"/>
              <w:rPr>
                <w:rFonts w:ascii="PT Astra Serif" w:hAnsi="PT Astra Serif" w:cs="Arial"/>
                <w:spacing w:val="-6"/>
                <w:shd w:val="clear" w:color="auto" w:fill="FFFFFF"/>
              </w:rPr>
            </w:pPr>
            <w:proofErr w:type="gramStart"/>
            <w:r w:rsidRPr="006C5958">
              <w:rPr>
                <w:rFonts w:ascii="PT Astra Serif" w:hAnsi="PT Astra Serif"/>
                <w:spacing w:val="-6"/>
              </w:rPr>
              <w:t xml:space="preserve">Увеличение количества налогоплательщиков и налогооблагаемой базы, в том числе в связи с отменой с 01.01.2021 </w:t>
            </w:r>
            <w:r w:rsidRPr="006C5958">
              <w:rPr>
                <w:rFonts w:ascii="PT Astra Serif" w:hAnsi="PT Astra Serif" w:cs="Arial"/>
                <w:spacing w:val="-6"/>
                <w:shd w:val="clear" w:color="auto" w:fill="FFFFFF"/>
              </w:rPr>
              <w:t>системы налогообложения в виде единого налога на вмененный доход для отдельных видов деятельности.</w:t>
            </w:r>
            <w:proofErr w:type="gramEnd"/>
          </w:p>
          <w:p w:rsidR="00C961BE" w:rsidRDefault="00133223" w:rsidP="00E00385">
            <w:pPr>
              <w:jc w:val="both"/>
              <w:rPr>
                <w:rFonts w:ascii="PT Astra Serif" w:hAnsi="PT Astra Serif" w:cs="Arial"/>
                <w:spacing w:val="-6"/>
                <w:shd w:val="clear" w:color="auto" w:fill="FFFFFF"/>
              </w:rPr>
            </w:pPr>
            <w:r w:rsidRPr="006C5958">
              <w:rPr>
                <w:rFonts w:ascii="PT Astra Serif" w:hAnsi="PT Astra Serif" w:cs="Arial"/>
                <w:spacing w:val="-6"/>
                <w:shd w:val="clear" w:color="auto" w:fill="FFFFFF"/>
              </w:rPr>
              <w:t>Увеличение</w:t>
            </w:r>
            <w:r w:rsidR="00CF769D" w:rsidRPr="006C5958">
              <w:rPr>
                <w:rFonts w:ascii="PT Astra Serif" w:hAnsi="PT Astra Serif" w:cs="Arial"/>
                <w:spacing w:val="-6"/>
                <w:shd w:val="clear" w:color="auto" w:fill="FFFFFF"/>
              </w:rPr>
              <w:t xml:space="preserve"> с 01.01.</w:t>
            </w:r>
            <w:r w:rsidR="00B26A1E" w:rsidRPr="006C5958">
              <w:rPr>
                <w:rFonts w:ascii="PT Astra Serif" w:hAnsi="PT Astra Serif" w:cs="Arial"/>
                <w:spacing w:val="-6"/>
                <w:shd w:val="clear" w:color="auto" w:fill="FFFFFF"/>
              </w:rPr>
              <w:t>2022</w:t>
            </w:r>
            <w:r w:rsidRPr="006C5958">
              <w:rPr>
                <w:rFonts w:ascii="PT Astra Serif" w:hAnsi="PT Astra Serif" w:cs="Arial"/>
                <w:spacing w:val="-6"/>
                <w:shd w:val="clear" w:color="auto" w:fill="FFFFFF"/>
              </w:rPr>
              <w:t xml:space="preserve"> </w:t>
            </w:r>
            <w:r w:rsidR="00CF769D" w:rsidRPr="006C5958">
              <w:rPr>
                <w:rFonts w:ascii="PT Astra Serif" w:hAnsi="PT Astra Serif" w:cs="Arial"/>
                <w:spacing w:val="-6"/>
                <w:shd w:val="clear" w:color="auto" w:fill="FFFFFF"/>
              </w:rPr>
              <w:t xml:space="preserve"> </w:t>
            </w:r>
            <w:r w:rsidRPr="006C5958">
              <w:rPr>
                <w:rFonts w:ascii="PT Astra Serif" w:hAnsi="PT Astra Serif" w:cs="Arial"/>
                <w:spacing w:val="-6"/>
                <w:shd w:val="clear" w:color="auto" w:fill="FFFFFF"/>
              </w:rPr>
              <w:t xml:space="preserve">коэффициента </w:t>
            </w:r>
            <w:r w:rsidR="00D922BD" w:rsidRPr="006C5958">
              <w:rPr>
                <w:rFonts w:ascii="PT Astra Serif" w:hAnsi="PT Astra Serif" w:cs="Arial"/>
                <w:spacing w:val="-6"/>
                <w:shd w:val="clear" w:color="auto" w:fill="FFFFFF"/>
              </w:rPr>
              <w:t>–</w:t>
            </w:r>
            <w:r w:rsidR="00CF769D" w:rsidRPr="006C5958">
              <w:rPr>
                <w:rFonts w:ascii="PT Astra Serif" w:hAnsi="PT Astra Serif" w:cs="Arial"/>
                <w:spacing w:val="-6"/>
                <w:shd w:val="clear" w:color="auto" w:fill="FFFFFF"/>
              </w:rPr>
              <w:t xml:space="preserve"> </w:t>
            </w:r>
            <w:r w:rsidRPr="006C5958">
              <w:rPr>
                <w:rFonts w:ascii="PT Astra Serif" w:hAnsi="PT Astra Serif" w:cs="Arial"/>
                <w:spacing w:val="-6"/>
                <w:shd w:val="clear" w:color="auto" w:fill="FFFFFF"/>
              </w:rPr>
              <w:t>дефлятора</w:t>
            </w:r>
            <w:r w:rsidR="00D922BD" w:rsidRPr="006C5958">
              <w:rPr>
                <w:rFonts w:ascii="PT Astra Serif" w:hAnsi="PT Astra Serif" w:cs="Arial"/>
                <w:spacing w:val="-6"/>
                <w:shd w:val="clear" w:color="auto" w:fill="FFFFFF"/>
              </w:rPr>
              <w:t xml:space="preserve"> применяемого к  величине предельного размера доходов организации, ограничивающей право организации перейти на </w:t>
            </w:r>
            <w:r w:rsidR="00C961BE" w:rsidRPr="006C5958">
              <w:rPr>
                <w:rFonts w:ascii="PT Astra Serif" w:hAnsi="PT Astra Serif"/>
              </w:rPr>
              <w:t>упрощенн</w:t>
            </w:r>
            <w:r w:rsidR="00C961BE">
              <w:rPr>
                <w:rFonts w:ascii="PT Astra Serif" w:hAnsi="PT Astra Serif"/>
              </w:rPr>
              <w:t>ую</w:t>
            </w:r>
            <w:r w:rsidR="00C961BE" w:rsidRPr="006C5958">
              <w:rPr>
                <w:rFonts w:ascii="PT Astra Serif" w:hAnsi="PT Astra Serif"/>
              </w:rPr>
              <w:t xml:space="preserve"> систем</w:t>
            </w:r>
            <w:r w:rsidR="00C961BE">
              <w:rPr>
                <w:rFonts w:ascii="PT Astra Serif" w:hAnsi="PT Astra Serif"/>
              </w:rPr>
              <w:t>у</w:t>
            </w:r>
            <w:r w:rsidR="00C961BE" w:rsidRPr="006C5958">
              <w:rPr>
                <w:rFonts w:ascii="PT Astra Serif" w:hAnsi="PT Astra Serif"/>
              </w:rPr>
              <w:t xml:space="preserve"> налогообложения</w:t>
            </w:r>
            <w:r w:rsidR="00C961BE">
              <w:rPr>
                <w:rFonts w:ascii="PT Astra Serif" w:hAnsi="PT Astra Serif" w:cs="Arial"/>
                <w:spacing w:val="-6"/>
                <w:shd w:val="clear" w:color="auto" w:fill="FFFFFF"/>
              </w:rPr>
              <w:t>.</w:t>
            </w:r>
            <w:r w:rsidR="00D922BD" w:rsidRPr="006C5958">
              <w:rPr>
                <w:rFonts w:ascii="PT Astra Serif" w:hAnsi="PT Astra Serif" w:cs="Arial"/>
                <w:spacing w:val="-6"/>
                <w:shd w:val="clear" w:color="auto" w:fill="FFFFFF"/>
              </w:rPr>
              <w:t xml:space="preserve"> </w:t>
            </w:r>
          </w:p>
          <w:p w:rsidR="00E00385" w:rsidRPr="006C5958" w:rsidRDefault="00E00385" w:rsidP="00E00385">
            <w:pPr>
              <w:jc w:val="both"/>
              <w:rPr>
                <w:rFonts w:ascii="PT Astra Serif" w:hAnsi="PT Astra Serif"/>
                <w:spacing w:val="-6"/>
              </w:rPr>
            </w:pPr>
            <w:r w:rsidRPr="006C5958">
              <w:rPr>
                <w:rFonts w:ascii="PT Astra Serif" w:hAnsi="PT Astra Serif"/>
                <w:spacing w:val="-6"/>
              </w:rPr>
              <w:t>Поступление недоимки по налогу.</w:t>
            </w:r>
          </w:p>
          <w:p w:rsidR="0066351A" w:rsidRPr="006C5958" w:rsidRDefault="00E00385" w:rsidP="00713A1E">
            <w:pPr>
              <w:jc w:val="both"/>
              <w:rPr>
                <w:rFonts w:ascii="PT Astra Serif" w:hAnsi="PT Astra Serif"/>
                <w:spacing w:val="-6"/>
                <w:highlight w:val="yellow"/>
              </w:rPr>
            </w:pPr>
            <w:r w:rsidRPr="006C5958">
              <w:rPr>
                <w:rFonts w:ascii="PT Astra Serif" w:hAnsi="PT Astra Serif"/>
                <w:spacing w:val="-6"/>
              </w:rPr>
              <w:t>С</w:t>
            </w:r>
            <w:r w:rsidRPr="006C5958">
              <w:rPr>
                <w:rFonts w:ascii="PT Astra Serif" w:hAnsi="PT Astra Serif"/>
                <w:spacing w:val="-6"/>
                <w:lang w:eastAsia="en-US"/>
              </w:rPr>
              <w:t>нижение негативного влияния на хозяйствующие субъекты</w:t>
            </w:r>
            <w:r w:rsidR="00686857">
              <w:rPr>
                <w:rFonts w:ascii="PT Astra Serif" w:hAnsi="PT Astra Serif"/>
                <w:spacing w:val="-6"/>
                <w:lang w:eastAsia="en-US"/>
              </w:rPr>
              <w:t>,</w:t>
            </w:r>
            <w:r w:rsidRPr="006C5958">
              <w:rPr>
                <w:rFonts w:ascii="PT Astra Serif" w:hAnsi="PT Astra Serif"/>
                <w:spacing w:val="-6"/>
                <w:lang w:eastAsia="en-US"/>
              </w:rPr>
              <w:t xml:space="preserve"> связанного с распространением новой </w:t>
            </w:r>
            <w:proofErr w:type="spellStart"/>
            <w:r w:rsidRPr="006C5958">
              <w:rPr>
                <w:rFonts w:ascii="PT Astra Serif" w:hAnsi="PT Astra Serif"/>
                <w:spacing w:val="-6"/>
                <w:lang w:eastAsia="en-US"/>
              </w:rPr>
              <w:t>коронавирусной</w:t>
            </w:r>
            <w:proofErr w:type="spellEnd"/>
            <w:r w:rsidRPr="006C5958">
              <w:rPr>
                <w:rFonts w:ascii="PT Astra Serif" w:hAnsi="PT Astra Serif"/>
                <w:spacing w:val="-6"/>
                <w:lang w:eastAsia="en-US"/>
              </w:rPr>
              <w:t xml:space="preserve"> инфекции (COVID-19)</w:t>
            </w:r>
            <w:r w:rsidR="00D922BD" w:rsidRPr="006C5958">
              <w:rPr>
                <w:rFonts w:ascii="PT Astra Serif" w:hAnsi="PT Astra Serif" w:cs="Arial"/>
                <w:spacing w:val="-6"/>
                <w:shd w:val="clear" w:color="auto" w:fill="FFFFFF"/>
              </w:rPr>
              <w:t xml:space="preserve"> </w:t>
            </w:r>
          </w:p>
        </w:tc>
      </w:tr>
      <w:tr w:rsidR="00A90EA5" w:rsidRPr="006C5958" w:rsidTr="00C313F5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1A" w:rsidRPr="006C5958" w:rsidRDefault="007C2B19" w:rsidP="007C2B19">
            <w:pPr>
              <w:ind w:left="176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 е</w:t>
            </w:r>
            <w:r w:rsidR="0066351A" w:rsidRPr="006C5958">
              <w:rPr>
                <w:rFonts w:ascii="PT Astra Serif" w:hAnsi="PT Astra Serif"/>
              </w:rPr>
              <w:t>диный налог на вмененный доход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-169,9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6C5958" w:rsidRDefault="001D38D1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0,0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351A" w:rsidRPr="006C5958" w:rsidRDefault="00A90EA5" w:rsidP="0068298B">
            <w:pPr>
              <w:rPr>
                <w:rFonts w:ascii="PT Astra Serif" w:hAnsi="PT Astra Serif"/>
                <w:spacing w:val="-6"/>
              </w:rPr>
            </w:pPr>
            <w:r w:rsidRPr="006C5958">
              <w:rPr>
                <w:rFonts w:ascii="PT Astra Serif" w:hAnsi="PT Astra Serif"/>
                <w:spacing w:val="-6"/>
              </w:rPr>
              <w:t>Произведен возврат переплаты по налогу за предыдущие отчетные периоды</w:t>
            </w:r>
          </w:p>
        </w:tc>
      </w:tr>
      <w:tr w:rsidR="00A90EA5" w:rsidRPr="006C5958" w:rsidTr="00C313F5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2CAD" w:rsidRPr="006C5958" w:rsidRDefault="007C2B19" w:rsidP="007C2B19">
            <w:pPr>
              <w:ind w:left="176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 е</w:t>
            </w:r>
            <w:r w:rsidR="0066351A" w:rsidRPr="006C5958">
              <w:rPr>
                <w:rFonts w:ascii="PT Astra Serif" w:hAnsi="PT Astra Serif"/>
              </w:rPr>
              <w:t>диный сельскохозяйственный налог</w:t>
            </w:r>
            <w:r w:rsidR="00940F81" w:rsidRPr="006C5958">
              <w:rPr>
                <w:rFonts w:ascii="PT Astra Serif" w:hAnsi="PT Astra Serif"/>
              </w:rPr>
              <w:t xml:space="preserve"> </w:t>
            </w:r>
          </w:p>
          <w:p w:rsidR="0066351A" w:rsidRPr="006C5958" w:rsidRDefault="00940F81" w:rsidP="007C2B19">
            <w:pPr>
              <w:ind w:left="176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(</w:t>
            </w:r>
            <w:r w:rsidR="002F2CAD" w:rsidRPr="006C5958">
              <w:rPr>
                <w:rFonts w:ascii="PT Astra Serif" w:hAnsi="PT Astra Serif"/>
              </w:rPr>
              <w:t xml:space="preserve">далее - </w:t>
            </w:r>
            <w:r w:rsidRPr="006C5958">
              <w:rPr>
                <w:rFonts w:ascii="PT Astra Serif" w:hAnsi="PT Astra Serif"/>
              </w:rPr>
              <w:t>ЕСХН)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1 800,0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1 535,5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85,3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351A" w:rsidRPr="006C5958" w:rsidRDefault="00A90EA5" w:rsidP="00A90EA5">
            <w:pPr>
              <w:jc w:val="both"/>
              <w:rPr>
                <w:rFonts w:ascii="PT Astra Serif" w:hAnsi="PT Astra Serif"/>
                <w:spacing w:val="-6"/>
              </w:rPr>
            </w:pPr>
            <w:r w:rsidRPr="006C5958">
              <w:rPr>
                <w:rFonts w:ascii="PT Astra Serif" w:hAnsi="PT Astra Serif"/>
                <w:spacing w:val="-6"/>
              </w:rPr>
              <w:t xml:space="preserve">Снижение объемов производства и реализации сельскохозяйственной продукции, в том числе вследствие банкротства </w:t>
            </w:r>
            <w:r w:rsidRPr="006C5958">
              <w:rPr>
                <w:rFonts w:ascii="PT Astra Serif" w:hAnsi="PT Astra Serif"/>
                <w:spacing w:val="-6"/>
              </w:rPr>
              <w:lastRenderedPageBreak/>
              <w:t xml:space="preserve">двух крупных сельхозпроизводителей и приостановки одним налогоплательщиком своей деятельности на неопределенный срок </w:t>
            </w:r>
          </w:p>
        </w:tc>
      </w:tr>
      <w:tr w:rsidR="00A90EA5" w:rsidRPr="006C5958" w:rsidTr="00C313F5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1A" w:rsidRPr="006C5958" w:rsidRDefault="007C2B19" w:rsidP="007C2B19">
            <w:pPr>
              <w:ind w:left="176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lastRenderedPageBreak/>
              <w:t>- н</w:t>
            </w:r>
            <w:r w:rsidR="0066351A" w:rsidRPr="006C5958">
              <w:rPr>
                <w:rFonts w:ascii="PT Astra Serif" w:hAnsi="PT Astra Serif"/>
              </w:rPr>
              <w:t>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7 800,0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7 749,5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51A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99,4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351A" w:rsidRPr="006C5958" w:rsidRDefault="00A90EA5" w:rsidP="00A90EA5">
            <w:pPr>
              <w:jc w:val="both"/>
              <w:rPr>
                <w:rFonts w:ascii="PT Astra Serif" w:hAnsi="PT Astra Serif"/>
                <w:spacing w:val="-6"/>
              </w:rPr>
            </w:pPr>
            <w:r w:rsidRPr="006C5958">
              <w:rPr>
                <w:rFonts w:ascii="PT Astra Serif" w:hAnsi="PT Astra Serif"/>
                <w:spacing w:val="-6"/>
              </w:rPr>
              <w:t>Произведен возврат излишне уплаченных сумм налога плательщикам, применяющим патентную систему налогообложения, в связи с уменьшением суммы налога за предыдущие налоговые периоды на сумму страховых вносов</w:t>
            </w:r>
          </w:p>
        </w:tc>
      </w:tr>
      <w:tr w:rsidR="007C2B19" w:rsidRPr="006C5958" w:rsidTr="00C313F5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B19" w:rsidRPr="006C5958" w:rsidRDefault="007C2B19" w:rsidP="007C2B19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Налоги на имущество: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B19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75 426,1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B19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85 074,3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B19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112,8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2B19" w:rsidRPr="006C5958" w:rsidRDefault="007C2B19" w:rsidP="0068298B">
            <w:pPr>
              <w:rPr>
                <w:rFonts w:ascii="PT Astra Serif" w:hAnsi="PT Astra Serif"/>
                <w:spacing w:val="-6"/>
              </w:rPr>
            </w:pPr>
          </w:p>
        </w:tc>
      </w:tr>
      <w:tr w:rsidR="00A90EA5" w:rsidRPr="006C5958" w:rsidTr="00C313F5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890" w:rsidRPr="006C5958" w:rsidRDefault="007C2B19" w:rsidP="007C2B19">
            <w:pPr>
              <w:ind w:left="318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 н</w:t>
            </w:r>
            <w:r w:rsidR="00C66890" w:rsidRPr="006C5958">
              <w:rPr>
                <w:rFonts w:ascii="PT Astra Serif" w:hAnsi="PT Astra Serif"/>
              </w:rPr>
              <w:t>алог на имущество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90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23 634,9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90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29 955,1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90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126,7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5840" w:rsidRPr="006C5958" w:rsidRDefault="00A90EA5" w:rsidP="00A90EA5">
            <w:pPr>
              <w:ind w:firstLine="33"/>
              <w:jc w:val="both"/>
              <w:rPr>
                <w:rFonts w:ascii="PT Astra Serif" w:hAnsi="PT Astra Serif"/>
                <w:spacing w:val="-6"/>
              </w:rPr>
            </w:pPr>
            <w:r w:rsidRPr="006C5958">
              <w:rPr>
                <w:rFonts w:ascii="PT Astra Serif" w:hAnsi="PT Astra Serif"/>
                <w:spacing w:val="-6"/>
              </w:rPr>
              <w:t>Увеличение количества налогоплательщиков,  объектов налогообложения и налогооблагаемой базы</w:t>
            </w:r>
            <w:r w:rsidR="00935840" w:rsidRPr="006C5958">
              <w:rPr>
                <w:rFonts w:ascii="PT Astra Serif" w:hAnsi="PT Astra Serif"/>
                <w:spacing w:val="-6"/>
              </w:rPr>
              <w:t>.</w:t>
            </w:r>
          </w:p>
          <w:p w:rsidR="00C66890" w:rsidRPr="006C5958" w:rsidRDefault="00935840" w:rsidP="00A90EA5">
            <w:pPr>
              <w:ind w:firstLine="33"/>
              <w:jc w:val="both"/>
              <w:rPr>
                <w:rFonts w:ascii="PT Astra Serif" w:hAnsi="PT Astra Serif"/>
                <w:spacing w:val="-6"/>
              </w:rPr>
            </w:pPr>
            <w:r w:rsidRPr="006C5958">
              <w:rPr>
                <w:rFonts w:ascii="PT Astra Serif" w:hAnsi="PT Astra Serif"/>
                <w:spacing w:val="-6"/>
              </w:rPr>
              <w:t>П</w:t>
            </w:r>
            <w:r w:rsidR="00A90EA5" w:rsidRPr="006C5958">
              <w:rPr>
                <w:rFonts w:ascii="PT Astra Serif" w:hAnsi="PT Astra Serif"/>
                <w:spacing w:val="-6"/>
              </w:rPr>
              <w:t>оступление недоимки по налогу</w:t>
            </w:r>
          </w:p>
        </w:tc>
      </w:tr>
      <w:tr w:rsidR="00A90EA5" w:rsidRPr="006C5958" w:rsidTr="00C313F5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4928" w:rsidRPr="006C5958" w:rsidRDefault="007C2B19" w:rsidP="007C2B19">
            <w:pPr>
              <w:ind w:left="318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 т</w:t>
            </w:r>
            <w:r w:rsidR="00BC4928" w:rsidRPr="006C5958">
              <w:rPr>
                <w:rFonts w:ascii="PT Astra Serif" w:hAnsi="PT Astra Serif"/>
              </w:rPr>
              <w:t>ранспортный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4928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14 764,0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4928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14 563,1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4928" w:rsidRPr="006C5958" w:rsidRDefault="007C2B19" w:rsidP="00EA6589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98,6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0EA5" w:rsidRPr="006C5958" w:rsidRDefault="00A90EA5" w:rsidP="00A90EA5">
            <w:pPr>
              <w:jc w:val="both"/>
              <w:rPr>
                <w:rFonts w:ascii="PT Astra Serif" w:hAnsi="PT Astra Serif"/>
                <w:spacing w:val="-6"/>
              </w:rPr>
            </w:pPr>
            <w:proofErr w:type="gramStart"/>
            <w:r w:rsidRPr="006C5958">
              <w:rPr>
                <w:rFonts w:ascii="PT Astra Serif" w:hAnsi="PT Astra Serif"/>
                <w:spacing w:val="-6"/>
              </w:rPr>
              <w:t>Произведен возврат излишне уплаченных сумм транспортного налога за предыдущие налоговые периоды, в том числе в связи с перерасчетом сумм налога с учетом применения льгот и преференций, предоставляемых отдельным категориям налогоплательщиков в соответствии с законодательством о налогах и сборах.</w:t>
            </w:r>
            <w:proofErr w:type="gramEnd"/>
          </w:p>
          <w:p w:rsidR="00BC4928" w:rsidRPr="006C5958" w:rsidRDefault="00A90EA5" w:rsidP="00A90EA5">
            <w:pPr>
              <w:jc w:val="both"/>
              <w:rPr>
                <w:rFonts w:ascii="PT Astra Serif" w:hAnsi="PT Astra Serif"/>
                <w:spacing w:val="-6"/>
              </w:rPr>
            </w:pPr>
            <w:r w:rsidRPr="006C5958">
              <w:rPr>
                <w:rFonts w:ascii="PT Astra Serif" w:hAnsi="PT Astra Serif"/>
                <w:spacing w:val="-6"/>
              </w:rPr>
              <w:t>Уточнены уплаченные налогоплательщиком суммы транспортного налога за предыдущие налоговые периоды по ОКТМО муниципальных образований</w:t>
            </w:r>
          </w:p>
        </w:tc>
      </w:tr>
      <w:tr w:rsidR="009256C1" w:rsidRPr="006C5958" w:rsidTr="00C313F5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890" w:rsidRPr="006C5958" w:rsidRDefault="007C2B19" w:rsidP="007C2B19">
            <w:pPr>
              <w:ind w:left="318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 з</w:t>
            </w:r>
            <w:r w:rsidR="00C66890" w:rsidRPr="006C5958">
              <w:rPr>
                <w:rFonts w:ascii="PT Astra Serif" w:hAnsi="PT Astra Serif"/>
              </w:rPr>
              <w:t>емельный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90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37 027,2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90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40 556,1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890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109,5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5840" w:rsidRPr="006C5958" w:rsidRDefault="00A90EA5" w:rsidP="00935840">
            <w:pPr>
              <w:rPr>
                <w:rFonts w:ascii="PT Astra Serif" w:hAnsi="PT Astra Serif"/>
                <w:spacing w:val="-6"/>
                <w:szCs w:val="26"/>
              </w:rPr>
            </w:pPr>
            <w:r w:rsidRPr="006C5958">
              <w:rPr>
                <w:rFonts w:ascii="PT Astra Serif" w:hAnsi="PT Astra Serif"/>
                <w:spacing w:val="-6"/>
                <w:szCs w:val="26"/>
              </w:rPr>
              <w:t xml:space="preserve">Рост количества налогоплательщиков и </w:t>
            </w:r>
            <w:r w:rsidRPr="006C5958">
              <w:rPr>
                <w:rFonts w:ascii="PT Astra Serif" w:hAnsi="PT Astra Serif"/>
                <w:spacing w:val="-6"/>
                <w:szCs w:val="26"/>
              </w:rPr>
              <w:lastRenderedPageBreak/>
              <w:t>земельных участков, учтённых в базе данных налоговых органов</w:t>
            </w:r>
            <w:r w:rsidR="00935840" w:rsidRPr="006C5958">
              <w:rPr>
                <w:rFonts w:ascii="PT Astra Serif" w:hAnsi="PT Astra Serif"/>
                <w:spacing w:val="-6"/>
                <w:szCs w:val="26"/>
              </w:rPr>
              <w:t xml:space="preserve">. </w:t>
            </w:r>
          </w:p>
          <w:p w:rsidR="00940F81" w:rsidRPr="006C5958" w:rsidRDefault="00935840" w:rsidP="00935840">
            <w:pPr>
              <w:rPr>
                <w:rFonts w:ascii="PT Astra Serif" w:hAnsi="PT Astra Serif"/>
                <w:spacing w:val="-6"/>
              </w:rPr>
            </w:pPr>
            <w:r w:rsidRPr="006C5958">
              <w:rPr>
                <w:rFonts w:ascii="PT Astra Serif" w:hAnsi="PT Astra Serif"/>
                <w:spacing w:val="-6"/>
                <w:szCs w:val="26"/>
              </w:rPr>
              <w:t>П</w:t>
            </w:r>
            <w:r w:rsidR="00A90EA5" w:rsidRPr="006C5958">
              <w:rPr>
                <w:rFonts w:ascii="PT Astra Serif" w:hAnsi="PT Astra Serif"/>
                <w:spacing w:val="-6"/>
                <w:szCs w:val="26"/>
              </w:rPr>
              <w:t>оступление недоимки по земельному налогу</w:t>
            </w:r>
          </w:p>
        </w:tc>
      </w:tr>
      <w:tr w:rsidR="007B3BDE" w:rsidRPr="006C5958" w:rsidTr="00C313F5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6C5958" w:rsidRDefault="00817152" w:rsidP="00416B13">
            <w:pPr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lastRenderedPageBreak/>
              <w:t>Гос</w:t>
            </w:r>
            <w:r w:rsidR="00842B72" w:rsidRPr="006C5958">
              <w:rPr>
                <w:rFonts w:ascii="PT Astra Serif" w:hAnsi="PT Astra Serif"/>
                <w:bCs/>
              </w:rPr>
              <w:t xml:space="preserve">ударственная </w:t>
            </w:r>
            <w:r w:rsidRPr="006C5958">
              <w:rPr>
                <w:rFonts w:ascii="PT Astra Serif" w:hAnsi="PT Astra Serif"/>
                <w:bCs/>
              </w:rPr>
              <w:t>пошлина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7C2B19" w:rsidP="00416B13">
            <w:pPr>
              <w:jc w:val="right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4 865,0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7C2B19" w:rsidP="00416B13">
            <w:pPr>
              <w:jc w:val="right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6 577,0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7C2B19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135,2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254B" w:rsidRPr="006C5958" w:rsidRDefault="0068298B" w:rsidP="0068298B">
            <w:pPr>
              <w:rPr>
                <w:rFonts w:ascii="PT Astra Serif" w:hAnsi="PT Astra Serif"/>
                <w:spacing w:val="-6"/>
              </w:rPr>
            </w:pPr>
            <w:r w:rsidRPr="006C5958">
              <w:rPr>
                <w:rFonts w:ascii="PT Astra Serif" w:hAnsi="PT Astra Serif"/>
                <w:spacing w:val="-6"/>
              </w:rPr>
              <w:t>У</w:t>
            </w:r>
            <w:r w:rsidR="00C50BF4" w:rsidRPr="006C5958">
              <w:rPr>
                <w:rFonts w:ascii="PT Astra Serif" w:hAnsi="PT Astra Serif"/>
                <w:spacing w:val="-6"/>
              </w:rPr>
              <w:t>величение</w:t>
            </w:r>
            <w:r w:rsidRPr="006C5958">
              <w:rPr>
                <w:rFonts w:ascii="PT Astra Serif" w:hAnsi="PT Astra Serif"/>
                <w:spacing w:val="-6"/>
              </w:rPr>
              <w:t xml:space="preserve"> </w:t>
            </w:r>
            <w:r w:rsidR="00C50BF4" w:rsidRPr="006C5958">
              <w:rPr>
                <w:rFonts w:ascii="PT Astra Serif" w:hAnsi="PT Astra Serif"/>
                <w:spacing w:val="-6"/>
              </w:rPr>
              <w:t>поступлений</w:t>
            </w:r>
            <w:r w:rsidRPr="006C5958">
              <w:rPr>
                <w:rFonts w:ascii="PT Astra Serif" w:hAnsi="PT Astra Serif"/>
                <w:spacing w:val="-6"/>
              </w:rPr>
              <w:t xml:space="preserve"> </w:t>
            </w:r>
            <w:r w:rsidR="00C50BF4" w:rsidRPr="006C5958">
              <w:rPr>
                <w:rFonts w:ascii="PT Astra Serif" w:hAnsi="PT Astra Serif"/>
                <w:spacing w:val="-6"/>
              </w:rPr>
              <w:t>государственной пошлины по делам, рассматриваемым в судах общей юрисдикции, мировыми судьями</w:t>
            </w:r>
          </w:p>
        </w:tc>
      </w:tr>
    </w:tbl>
    <w:p w:rsidR="00D42E3A" w:rsidRPr="006C5958" w:rsidRDefault="00D42E3A" w:rsidP="00416B13">
      <w:pPr>
        <w:ind w:firstLine="708"/>
        <w:jc w:val="both"/>
        <w:rPr>
          <w:rFonts w:ascii="PT Astra Serif" w:hAnsi="PT Astra Serif"/>
        </w:rPr>
      </w:pPr>
    </w:p>
    <w:p w:rsidR="00FA56BD" w:rsidRPr="00494973" w:rsidRDefault="00FA56BD" w:rsidP="00FA56BD">
      <w:pPr>
        <w:jc w:val="center"/>
        <w:rPr>
          <w:rFonts w:ascii="PT Astra Serif" w:hAnsi="PT Astra Serif"/>
          <w:b/>
          <w:sz w:val="26"/>
          <w:szCs w:val="26"/>
        </w:rPr>
      </w:pPr>
      <w:r w:rsidRPr="00494973">
        <w:rPr>
          <w:rFonts w:ascii="PT Astra Serif" w:hAnsi="PT Astra Serif"/>
          <w:b/>
          <w:sz w:val="26"/>
          <w:szCs w:val="26"/>
        </w:rPr>
        <w:t xml:space="preserve">Причины отклонений фактического исполнения </w:t>
      </w:r>
    </w:p>
    <w:p w:rsidR="00FA56BD" w:rsidRPr="00494973" w:rsidRDefault="00B35C3A" w:rsidP="00FA56BD">
      <w:pPr>
        <w:jc w:val="center"/>
        <w:rPr>
          <w:rFonts w:ascii="PT Astra Serif" w:hAnsi="PT Astra Serif"/>
          <w:b/>
          <w:sz w:val="26"/>
          <w:szCs w:val="26"/>
        </w:rPr>
      </w:pPr>
      <w:r w:rsidRPr="00494973">
        <w:rPr>
          <w:rFonts w:ascii="PT Astra Serif" w:hAnsi="PT Astra Serif"/>
          <w:b/>
          <w:sz w:val="26"/>
          <w:szCs w:val="26"/>
        </w:rPr>
        <w:t>НДФЛ</w:t>
      </w:r>
      <w:r w:rsidR="00FA56BD" w:rsidRPr="00494973">
        <w:rPr>
          <w:rFonts w:ascii="PT Astra Serif" w:hAnsi="PT Astra Serif"/>
          <w:b/>
          <w:sz w:val="26"/>
          <w:szCs w:val="26"/>
        </w:rPr>
        <w:t xml:space="preserve"> за 202</w:t>
      </w:r>
      <w:r w:rsidR="00DB12BB" w:rsidRPr="00494973">
        <w:rPr>
          <w:rFonts w:ascii="PT Astra Serif" w:hAnsi="PT Astra Serif"/>
          <w:b/>
          <w:sz w:val="26"/>
          <w:szCs w:val="26"/>
        </w:rPr>
        <w:t>2</w:t>
      </w:r>
      <w:r w:rsidR="00FA56BD" w:rsidRPr="00494973">
        <w:rPr>
          <w:rFonts w:ascii="PT Astra Serif" w:hAnsi="PT Astra Serif"/>
          <w:b/>
          <w:sz w:val="26"/>
          <w:szCs w:val="26"/>
        </w:rPr>
        <w:t xml:space="preserve"> год</w:t>
      </w:r>
      <w:r w:rsidRPr="00494973">
        <w:rPr>
          <w:rFonts w:ascii="PT Astra Serif" w:hAnsi="PT Astra Serif"/>
          <w:b/>
          <w:sz w:val="26"/>
          <w:szCs w:val="26"/>
        </w:rPr>
        <w:t xml:space="preserve"> </w:t>
      </w:r>
      <w:r w:rsidR="00FA56BD" w:rsidRPr="00494973">
        <w:rPr>
          <w:rFonts w:ascii="PT Astra Serif" w:hAnsi="PT Astra Serif"/>
          <w:b/>
          <w:sz w:val="26"/>
          <w:szCs w:val="26"/>
        </w:rPr>
        <w:t>от первоначальн</w:t>
      </w:r>
      <w:r w:rsidR="001B6D79" w:rsidRPr="00494973">
        <w:rPr>
          <w:rFonts w:ascii="PT Astra Serif" w:hAnsi="PT Astra Serif"/>
          <w:b/>
          <w:sz w:val="26"/>
          <w:szCs w:val="26"/>
        </w:rPr>
        <w:t>ых</w:t>
      </w:r>
      <w:r w:rsidR="00FA56BD" w:rsidRPr="00494973">
        <w:rPr>
          <w:rFonts w:ascii="PT Astra Serif" w:hAnsi="PT Astra Serif"/>
          <w:b/>
          <w:sz w:val="26"/>
          <w:szCs w:val="26"/>
        </w:rPr>
        <w:t xml:space="preserve"> утвержденных плановых показателей</w:t>
      </w:r>
    </w:p>
    <w:p w:rsidR="00E00385" w:rsidRPr="006C5958" w:rsidRDefault="00E00385" w:rsidP="00E00385">
      <w:pPr>
        <w:jc w:val="center"/>
        <w:rPr>
          <w:rFonts w:ascii="PT Astra Serif" w:hAnsi="PT Astra Serif"/>
          <w:b/>
          <w:sz w:val="26"/>
          <w:szCs w:val="26"/>
        </w:rPr>
      </w:pPr>
    </w:p>
    <w:p w:rsidR="00E00385" w:rsidRPr="006C5958" w:rsidRDefault="006D5B85" w:rsidP="00E00385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Первоначальные п</w:t>
      </w:r>
      <w:r w:rsidR="00E00385" w:rsidRPr="006C5958">
        <w:rPr>
          <w:rFonts w:ascii="PT Astra Serif" w:hAnsi="PT Astra Serif"/>
          <w:sz w:val="26"/>
          <w:szCs w:val="26"/>
        </w:rPr>
        <w:t xml:space="preserve">лановые назначения по НДФЛ на 2022 год утверждены в сумме 1 293 297,2 тыс. рублей. По итогам 2022 года поступления налога составили 1 462 677,5 тыс. рублей. </w:t>
      </w:r>
      <w:proofErr w:type="gramStart"/>
      <w:r w:rsidR="00E00385" w:rsidRPr="006C5958">
        <w:rPr>
          <w:rFonts w:ascii="PT Astra Serif" w:hAnsi="PT Astra Serif"/>
          <w:sz w:val="26"/>
          <w:szCs w:val="26"/>
        </w:rPr>
        <w:t xml:space="preserve">Исполнение к первоначальному плану </w:t>
      </w:r>
      <w:r>
        <w:rPr>
          <w:rFonts w:ascii="PT Astra Serif" w:hAnsi="PT Astra Serif"/>
          <w:sz w:val="26"/>
          <w:szCs w:val="26"/>
        </w:rPr>
        <w:t xml:space="preserve">на год </w:t>
      </w:r>
      <w:r w:rsidR="00E00385" w:rsidRPr="006C5958">
        <w:rPr>
          <w:rFonts w:ascii="PT Astra Serif" w:hAnsi="PT Astra Serif"/>
          <w:sz w:val="26"/>
          <w:szCs w:val="26"/>
        </w:rPr>
        <w:t xml:space="preserve">составило 113,1%. Сверхплановые доходы сложились в сумме (+) 169 380,3 тыс. рублей, в том числе (+) 68 066,0 тыс. рублей в результате согласия на </w:t>
      </w:r>
      <w:r w:rsidR="00E00385" w:rsidRPr="006C5958">
        <w:rPr>
          <w:rFonts w:ascii="PT Astra Serif" w:hAnsi="PT Astra Serif"/>
          <w:bCs/>
          <w:sz w:val="26"/>
          <w:szCs w:val="26"/>
        </w:rPr>
        <w:t>полную замену дотации на выравнивание бюджетной обеспеченности муниципальных районов (городских округов) дополнительным нормативом отчислений от НДФЛ в бюджет города Югорска.</w:t>
      </w:r>
      <w:proofErr w:type="gramEnd"/>
    </w:p>
    <w:p w:rsidR="00DB4DE6" w:rsidRPr="00DB4DE6" w:rsidRDefault="00DB4DE6" w:rsidP="00DB4DE6">
      <w:pPr>
        <w:ind w:firstLine="567"/>
        <w:jc w:val="both"/>
        <w:rPr>
          <w:rFonts w:ascii="PT Astra Serif" w:hAnsi="PT Astra Serif"/>
          <w:bCs/>
          <w:sz w:val="26"/>
          <w:szCs w:val="26"/>
        </w:rPr>
      </w:pPr>
      <w:r w:rsidRPr="00DB4DE6">
        <w:rPr>
          <w:rFonts w:ascii="PT Astra Serif" w:hAnsi="PT Astra Serif"/>
          <w:sz w:val="26"/>
          <w:szCs w:val="26"/>
        </w:rPr>
        <w:t xml:space="preserve">Анализ исполнения НДФЛ в результате согласия на </w:t>
      </w:r>
      <w:r w:rsidRPr="00DB4DE6">
        <w:rPr>
          <w:rFonts w:ascii="PT Astra Serif" w:hAnsi="PT Astra Serif"/>
          <w:bCs/>
          <w:sz w:val="26"/>
          <w:szCs w:val="26"/>
        </w:rPr>
        <w:t>полную замену дотации на выравнивание бюджетной обеспеченности муниципальных районов (городских округов) дополнительным нормативом отчислений от НДФЛ в бюджет города Югорска за 2022 год</w:t>
      </w:r>
      <w:r w:rsidR="00717426">
        <w:rPr>
          <w:rFonts w:ascii="PT Astra Serif" w:hAnsi="PT Astra Serif"/>
          <w:bCs/>
          <w:sz w:val="26"/>
          <w:szCs w:val="26"/>
        </w:rPr>
        <w:t xml:space="preserve"> </w:t>
      </w:r>
      <w:r w:rsidR="00717426" w:rsidRPr="006C5958">
        <w:rPr>
          <w:rFonts w:ascii="PT Astra Serif" w:hAnsi="PT Astra Serif"/>
          <w:sz w:val="26"/>
          <w:szCs w:val="26"/>
        </w:rPr>
        <w:t>представлен в таблице</w:t>
      </w:r>
      <w:r w:rsidR="00F917C4">
        <w:rPr>
          <w:rFonts w:ascii="PT Astra Serif" w:hAnsi="PT Astra Serif"/>
          <w:sz w:val="26"/>
          <w:szCs w:val="26"/>
        </w:rPr>
        <w:t xml:space="preserve"> 6</w:t>
      </w:r>
      <w:r w:rsidR="00717426">
        <w:rPr>
          <w:rFonts w:ascii="PT Astra Serif" w:hAnsi="PT Astra Serif"/>
          <w:sz w:val="26"/>
          <w:szCs w:val="26"/>
        </w:rPr>
        <w:t>.</w:t>
      </w:r>
    </w:p>
    <w:p w:rsidR="00DB4DE6" w:rsidRDefault="00DB4DE6" w:rsidP="00DB4DE6">
      <w:pPr>
        <w:ind w:firstLine="567"/>
        <w:jc w:val="right"/>
        <w:rPr>
          <w:rFonts w:ascii="PT Astra Serif" w:hAnsi="PT Astra Serif"/>
          <w:sz w:val="26"/>
          <w:szCs w:val="26"/>
        </w:rPr>
      </w:pPr>
    </w:p>
    <w:p w:rsidR="00E00385" w:rsidRDefault="00F917C4" w:rsidP="00DB4DE6">
      <w:pPr>
        <w:ind w:firstLine="567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Таблица 6</w:t>
      </w:r>
    </w:p>
    <w:p w:rsidR="00DB4DE6" w:rsidRPr="006C5958" w:rsidRDefault="00DB4DE6" w:rsidP="00E00385">
      <w:pPr>
        <w:ind w:firstLine="567"/>
        <w:jc w:val="both"/>
        <w:rPr>
          <w:rFonts w:ascii="PT Astra Serif" w:hAnsi="PT Astra Serif"/>
          <w:sz w:val="26"/>
          <w:szCs w:val="26"/>
        </w:rPr>
      </w:pPr>
    </w:p>
    <w:p w:rsidR="00E00385" w:rsidRPr="006C5958" w:rsidRDefault="00E00385" w:rsidP="00E00385">
      <w:pPr>
        <w:ind w:firstLine="567"/>
        <w:jc w:val="center"/>
        <w:rPr>
          <w:rFonts w:ascii="PT Astra Serif" w:hAnsi="PT Astra Serif"/>
          <w:b/>
          <w:bCs/>
          <w:sz w:val="26"/>
          <w:szCs w:val="26"/>
        </w:rPr>
      </w:pPr>
      <w:r w:rsidRPr="006C5958">
        <w:rPr>
          <w:rFonts w:ascii="PT Astra Serif" w:hAnsi="PT Astra Serif"/>
          <w:b/>
          <w:sz w:val="26"/>
          <w:szCs w:val="26"/>
        </w:rPr>
        <w:t xml:space="preserve">Анализ исполнения НДФЛ в результате согласия на </w:t>
      </w:r>
      <w:r w:rsidRPr="006C5958">
        <w:rPr>
          <w:rFonts w:ascii="PT Astra Serif" w:hAnsi="PT Astra Serif"/>
          <w:b/>
          <w:bCs/>
          <w:sz w:val="26"/>
          <w:szCs w:val="26"/>
        </w:rPr>
        <w:t>полную замену дотации на выравнивание бюджетной обеспеченности муниципальных районов (городских округов) дополнительным нормативом отчислений от НДФЛ в бюджет города Югорска за 2022 год</w:t>
      </w:r>
    </w:p>
    <w:p w:rsidR="00E00385" w:rsidRPr="006C5958" w:rsidRDefault="00E00385" w:rsidP="00E00385">
      <w:pPr>
        <w:ind w:firstLine="567"/>
        <w:jc w:val="both"/>
        <w:rPr>
          <w:rFonts w:ascii="PT Astra Serif" w:hAnsi="PT Astra Serif"/>
          <w:bCs/>
          <w:sz w:val="26"/>
          <w:szCs w:val="26"/>
        </w:rPr>
      </w:pPr>
    </w:p>
    <w:tbl>
      <w:tblPr>
        <w:tblW w:w="95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61"/>
        <w:gridCol w:w="2064"/>
        <w:gridCol w:w="1614"/>
        <w:gridCol w:w="1308"/>
        <w:gridCol w:w="1481"/>
      </w:tblGrid>
      <w:tr w:rsidR="00E00385" w:rsidRPr="006C5958" w:rsidTr="00E00385">
        <w:trPr>
          <w:jc w:val="center"/>
        </w:trPr>
        <w:tc>
          <w:tcPr>
            <w:tcW w:w="3061" w:type="dxa"/>
            <w:shd w:val="clear" w:color="auto" w:fill="auto"/>
            <w:vAlign w:val="center"/>
          </w:tcPr>
          <w:p w:rsidR="00E00385" w:rsidRPr="006C5958" w:rsidRDefault="00E00385" w:rsidP="00E00385">
            <w:pPr>
              <w:ind w:right="-28"/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Размер дополнительного норматива отчислений от НДФЛ в 2022 году</w:t>
            </w:r>
            <w:r w:rsidRPr="006C5958">
              <w:rPr>
                <w:rFonts w:ascii="PT Astra Serif" w:hAnsi="PT Astra Serif"/>
              </w:rPr>
              <w:t xml:space="preserve"> в результате согласия на </w:t>
            </w:r>
            <w:r w:rsidRPr="006C5958">
              <w:rPr>
                <w:rFonts w:ascii="PT Astra Serif" w:hAnsi="PT Astra Serif"/>
                <w:bCs/>
              </w:rPr>
              <w:t>полную замену дотации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E00385" w:rsidRPr="006C5958" w:rsidRDefault="00E00385" w:rsidP="00E00385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Первоначальный план на год,</w:t>
            </w:r>
          </w:p>
          <w:p w:rsidR="00E00385" w:rsidRPr="006C5958" w:rsidRDefault="00E00385" w:rsidP="00E00385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тыс. рублей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E00385" w:rsidRPr="006C5958" w:rsidRDefault="00E00385" w:rsidP="00E00385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 xml:space="preserve">Исполнено </w:t>
            </w:r>
          </w:p>
          <w:p w:rsidR="00E00385" w:rsidRPr="006C5958" w:rsidRDefault="00E00385" w:rsidP="00E00385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за год,</w:t>
            </w:r>
          </w:p>
          <w:p w:rsidR="00E00385" w:rsidRPr="006C5958" w:rsidRDefault="00E00385" w:rsidP="00E00385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тыс. рублей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E00385" w:rsidRPr="006C5958" w:rsidRDefault="00E00385" w:rsidP="00E00385">
            <w:pPr>
              <w:ind w:right="-28"/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Темп роста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E00385" w:rsidRPr="006C5958" w:rsidRDefault="00E00385" w:rsidP="00E00385">
            <w:pPr>
              <w:ind w:right="-28"/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Отклонение, тыс. рублей</w:t>
            </w:r>
          </w:p>
        </w:tc>
      </w:tr>
      <w:tr w:rsidR="006D5B85" w:rsidRPr="006C5958" w:rsidTr="00E00385">
        <w:trPr>
          <w:jc w:val="center"/>
        </w:trPr>
        <w:tc>
          <w:tcPr>
            <w:tcW w:w="3061" w:type="dxa"/>
            <w:shd w:val="clear" w:color="auto" w:fill="auto"/>
            <w:vAlign w:val="center"/>
          </w:tcPr>
          <w:p w:rsidR="006D5B85" w:rsidRPr="006C5958" w:rsidRDefault="006D5B85" w:rsidP="00E00385">
            <w:pPr>
              <w:ind w:right="-28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6D5B85" w:rsidRPr="006C5958" w:rsidRDefault="006D5B85" w:rsidP="00E00385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6D5B85" w:rsidRPr="006C5958" w:rsidRDefault="006D5B85" w:rsidP="00E00385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3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6D5B85" w:rsidRPr="006C5958" w:rsidRDefault="006D5B85" w:rsidP="00E00385">
            <w:pPr>
              <w:ind w:right="-28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4</w:t>
            </w:r>
            <w:r w:rsidR="00FC1F36">
              <w:rPr>
                <w:rFonts w:ascii="PT Astra Serif" w:hAnsi="PT Astra Serif"/>
                <w:bCs/>
              </w:rPr>
              <w:t xml:space="preserve"> 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6D5B85" w:rsidRPr="006C5958" w:rsidRDefault="006D5B85" w:rsidP="00E00385">
            <w:pPr>
              <w:ind w:right="-28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5</w:t>
            </w:r>
          </w:p>
        </w:tc>
      </w:tr>
      <w:tr w:rsidR="00E00385" w:rsidRPr="006C5958" w:rsidTr="00E00385">
        <w:trPr>
          <w:trHeight w:val="414"/>
          <w:jc w:val="center"/>
        </w:trPr>
        <w:tc>
          <w:tcPr>
            <w:tcW w:w="3061" w:type="dxa"/>
            <w:shd w:val="clear" w:color="auto" w:fill="auto"/>
            <w:vAlign w:val="center"/>
          </w:tcPr>
          <w:p w:rsidR="00E00385" w:rsidRPr="006C5958" w:rsidRDefault="00E00385" w:rsidP="00E00385">
            <w:pPr>
              <w:ind w:right="-28"/>
              <w:jc w:val="center"/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23,85%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E00385" w:rsidRPr="006C5958" w:rsidRDefault="00E00385" w:rsidP="00E00385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519 715,9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E00385" w:rsidRPr="006C5958" w:rsidRDefault="00E00385" w:rsidP="00E00385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587 781,9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E00385" w:rsidRPr="006C5958" w:rsidRDefault="00E00385" w:rsidP="00E00385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113,1%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E00385" w:rsidRPr="006C5958" w:rsidRDefault="00E00385" w:rsidP="00E00385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+ 68 066,0</w:t>
            </w:r>
          </w:p>
        </w:tc>
      </w:tr>
    </w:tbl>
    <w:p w:rsidR="00E00385" w:rsidRPr="006C5958" w:rsidRDefault="00E00385" w:rsidP="00E00385">
      <w:pPr>
        <w:ind w:firstLine="567"/>
        <w:jc w:val="both"/>
        <w:rPr>
          <w:rFonts w:ascii="PT Astra Serif" w:hAnsi="PT Astra Serif"/>
          <w:bCs/>
          <w:sz w:val="28"/>
          <w:szCs w:val="28"/>
        </w:rPr>
      </w:pPr>
    </w:p>
    <w:p w:rsidR="00E00385" w:rsidRPr="006C5958" w:rsidRDefault="00E00385" w:rsidP="00E00385">
      <w:pPr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ab/>
        <w:t>Уточненные плановые назначения на 2022 год составляют 1 394 388,0 тыс. рублей. Исполнение налога к уточненному плану составило 104,9%.</w:t>
      </w:r>
    </w:p>
    <w:p w:rsidR="00E00385" w:rsidRPr="006C5958" w:rsidRDefault="00E00385" w:rsidP="00E00385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Увеличение поступлений НДФЛ в 2022 году обусловлено:</w:t>
      </w:r>
    </w:p>
    <w:p w:rsidR="00E00385" w:rsidRPr="006C5958" w:rsidRDefault="00E00385" w:rsidP="00E00385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lastRenderedPageBreak/>
        <w:t xml:space="preserve">- ростом фонда оплаты труда в организациях города Югорска; </w:t>
      </w:r>
    </w:p>
    <w:p w:rsidR="00E00385" w:rsidRPr="006C5958" w:rsidRDefault="00E00385" w:rsidP="00E00385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- снижением выплат по листам временной нетрудоспособности (в сравнении с 2021 «</w:t>
      </w:r>
      <w:proofErr w:type="spellStart"/>
      <w:r w:rsidRPr="006C5958">
        <w:rPr>
          <w:rFonts w:ascii="PT Astra Serif" w:hAnsi="PT Astra Serif"/>
          <w:sz w:val="26"/>
          <w:szCs w:val="26"/>
        </w:rPr>
        <w:t>ковидным</w:t>
      </w:r>
      <w:proofErr w:type="spellEnd"/>
      <w:r w:rsidRPr="006C5958">
        <w:rPr>
          <w:rFonts w:ascii="PT Astra Serif" w:hAnsi="PT Astra Serif"/>
          <w:sz w:val="26"/>
          <w:szCs w:val="26"/>
        </w:rPr>
        <w:t xml:space="preserve">» годом), НДФЛ с которых с 2021 года зачисляется в </w:t>
      </w:r>
      <w:r w:rsidR="00EB6C50" w:rsidRPr="006C5958">
        <w:rPr>
          <w:rFonts w:ascii="PT Astra Serif" w:hAnsi="PT Astra Serif"/>
          <w:sz w:val="26"/>
          <w:szCs w:val="26"/>
        </w:rPr>
        <w:t>бюджет города Ханты – Мансийска.</w:t>
      </w:r>
    </w:p>
    <w:p w:rsidR="00E85F0D" w:rsidRPr="006C5958" w:rsidRDefault="00E85F0D" w:rsidP="00E85F0D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В сравнении с 2021 годом в отчетном периоде произошел рост поступлений налоговых доходов в сумме 295 382,4 тыс. рублей или на 20,8%.</w:t>
      </w:r>
    </w:p>
    <w:p w:rsidR="006B1F62" w:rsidRPr="006C5958" w:rsidRDefault="00131035" w:rsidP="00416B13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Анализ </w:t>
      </w:r>
      <w:proofErr w:type="gramStart"/>
      <w:r w:rsidRPr="006C5958">
        <w:rPr>
          <w:rFonts w:ascii="PT Astra Serif" w:hAnsi="PT Astra Serif"/>
          <w:sz w:val="26"/>
          <w:szCs w:val="26"/>
        </w:rPr>
        <w:t>с</w:t>
      </w:r>
      <w:r w:rsidR="006B1F62" w:rsidRPr="006C5958">
        <w:rPr>
          <w:rFonts w:ascii="PT Astra Serif" w:hAnsi="PT Astra Serif"/>
          <w:sz w:val="26"/>
          <w:szCs w:val="26"/>
        </w:rPr>
        <w:t>труктур</w:t>
      </w:r>
      <w:r w:rsidRPr="006C5958">
        <w:rPr>
          <w:rFonts w:ascii="PT Astra Serif" w:hAnsi="PT Astra Serif"/>
          <w:sz w:val="26"/>
          <w:szCs w:val="26"/>
        </w:rPr>
        <w:t>ы</w:t>
      </w:r>
      <w:r w:rsidR="006B1F62" w:rsidRPr="006C5958">
        <w:rPr>
          <w:rFonts w:ascii="PT Astra Serif" w:hAnsi="PT Astra Serif"/>
          <w:sz w:val="26"/>
          <w:szCs w:val="26"/>
        </w:rPr>
        <w:t xml:space="preserve"> налоговых доходов бюджета города</w:t>
      </w:r>
      <w:proofErr w:type="gramEnd"/>
      <w:r w:rsidR="006B1F62" w:rsidRPr="006C5958">
        <w:rPr>
          <w:rFonts w:ascii="PT Astra Serif" w:hAnsi="PT Astra Serif"/>
          <w:sz w:val="26"/>
          <w:szCs w:val="26"/>
        </w:rPr>
        <w:t xml:space="preserve"> Югорска за период </w:t>
      </w:r>
      <w:r w:rsidR="00873C18" w:rsidRPr="006C5958">
        <w:rPr>
          <w:rFonts w:ascii="PT Astra Serif" w:hAnsi="PT Astra Serif"/>
          <w:sz w:val="26"/>
          <w:szCs w:val="26"/>
        </w:rPr>
        <w:t>20</w:t>
      </w:r>
      <w:r w:rsidR="004E053E" w:rsidRPr="006C5958">
        <w:rPr>
          <w:rFonts w:ascii="PT Astra Serif" w:hAnsi="PT Astra Serif"/>
          <w:sz w:val="26"/>
          <w:szCs w:val="26"/>
        </w:rPr>
        <w:t>2</w:t>
      </w:r>
      <w:r w:rsidR="005D2F2B" w:rsidRPr="006C5958">
        <w:rPr>
          <w:rFonts w:ascii="PT Astra Serif" w:hAnsi="PT Astra Serif"/>
          <w:sz w:val="26"/>
          <w:szCs w:val="26"/>
        </w:rPr>
        <w:t>2</w:t>
      </w:r>
      <w:r w:rsidR="008B2B25" w:rsidRPr="006C5958">
        <w:rPr>
          <w:rFonts w:ascii="PT Astra Serif" w:hAnsi="PT Astra Serif"/>
          <w:sz w:val="26"/>
          <w:szCs w:val="26"/>
        </w:rPr>
        <w:t xml:space="preserve"> и </w:t>
      </w:r>
      <w:r w:rsidR="006B1F62" w:rsidRPr="006C5958">
        <w:rPr>
          <w:rFonts w:ascii="PT Astra Serif" w:hAnsi="PT Astra Serif"/>
          <w:sz w:val="26"/>
          <w:szCs w:val="26"/>
        </w:rPr>
        <w:t>20</w:t>
      </w:r>
      <w:r w:rsidR="005D10A0" w:rsidRPr="006C5958">
        <w:rPr>
          <w:rFonts w:ascii="PT Astra Serif" w:hAnsi="PT Astra Serif"/>
          <w:sz w:val="26"/>
          <w:szCs w:val="26"/>
        </w:rPr>
        <w:t>2</w:t>
      </w:r>
      <w:r w:rsidR="005D2F2B" w:rsidRPr="006C5958">
        <w:rPr>
          <w:rFonts w:ascii="PT Astra Serif" w:hAnsi="PT Astra Serif"/>
          <w:sz w:val="26"/>
          <w:szCs w:val="26"/>
        </w:rPr>
        <w:t>1</w:t>
      </w:r>
      <w:r w:rsidR="006B1F62" w:rsidRPr="006C5958">
        <w:rPr>
          <w:rFonts w:ascii="PT Astra Serif" w:hAnsi="PT Astra Serif"/>
          <w:sz w:val="26"/>
          <w:szCs w:val="26"/>
        </w:rPr>
        <w:t xml:space="preserve"> год</w:t>
      </w:r>
      <w:r w:rsidR="00E817A9" w:rsidRPr="006C5958">
        <w:rPr>
          <w:rFonts w:ascii="PT Astra Serif" w:hAnsi="PT Astra Serif"/>
          <w:sz w:val="26"/>
          <w:szCs w:val="26"/>
        </w:rPr>
        <w:t>ов</w:t>
      </w:r>
      <w:r w:rsidR="006B1F62" w:rsidRPr="006C5958">
        <w:rPr>
          <w:rFonts w:ascii="PT Astra Serif" w:hAnsi="PT Astra Serif"/>
          <w:sz w:val="26"/>
          <w:szCs w:val="26"/>
        </w:rPr>
        <w:t xml:space="preserve"> представлен в </w:t>
      </w:r>
      <w:r w:rsidR="00CE5ABD" w:rsidRPr="006C5958">
        <w:rPr>
          <w:rFonts w:ascii="PT Astra Serif" w:hAnsi="PT Astra Serif"/>
          <w:sz w:val="26"/>
          <w:szCs w:val="26"/>
        </w:rPr>
        <w:t>т</w:t>
      </w:r>
      <w:r w:rsidR="006B1F62" w:rsidRPr="006C5958">
        <w:rPr>
          <w:rFonts w:ascii="PT Astra Serif" w:hAnsi="PT Astra Serif"/>
          <w:sz w:val="26"/>
          <w:szCs w:val="26"/>
        </w:rPr>
        <w:t>аблице</w:t>
      </w:r>
      <w:r w:rsidR="008B2B25" w:rsidRPr="006C5958">
        <w:rPr>
          <w:rFonts w:ascii="PT Astra Serif" w:hAnsi="PT Astra Serif"/>
          <w:sz w:val="26"/>
          <w:szCs w:val="26"/>
        </w:rPr>
        <w:t xml:space="preserve"> </w:t>
      </w:r>
      <w:r w:rsidR="00F917C4">
        <w:rPr>
          <w:rFonts w:ascii="PT Astra Serif" w:hAnsi="PT Astra Serif"/>
          <w:sz w:val="26"/>
          <w:szCs w:val="26"/>
        </w:rPr>
        <w:t>7</w:t>
      </w:r>
      <w:r w:rsidR="00E164EC" w:rsidRPr="006C5958">
        <w:rPr>
          <w:rFonts w:ascii="PT Astra Serif" w:hAnsi="PT Astra Serif"/>
          <w:sz w:val="26"/>
          <w:szCs w:val="26"/>
        </w:rPr>
        <w:t>.</w:t>
      </w:r>
    </w:p>
    <w:p w:rsidR="006B1F62" w:rsidRPr="006C5958" w:rsidRDefault="00A9282F" w:rsidP="00416B13">
      <w:pPr>
        <w:jc w:val="right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Таблица </w:t>
      </w:r>
      <w:r w:rsidR="00F917C4">
        <w:rPr>
          <w:rFonts w:ascii="PT Astra Serif" w:hAnsi="PT Astra Serif"/>
          <w:sz w:val="26"/>
          <w:szCs w:val="26"/>
        </w:rPr>
        <w:t>7</w:t>
      </w:r>
    </w:p>
    <w:p w:rsidR="00A9282F" w:rsidRPr="006C5958" w:rsidRDefault="00A9282F" w:rsidP="00416B13">
      <w:pPr>
        <w:jc w:val="right"/>
        <w:rPr>
          <w:rFonts w:ascii="PT Astra Serif" w:hAnsi="PT Astra Serif"/>
          <w:sz w:val="26"/>
          <w:szCs w:val="26"/>
        </w:rPr>
      </w:pPr>
    </w:p>
    <w:p w:rsidR="00634886" w:rsidRPr="006C5958" w:rsidRDefault="00131035" w:rsidP="00416B13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6C5958">
        <w:rPr>
          <w:rFonts w:ascii="PT Astra Serif" w:hAnsi="PT Astra Serif"/>
          <w:b/>
          <w:bCs/>
          <w:sz w:val="26"/>
          <w:szCs w:val="26"/>
        </w:rPr>
        <w:t xml:space="preserve">Анализ </w:t>
      </w:r>
      <w:proofErr w:type="gramStart"/>
      <w:r w:rsidRPr="006C5958">
        <w:rPr>
          <w:rFonts w:ascii="PT Astra Serif" w:hAnsi="PT Astra Serif"/>
          <w:b/>
          <w:bCs/>
          <w:sz w:val="26"/>
          <w:szCs w:val="26"/>
        </w:rPr>
        <w:t>с</w:t>
      </w:r>
      <w:r w:rsidR="006B1F62" w:rsidRPr="006C5958">
        <w:rPr>
          <w:rFonts w:ascii="PT Astra Serif" w:hAnsi="PT Astra Serif"/>
          <w:b/>
          <w:bCs/>
          <w:sz w:val="26"/>
          <w:szCs w:val="26"/>
        </w:rPr>
        <w:t>труктур</w:t>
      </w:r>
      <w:r w:rsidRPr="006C5958">
        <w:rPr>
          <w:rFonts w:ascii="PT Astra Serif" w:hAnsi="PT Astra Serif"/>
          <w:b/>
          <w:bCs/>
          <w:sz w:val="26"/>
          <w:szCs w:val="26"/>
        </w:rPr>
        <w:t>ы</w:t>
      </w:r>
      <w:r w:rsidR="006B1F62" w:rsidRPr="006C5958">
        <w:rPr>
          <w:rFonts w:ascii="PT Astra Serif" w:hAnsi="PT Astra Serif"/>
          <w:b/>
          <w:bCs/>
          <w:sz w:val="26"/>
          <w:szCs w:val="26"/>
        </w:rPr>
        <w:t xml:space="preserve"> налоговых доходов бюджета города</w:t>
      </w:r>
      <w:proofErr w:type="gramEnd"/>
      <w:r w:rsidR="006B1F62" w:rsidRPr="006C5958">
        <w:rPr>
          <w:rFonts w:ascii="PT Astra Serif" w:hAnsi="PT Astra Serif"/>
          <w:b/>
          <w:bCs/>
          <w:sz w:val="26"/>
          <w:szCs w:val="26"/>
        </w:rPr>
        <w:t xml:space="preserve"> Югорска </w:t>
      </w:r>
    </w:p>
    <w:p w:rsidR="006B1F62" w:rsidRPr="006C5958" w:rsidRDefault="006B1F62" w:rsidP="00416B13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6C5958">
        <w:rPr>
          <w:rFonts w:ascii="PT Astra Serif" w:hAnsi="PT Astra Serif"/>
          <w:b/>
          <w:bCs/>
          <w:sz w:val="26"/>
          <w:szCs w:val="26"/>
        </w:rPr>
        <w:t xml:space="preserve">за период </w:t>
      </w:r>
      <w:r w:rsidR="00873C18" w:rsidRPr="006C5958">
        <w:rPr>
          <w:rFonts w:ascii="PT Astra Serif" w:hAnsi="PT Astra Serif"/>
          <w:b/>
          <w:bCs/>
          <w:sz w:val="26"/>
          <w:szCs w:val="26"/>
        </w:rPr>
        <w:t>20</w:t>
      </w:r>
      <w:r w:rsidR="004E053E" w:rsidRPr="006C5958">
        <w:rPr>
          <w:rFonts w:ascii="PT Astra Serif" w:hAnsi="PT Astra Serif"/>
          <w:b/>
          <w:bCs/>
          <w:sz w:val="26"/>
          <w:szCs w:val="26"/>
        </w:rPr>
        <w:t>2</w:t>
      </w:r>
      <w:r w:rsidR="005D2F2B" w:rsidRPr="006C5958">
        <w:rPr>
          <w:rFonts w:ascii="PT Astra Serif" w:hAnsi="PT Astra Serif"/>
          <w:b/>
          <w:bCs/>
          <w:sz w:val="26"/>
          <w:szCs w:val="26"/>
        </w:rPr>
        <w:t>2</w:t>
      </w:r>
      <w:r w:rsidR="008B2B25" w:rsidRPr="006C5958">
        <w:rPr>
          <w:rFonts w:ascii="PT Astra Serif" w:hAnsi="PT Astra Serif"/>
          <w:b/>
          <w:bCs/>
          <w:sz w:val="26"/>
          <w:szCs w:val="26"/>
        </w:rPr>
        <w:t xml:space="preserve"> и </w:t>
      </w:r>
      <w:r w:rsidRPr="006C5958">
        <w:rPr>
          <w:rFonts w:ascii="PT Astra Serif" w:hAnsi="PT Astra Serif"/>
          <w:b/>
          <w:bCs/>
          <w:sz w:val="26"/>
          <w:szCs w:val="26"/>
        </w:rPr>
        <w:t>20</w:t>
      </w:r>
      <w:r w:rsidR="00873C18" w:rsidRPr="006C5958">
        <w:rPr>
          <w:rFonts w:ascii="PT Astra Serif" w:hAnsi="PT Astra Serif"/>
          <w:b/>
          <w:bCs/>
          <w:sz w:val="26"/>
          <w:szCs w:val="26"/>
        </w:rPr>
        <w:t>2</w:t>
      </w:r>
      <w:r w:rsidR="005D2F2B" w:rsidRPr="006C5958">
        <w:rPr>
          <w:rFonts w:ascii="PT Astra Serif" w:hAnsi="PT Astra Serif"/>
          <w:b/>
          <w:bCs/>
          <w:sz w:val="26"/>
          <w:szCs w:val="26"/>
        </w:rPr>
        <w:t>1</w:t>
      </w:r>
      <w:r w:rsidRPr="006C5958">
        <w:rPr>
          <w:rFonts w:ascii="PT Astra Serif" w:hAnsi="PT Astra Serif"/>
          <w:b/>
          <w:bCs/>
          <w:sz w:val="26"/>
          <w:szCs w:val="26"/>
        </w:rPr>
        <w:t xml:space="preserve"> год</w:t>
      </w:r>
      <w:r w:rsidR="00E817A9" w:rsidRPr="006C5958">
        <w:rPr>
          <w:rFonts w:ascii="PT Astra Serif" w:hAnsi="PT Astra Serif"/>
          <w:b/>
          <w:bCs/>
          <w:sz w:val="26"/>
          <w:szCs w:val="26"/>
        </w:rPr>
        <w:t>ов</w:t>
      </w:r>
    </w:p>
    <w:p w:rsidR="00E8772F" w:rsidRPr="006C5958" w:rsidRDefault="00E8772F" w:rsidP="00416B13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tbl>
      <w:tblPr>
        <w:tblW w:w="9587" w:type="dxa"/>
        <w:jc w:val="center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2"/>
        <w:gridCol w:w="1401"/>
        <w:gridCol w:w="832"/>
        <w:gridCol w:w="1415"/>
        <w:gridCol w:w="825"/>
        <w:gridCol w:w="1672"/>
      </w:tblGrid>
      <w:tr w:rsidR="00674FD5" w:rsidRPr="006C5958" w:rsidTr="0018431D">
        <w:trPr>
          <w:trHeight w:val="290"/>
          <w:tblHeader/>
          <w:jc w:val="center"/>
        </w:trPr>
        <w:tc>
          <w:tcPr>
            <w:tcW w:w="3442" w:type="dxa"/>
            <w:vMerge w:val="restart"/>
            <w:vAlign w:val="center"/>
          </w:tcPr>
          <w:p w:rsidR="005D10A0" w:rsidRPr="006C5958" w:rsidRDefault="005D10A0" w:rsidP="0018431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Наименование показателя</w:t>
            </w:r>
          </w:p>
        </w:tc>
        <w:tc>
          <w:tcPr>
            <w:tcW w:w="2233" w:type="dxa"/>
            <w:gridSpan w:val="2"/>
            <w:vAlign w:val="center"/>
          </w:tcPr>
          <w:p w:rsidR="005D10A0" w:rsidRPr="006C5958" w:rsidRDefault="006D5B85" w:rsidP="0018431D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И</w:t>
            </w:r>
            <w:r w:rsidR="005D10A0" w:rsidRPr="006C5958">
              <w:rPr>
                <w:rFonts w:ascii="PT Astra Serif" w:hAnsi="PT Astra Serif"/>
                <w:bCs/>
              </w:rPr>
              <w:t>сполнено</w:t>
            </w:r>
          </w:p>
          <w:p w:rsidR="005D10A0" w:rsidRPr="00C961BE" w:rsidRDefault="005D10A0" w:rsidP="0018431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C961BE">
              <w:rPr>
                <w:rFonts w:ascii="PT Astra Serif" w:hAnsi="PT Astra Serif"/>
                <w:bCs/>
              </w:rPr>
              <w:t xml:space="preserve">за </w:t>
            </w:r>
            <w:r w:rsidRPr="00C961BE">
              <w:rPr>
                <w:rFonts w:ascii="PT Astra Serif" w:hAnsi="PT Astra Serif"/>
              </w:rPr>
              <w:t>20</w:t>
            </w:r>
            <w:r w:rsidR="004E053E" w:rsidRPr="00C961BE">
              <w:rPr>
                <w:rFonts w:ascii="PT Astra Serif" w:hAnsi="PT Astra Serif"/>
              </w:rPr>
              <w:t>2</w:t>
            </w:r>
            <w:r w:rsidR="005D2F2B" w:rsidRPr="00C961BE">
              <w:rPr>
                <w:rFonts w:ascii="PT Astra Serif" w:hAnsi="PT Astra Serif"/>
              </w:rPr>
              <w:t>1</w:t>
            </w:r>
            <w:r w:rsidRPr="00C961BE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2240" w:type="dxa"/>
            <w:gridSpan w:val="2"/>
            <w:vAlign w:val="center"/>
          </w:tcPr>
          <w:p w:rsidR="005D10A0" w:rsidRPr="006C5958" w:rsidRDefault="006D5B85" w:rsidP="0018431D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И</w:t>
            </w:r>
            <w:r w:rsidR="005D10A0" w:rsidRPr="006C5958">
              <w:rPr>
                <w:rFonts w:ascii="PT Astra Serif" w:hAnsi="PT Astra Serif"/>
                <w:bCs/>
              </w:rPr>
              <w:t>сполнено</w:t>
            </w:r>
          </w:p>
          <w:p w:rsidR="005D10A0" w:rsidRPr="00C961BE" w:rsidRDefault="005D10A0" w:rsidP="0018431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Cs/>
              </w:rPr>
            </w:pPr>
            <w:r w:rsidRPr="00C961BE">
              <w:rPr>
                <w:rFonts w:ascii="PT Astra Serif" w:hAnsi="PT Astra Serif"/>
                <w:bCs/>
              </w:rPr>
              <w:t>за 202</w:t>
            </w:r>
            <w:r w:rsidR="005D2F2B" w:rsidRPr="00C961BE">
              <w:rPr>
                <w:rFonts w:ascii="PT Astra Serif" w:hAnsi="PT Astra Serif"/>
                <w:bCs/>
              </w:rPr>
              <w:t>2</w:t>
            </w:r>
            <w:r w:rsidRPr="00C961BE">
              <w:rPr>
                <w:rFonts w:ascii="PT Astra Serif" w:hAnsi="PT Astra Serif"/>
                <w:bCs/>
              </w:rPr>
              <w:t xml:space="preserve"> год</w:t>
            </w:r>
          </w:p>
        </w:tc>
        <w:tc>
          <w:tcPr>
            <w:tcW w:w="1672" w:type="dxa"/>
            <w:vMerge w:val="restart"/>
            <w:vAlign w:val="center"/>
          </w:tcPr>
          <w:p w:rsidR="00E8772F" w:rsidRPr="006C5958" w:rsidRDefault="005D10A0" w:rsidP="0018431D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Рост</w:t>
            </w:r>
            <w:proofErr w:type="gramStart"/>
            <w:r w:rsidR="00E374CE" w:rsidRPr="006C5958">
              <w:rPr>
                <w:rFonts w:ascii="PT Astra Serif" w:hAnsi="PT Astra Serif"/>
                <w:bCs/>
              </w:rPr>
              <w:t xml:space="preserve"> (+)</w:t>
            </w:r>
            <w:r w:rsidRPr="006C5958">
              <w:rPr>
                <w:rFonts w:ascii="PT Astra Serif" w:hAnsi="PT Astra Serif"/>
                <w:bCs/>
              </w:rPr>
              <w:t xml:space="preserve">/ </w:t>
            </w:r>
            <w:proofErr w:type="gramEnd"/>
            <w:r w:rsidRPr="006C5958">
              <w:rPr>
                <w:rFonts w:ascii="PT Astra Serif" w:hAnsi="PT Astra Serif"/>
                <w:bCs/>
              </w:rPr>
              <w:t>снижение</w:t>
            </w:r>
            <w:r w:rsidR="00E374CE" w:rsidRPr="006C5958">
              <w:rPr>
                <w:rFonts w:ascii="PT Astra Serif" w:hAnsi="PT Astra Serif"/>
                <w:bCs/>
              </w:rPr>
              <w:t xml:space="preserve"> (-)</w:t>
            </w:r>
            <w:r w:rsidRPr="006C5958">
              <w:rPr>
                <w:rFonts w:ascii="PT Astra Serif" w:hAnsi="PT Astra Serif"/>
                <w:bCs/>
              </w:rPr>
              <w:t xml:space="preserve"> </w:t>
            </w:r>
            <w:r w:rsidR="00E8772F" w:rsidRPr="006C5958">
              <w:rPr>
                <w:rFonts w:ascii="PT Astra Serif" w:hAnsi="PT Astra Serif"/>
                <w:bCs/>
              </w:rPr>
              <w:t xml:space="preserve"> исполнения</w:t>
            </w:r>
          </w:p>
          <w:p w:rsidR="005D10A0" w:rsidRPr="006C5958" w:rsidRDefault="005D10A0" w:rsidP="0018431D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202</w:t>
            </w:r>
            <w:r w:rsidR="005D2F2B" w:rsidRPr="006C5958">
              <w:rPr>
                <w:rFonts w:ascii="PT Astra Serif" w:hAnsi="PT Astra Serif"/>
                <w:bCs/>
              </w:rPr>
              <w:t>2</w:t>
            </w:r>
            <w:r w:rsidRPr="006C5958">
              <w:rPr>
                <w:rFonts w:ascii="PT Astra Serif" w:hAnsi="PT Astra Serif"/>
                <w:bCs/>
              </w:rPr>
              <w:t xml:space="preserve"> года к 20</w:t>
            </w:r>
            <w:r w:rsidR="004E053E" w:rsidRPr="006C5958">
              <w:rPr>
                <w:rFonts w:ascii="PT Astra Serif" w:hAnsi="PT Astra Serif"/>
                <w:bCs/>
              </w:rPr>
              <w:t>2</w:t>
            </w:r>
            <w:r w:rsidR="005D2F2B" w:rsidRPr="006C5958">
              <w:rPr>
                <w:rFonts w:ascii="PT Astra Serif" w:hAnsi="PT Astra Serif"/>
                <w:bCs/>
              </w:rPr>
              <w:t>1</w:t>
            </w:r>
            <w:r w:rsidRPr="006C5958">
              <w:rPr>
                <w:rFonts w:ascii="PT Astra Serif" w:hAnsi="PT Astra Serif"/>
                <w:bCs/>
              </w:rPr>
              <w:t xml:space="preserve"> году</w:t>
            </w:r>
          </w:p>
          <w:p w:rsidR="00646CDB" w:rsidRPr="006C5958" w:rsidRDefault="00646CDB" w:rsidP="0018431D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(тыс. рублей</w:t>
            </w:r>
            <w:proofErr w:type="gramStart"/>
            <w:r w:rsidRPr="006C5958">
              <w:rPr>
                <w:rFonts w:ascii="PT Astra Serif" w:hAnsi="PT Astra Serif"/>
                <w:bCs/>
              </w:rPr>
              <w:t>, %)</w:t>
            </w:r>
            <w:proofErr w:type="gramEnd"/>
          </w:p>
        </w:tc>
      </w:tr>
      <w:tr w:rsidR="00674FD5" w:rsidRPr="006C5958" w:rsidTr="0018431D">
        <w:trPr>
          <w:trHeight w:val="409"/>
          <w:tblHeader/>
          <w:jc w:val="center"/>
        </w:trPr>
        <w:tc>
          <w:tcPr>
            <w:tcW w:w="3442" w:type="dxa"/>
            <w:vMerge/>
            <w:vAlign w:val="center"/>
          </w:tcPr>
          <w:p w:rsidR="005D10A0" w:rsidRPr="006C5958" w:rsidRDefault="005D10A0" w:rsidP="0018431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01" w:type="dxa"/>
            <w:vAlign w:val="center"/>
          </w:tcPr>
          <w:p w:rsidR="005D10A0" w:rsidRPr="006C5958" w:rsidRDefault="005D10A0" w:rsidP="0018431D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сумма</w:t>
            </w:r>
          </w:p>
          <w:p w:rsidR="005D10A0" w:rsidRPr="006C5958" w:rsidRDefault="005D10A0" w:rsidP="0018431D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(тыс. рублей)</w:t>
            </w:r>
          </w:p>
        </w:tc>
        <w:tc>
          <w:tcPr>
            <w:tcW w:w="832" w:type="dxa"/>
            <w:vAlign w:val="center"/>
          </w:tcPr>
          <w:p w:rsidR="005D10A0" w:rsidRPr="006C5958" w:rsidRDefault="005D10A0" w:rsidP="0018431D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удельный вес</w:t>
            </w:r>
            <w:proofErr w:type="gramStart"/>
            <w:r w:rsidRPr="006C5958">
              <w:rPr>
                <w:rFonts w:ascii="PT Astra Serif" w:hAnsi="PT Astra Serif"/>
                <w:bCs/>
              </w:rPr>
              <w:t xml:space="preserve"> (%)</w:t>
            </w:r>
            <w:proofErr w:type="gramEnd"/>
          </w:p>
        </w:tc>
        <w:tc>
          <w:tcPr>
            <w:tcW w:w="1415" w:type="dxa"/>
            <w:vAlign w:val="center"/>
          </w:tcPr>
          <w:p w:rsidR="005D10A0" w:rsidRPr="006C5958" w:rsidRDefault="005D10A0" w:rsidP="0018431D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сумма</w:t>
            </w:r>
          </w:p>
          <w:p w:rsidR="005D10A0" w:rsidRPr="006C5958" w:rsidRDefault="005D10A0" w:rsidP="0018431D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(тыс. рублей)</w:t>
            </w:r>
          </w:p>
        </w:tc>
        <w:tc>
          <w:tcPr>
            <w:tcW w:w="825" w:type="dxa"/>
            <w:vAlign w:val="center"/>
          </w:tcPr>
          <w:p w:rsidR="005D10A0" w:rsidRPr="006C5958" w:rsidRDefault="005D10A0" w:rsidP="0018431D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удельный вес</w:t>
            </w:r>
            <w:proofErr w:type="gramStart"/>
            <w:r w:rsidRPr="006C5958">
              <w:rPr>
                <w:rFonts w:ascii="PT Astra Serif" w:hAnsi="PT Astra Serif"/>
                <w:bCs/>
              </w:rPr>
              <w:t xml:space="preserve"> (%)</w:t>
            </w:r>
            <w:proofErr w:type="gramEnd"/>
          </w:p>
        </w:tc>
        <w:tc>
          <w:tcPr>
            <w:tcW w:w="1672" w:type="dxa"/>
            <w:vMerge/>
            <w:vAlign w:val="center"/>
          </w:tcPr>
          <w:p w:rsidR="005D10A0" w:rsidRPr="006C5958" w:rsidRDefault="005D10A0" w:rsidP="0018431D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6D5B85" w:rsidRPr="006C5958" w:rsidTr="0018431D">
        <w:trPr>
          <w:trHeight w:val="409"/>
          <w:tblHeader/>
          <w:jc w:val="center"/>
        </w:trPr>
        <w:tc>
          <w:tcPr>
            <w:tcW w:w="3442" w:type="dxa"/>
            <w:vAlign w:val="center"/>
          </w:tcPr>
          <w:p w:rsidR="006D5B85" w:rsidRPr="006C5958" w:rsidRDefault="006D5B85" w:rsidP="0018431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401" w:type="dxa"/>
            <w:vAlign w:val="center"/>
          </w:tcPr>
          <w:p w:rsidR="006D5B85" w:rsidRPr="006C5958" w:rsidRDefault="006D5B85" w:rsidP="0018431D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</w:t>
            </w:r>
          </w:p>
        </w:tc>
        <w:tc>
          <w:tcPr>
            <w:tcW w:w="832" w:type="dxa"/>
            <w:vAlign w:val="center"/>
          </w:tcPr>
          <w:p w:rsidR="006D5B85" w:rsidRPr="006C5958" w:rsidRDefault="006D5B85" w:rsidP="0018431D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3</w:t>
            </w:r>
          </w:p>
        </w:tc>
        <w:tc>
          <w:tcPr>
            <w:tcW w:w="1415" w:type="dxa"/>
            <w:vAlign w:val="center"/>
          </w:tcPr>
          <w:p w:rsidR="006D5B85" w:rsidRPr="006C5958" w:rsidRDefault="006D5B85" w:rsidP="0018431D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4</w:t>
            </w:r>
          </w:p>
        </w:tc>
        <w:tc>
          <w:tcPr>
            <w:tcW w:w="825" w:type="dxa"/>
            <w:vAlign w:val="center"/>
          </w:tcPr>
          <w:p w:rsidR="006D5B85" w:rsidRPr="006C5958" w:rsidRDefault="006D5B85" w:rsidP="0018431D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5</w:t>
            </w:r>
          </w:p>
        </w:tc>
        <w:tc>
          <w:tcPr>
            <w:tcW w:w="1672" w:type="dxa"/>
            <w:vAlign w:val="center"/>
          </w:tcPr>
          <w:p w:rsidR="006D5B85" w:rsidRPr="006C5958" w:rsidRDefault="006D5B85" w:rsidP="0018431D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6</w:t>
            </w:r>
          </w:p>
        </w:tc>
      </w:tr>
      <w:tr w:rsidR="00674FD5" w:rsidRPr="006C5958" w:rsidTr="0018431D">
        <w:trPr>
          <w:trHeight w:val="290"/>
          <w:jc w:val="center"/>
        </w:trPr>
        <w:tc>
          <w:tcPr>
            <w:tcW w:w="3442" w:type="dxa"/>
            <w:vAlign w:val="center"/>
          </w:tcPr>
          <w:p w:rsidR="005D2F2B" w:rsidRPr="006C5958" w:rsidRDefault="005D2F2B" w:rsidP="0018431D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НАЛОГОВЫЕ ДОХОДЫ - всего,</w:t>
            </w:r>
          </w:p>
        </w:tc>
        <w:tc>
          <w:tcPr>
            <w:tcW w:w="1401" w:type="dxa"/>
            <w:vAlign w:val="center"/>
          </w:tcPr>
          <w:p w:rsidR="005D2F2B" w:rsidRPr="006C5958" w:rsidRDefault="005D2F2B" w:rsidP="00CF769D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1 417 627,6</w:t>
            </w:r>
          </w:p>
        </w:tc>
        <w:tc>
          <w:tcPr>
            <w:tcW w:w="83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100,0</w:t>
            </w:r>
          </w:p>
        </w:tc>
        <w:tc>
          <w:tcPr>
            <w:tcW w:w="1415" w:type="dxa"/>
            <w:vAlign w:val="center"/>
          </w:tcPr>
          <w:p w:rsidR="005D2F2B" w:rsidRPr="006C5958" w:rsidRDefault="005D2F2B" w:rsidP="00CF769D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1 713 010,0</w:t>
            </w:r>
          </w:p>
        </w:tc>
        <w:tc>
          <w:tcPr>
            <w:tcW w:w="825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100,0</w:t>
            </w:r>
          </w:p>
        </w:tc>
        <w:tc>
          <w:tcPr>
            <w:tcW w:w="167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+295 382,4</w:t>
            </w:r>
          </w:p>
          <w:p w:rsidR="005D2F2B" w:rsidRPr="006C5958" w:rsidRDefault="005D2F2B" w:rsidP="0018431D">
            <w:pPr>
              <w:jc w:val="center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или +20,8%</w:t>
            </w:r>
          </w:p>
        </w:tc>
      </w:tr>
      <w:tr w:rsidR="00674FD5" w:rsidRPr="006C5958" w:rsidTr="0018431D">
        <w:trPr>
          <w:trHeight w:val="290"/>
          <w:jc w:val="center"/>
        </w:trPr>
        <w:tc>
          <w:tcPr>
            <w:tcW w:w="3442" w:type="dxa"/>
            <w:vAlign w:val="center"/>
          </w:tcPr>
          <w:p w:rsidR="005D2F2B" w:rsidRPr="006C5958" w:rsidRDefault="005D2F2B" w:rsidP="0018431D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в том числе:</w:t>
            </w:r>
          </w:p>
        </w:tc>
        <w:tc>
          <w:tcPr>
            <w:tcW w:w="1401" w:type="dxa"/>
            <w:vAlign w:val="center"/>
          </w:tcPr>
          <w:p w:rsidR="005D2F2B" w:rsidRPr="006C5958" w:rsidRDefault="005D2F2B" w:rsidP="00CF769D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83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5" w:type="dxa"/>
            <w:vAlign w:val="center"/>
          </w:tcPr>
          <w:p w:rsidR="005D2F2B" w:rsidRPr="006C5958" w:rsidRDefault="005D2F2B" w:rsidP="00CF769D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825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7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</w:p>
        </w:tc>
      </w:tr>
      <w:tr w:rsidR="00674FD5" w:rsidRPr="006C5958" w:rsidTr="0018431D">
        <w:trPr>
          <w:trHeight w:val="388"/>
          <w:jc w:val="center"/>
        </w:trPr>
        <w:tc>
          <w:tcPr>
            <w:tcW w:w="3442" w:type="dxa"/>
            <w:vAlign w:val="center"/>
          </w:tcPr>
          <w:p w:rsidR="005D2F2B" w:rsidRPr="006C5958" w:rsidRDefault="005D2F2B" w:rsidP="0018431D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НДФЛ</w:t>
            </w:r>
          </w:p>
        </w:tc>
        <w:tc>
          <w:tcPr>
            <w:tcW w:w="1401" w:type="dxa"/>
            <w:vAlign w:val="center"/>
          </w:tcPr>
          <w:p w:rsidR="005D2F2B" w:rsidRPr="006C5958" w:rsidRDefault="005D2F2B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1 186 284,1</w:t>
            </w:r>
          </w:p>
        </w:tc>
        <w:tc>
          <w:tcPr>
            <w:tcW w:w="83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83,7</w:t>
            </w:r>
          </w:p>
        </w:tc>
        <w:tc>
          <w:tcPr>
            <w:tcW w:w="1415" w:type="dxa"/>
            <w:vAlign w:val="center"/>
          </w:tcPr>
          <w:p w:rsidR="005D2F2B" w:rsidRPr="006C5958" w:rsidRDefault="005D2F2B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1 462 677,5</w:t>
            </w:r>
          </w:p>
        </w:tc>
        <w:tc>
          <w:tcPr>
            <w:tcW w:w="825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85,4</w:t>
            </w:r>
          </w:p>
        </w:tc>
        <w:tc>
          <w:tcPr>
            <w:tcW w:w="167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+276 393,4</w:t>
            </w:r>
          </w:p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или +23,3%</w:t>
            </w:r>
          </w:p>
        </w:tc>
      </w:tr>
      <w:tr w:rsidR="00674FD5" w:rsidRPr="006C5958" w:rsidTr="0018431D">
        <w:trPr>
          <w:trHeight w:val="581"/>
          <w:jc w:val="center"/>
        </w:trPr>
        <w:tc>
          <w:tcPr>
            <w:tcW w:w="3442" w:type="dxa"/>
            <w:vAlign w:val="center"/>
          </w:tcPr>
          <w:p w:rsidR="005D2F2B" w:rsidRPr="006C5958" w:rsidRDefault="005D2F2B" w:rsidP="0018431D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Акцизы на нефтепродукты</w:t>
            </w:r>
          </w:p>
        </w:tc>
        <w:tc>
          <w:tcPr>
            <w:tcW w:w="1401" w:type="dxa"/>
            <w:vAlign w:val="center"/>
          </w:tcPr>
          <w:p w:rsidR="005D2F2B" w:rsidRPr="006C5958" w:rsidRDefault="005D2F2B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29 074,0</w:t>
            </w:r>
          </w:p>
        </w:tc>
        <w:tc>
          <w:tcPr>
            <w:tcW w:w="83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2,1</w:t>
            </w:r>
          </w:p>
        </w:tc>
        <w:tc>
          <w:tcPr>
            <w:tcW w:w="1415" w:type="dxa"/>
            <w:vAlign w:val="center"/>
          </w:tcPr>
          <w:p w:rsidR="005D2F2B" w:rsidRPr="006C5958" w:rsidRDefault="005D2F2B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35 169,3</w:t>
            </w:r>
          </w:p>
        </w:tc>
        <w:tc>
          <w:tcPr>
            <w:tcW w:w="825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2,0</w:t>
            </w:r>
          </w:p>
        </w:tc>
        <w:tc>
          <w:tcPr>
            <w:tcW w:w="167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+6 095,3</w:t>
            </w:r>
          </w:p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или +21,0%</w:t>
            </w:r>
          </w:p>
        </w:tc>
      </w:tr>
      <w:tr w:rsidR="00674FD5" w:rsidRPr="006C5958" w:rsidTr="0018431D">
        <w:trPr>
          <w:trHeight w:val="581"/>
          <w:jc w:val="center"/>
        </w:trPr>
        <w:tc>
          <w:tcPr>
            <w:tcW w:w="3442" w:type="dxa"/>
            <w:vAlign w:val="center"/>
          </w:tcPr>
          <w:p w:rsidR="005D2F2B" w:rsidRPr="006C5958" w:rsidRDefault="005D2F2B" w:rsidP="0018431D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Налоги на совокупный доход:</w:t>
            </w:r>
          </w:p>
        </w:tc>
        <w:tc>
          <w:tcPr>
            <w:tcW w:w="1401" w:type="dxa"/>
            <w:vAlign w:val="center"/>
          </w:tcPr>
          <w:p w:rsidR="005D2F2B" w:rsidRPr="006C5958" w:rsidRDefault="005D2F2B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119 300,9</w:t>
            </w:r>
          </w:p>
        </w:tc>
        <w:tc>
          <w:tcPr>
            <w:tcW w:w="83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8,4</w:t>
            </w:r>
          </w:p>
        </w:tc>
        <w:tc>
          <w:tcPr>
            <w:tcW w:w="1415" w:type="dxa"/>
            <w:vAlign w:val="center"/>
          </w:tcPr>
          <w:p w:rsidR="005D2F2B" w:rsidRPr="006C5958" w:rsidRDefault="005D2F2B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123 511,9</w:t>
            </w:r>
          </w:p>
        </w:tc>
        <w:tc>
          <w:tcPr>
            <w:tcW w:w="825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7,2</w:t>
            </w:r>
          </w:p>
        </w:tc>
        <w:tc>
          <w:tcPr>
            <w:tcW w:w="167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+4 211,0</w:t>
            </w:r>
          </w:p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или +3,5%</w:t>
            </w:r>
          </w:p>
        </w:tc>
      </w:tr>
      <w:tr w:rsidR="00674FD5" w:rsidRPr="006C5958" w:rsidTr="0018431D">
        <w:trPr>
          <w:trHeight w:val="581"/>
          <w:jc w:val="center"/>
        </w:trPr>
        <w:tc>
          <w:tcPr>
            <w:tcW w:w="3442" w:type="dxa"/>
            <w:vAlign w:val="center"/>
          </w:tcPr>
          <w:p w:rsidR="005D2F2B" w:rsidRPr="006C5958" w:rsidRDefault="005D2F2B" w:rsidP="0018431D">
            <w:pPr>
              <w:ind w:left="176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 единый налог в связи с применением упрощенной системы налогообложения</w:t>
            </w:r>
          </w:p>
        </w:tc>
        <w:tc>
          <w:tcPr>
            <w:tcW w:w="1401" w:type="dxa"/>
            <w:vAlign w:val="center"/>
          </w:tcPr>
          <w:p w:rsidR="005D2F2B" w:rsidRPr="006C5958" w:rsidRDefault="005D2F2B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103 057,6</w:t>
            </w:r>
          </w:p>
        </w:tc>
        <w:tc>
          <w:tcPr>
            <w:tcW w:w="83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7,3</w:t>
            </w:r>
          </w:p>
        </w:tc>
        <w:tc>
          <w:tcPr>
            <w:tcW w:w="1415" w:type="dxa"/>
            <w:vAlign w:val="center"/>
          </w:tcPr>
          <w:p w:rsidR="005D2F2B" w:rsidRPr="006C5958" w:rsidRDefault="005D2F2B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114 396,8</w:t>
            </w:r>
          </w:p>
        </w:tc>
        <w:tc>
          <w:tcPr>
            <w:tcW w:w="825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6,7</w:t>
            </w:r>
          </w:p>
        </w:tc>
        <w:tc>
          <w:tcPr>
            <w:tcW w:w="167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+11 339,2</w:t>
            </w:r>
          </w:p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или +11,0%</w:t>
            </w:r>
          </w:p>
        </w:tc>
      </w:tr>
      <w:tr w:rsidR="00674FD5" w:rsidRPr="006C5958" w:rsidTr="0018431D">
        <w:trPr>
          <w:trHeight w:val="290"/>
          <w:jc w:val="center"/>
        </w:trPr>
        <w:tc>
          <w:tcPr>
            <w:tcW w:w="3442" w:type="dxa"/>
            <w:vAlign w:val="center"/>
          </w:tcPr>
          <w:p w:rsidR="005D2F2B" w:rsidRPr="006C5958" w:rsidRDefault="005D2F2B" w:rsidP="0018431D">
            <w:pPr>
              <w:ind w:left="176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 единый налог на вмененный доход</w:t>
            </w:r>
          </w:p>
        </w:tc>
        <w:tc>
          <w:tcPr>
            <w:tcW w:w="1401" w:type="dxa"/>
            <w:vAlign w:val="center"/>
          </w:tcPr>
          <w:p w:rsidR="005D2F2B" w:rsidRPr="006C5958" w:rsidRDefault="005D2F2B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4 306,4</w:t>
            </w:r>
          </w:p>
        </w:tc>
        <w:tc>
          <w:tcPr>
            <w:tcW w:w="83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0,3</w:t>
            </w:r>
          </w:p>
        </w:tc>
        <w:tc>
          <w:tcPr>
            <w:tcW w:w="1415" w:type="dxa"/>
            <w:vAlign w:val="center"/>
          </w:tcPr>
          <w:p w:rsidR="005D2F2B" w:rsidRPr="006C5958" w:rsidRDefault="005D2F2B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-169,9</w:t>
            </w:r>
          </w:p>
        </w:tc>
        <w:tc>
          <w:tcPr>
            <w:tcW w:w="825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0,0</w:t>
            </w:r>
          </w:p>
        </w:tc>
        <w:tc>
          <w:tcPr>
            <w:tcW w:w="167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-4 476,3</w:t>
            </w:r>
          </w:p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или -3,9%</w:t>
            </w:r>
          </w:p>
        </w:tc>
      </w:tr>
      <w:tr w:rsidR="00674FD5" w:rsidRPr="006C5958" w:rsidTr="0018431D">
        <w:trPr>
          <w:trHeight w:val="290"/>
          <w:jc w:val="center"/>
        </w:trPr>
        <w:tc>
          <w:tcPr>
            <w:tcW w:w="3442" w:type="dxa"/>
            <w:vAlign w:val="center"/>
          </w:tcPr>
          <w:p w:rsidR="005D2F2B" w:rsidRPr="006C5958" w:rsidRDefault="005D2F2B" w:rsidP="0018431D">
            <w:pPr>
              <w:ind w:left="176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 ЕСХН</w:t>
            </w:r>
          </w:p>
        </w:tc>
        <w:tc>
          <w:tcPr>
            <w:tcW w:w="1401" w:type="dxa"/>
            <w:vAlign w:val="center"/>
          </w:tcPr>
          <w:p w:rsidR="005D2F2B" w:rsidRPr="006C5958" w:rsidRDefault="005D2F2B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4 269,7</w:t>
            </w:r>
          </w:p>
        </w:tc>
        <w:tc>
          <w:tcPr>
            <w:tcW w:w="83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0,3</w:t>
            </w:r>
          </w:p>
        </w:tc>
        <w:tc>
          <w:tcPr>
            <w:tcW w:w="1415" w:type="dxa"/>
            <w:vAlign w:val="center"/>
          </w:tcPr>
          <w:p w:rsidR="005D2F2B" w:rsidRPr="006C5958" w:rsidRDefault="005D2F2B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</w:t>
            </w:r>
            <w:r w:rsidR="005514E2" w:rsidRPr="006C5958">
              <w:rPr>
                <w:rFonts w:ascii="PT Astra Serif" w:hAnsi="PT Astra Serif"/>
              </w:rPr>
              <w:t xml:space="preserve"> </w:t>
            </w:r>
            <w:r w:rsidRPr="006C5958">
              <w:rPr>
                <w:rFonts w:ascii="PT Astra Serif" w:hAnsi="PT Astra Serif"/>
              </w:rPr>
              <w:t>535,5</w:t>
            </w:r>
          </w:p>
        </w:tc>
        <w:tc>
          <w:tcPr>
            <w:tcW w:w="825" w:type="dxa"/>
            <w:vAlign w:val="center"/>
          </w:tcPr>
          <w:p w:rsidR="005D2F2B" w:rsidRPr="006C5958" w:rsidRDefault="005514E2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0,1</w:t>
            </w:r>
          </w:p>
        </w:tc>
        <w:tc>
          <w:tcPr>
            <w:tcW w:w="167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-2 734,2</w:t>
            </w:r>
          </w:p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или -64</w:t>
            </w:r>
            <w:r w:rsidR="0018431D" w:rsidRPr="006C5958">
              <w:rPr>
                <w:rFonts w:ascii="PT Astra Serif" w:hAnsi="PT Astra Serif"/>
              </w:rPr>
              <w:t>,0</w:t>
            </w:r>
            <w:r w:rsidRPr="006C5958">
              <w:rPr>
                <w:rFonts w:ascii="PT Astra Serif" w:hAnsi="PT Astra Serif"/>
              </w:rPr>
              <w:t>%</w:t>
            </w:r>
          </w:p>
        </w:tc>
      </w:tr>
      <w:tr w:rsidR="00674FD5" w:rsidRPr="006C5958" w:rsidTr="0018431D">
        <w:trPr>
          <w:trHeight w:val="290"/>
          <w:jc w:val="center"/>
        </w:trPr>
        <w:tc>
          <w:tcPr>
            <w:tcW w:w="3442" w:type="dxa"/>
            <w:vAlign w:val="center"/>
          </w:tcPr>
          <w:p w:rsidR="005D2F2B" w:rsidRPr="006C5958" w:rsidRDefault="005D2F2B" w:rsidP="0018431D">
            <w:pPr>
              <w:ind w:left="176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 налог, взимаемый в связи с применением патентной системы налогообложения</w:t>
            </w:r>
          </w:p>
        </w:tc>
        <w:tc>
          <w:tcPr>
            <w:tcW w:w="1401" w:type="dxa"/>
            <w:vAlign w:val="center"/>
          </w:tcPr>
          <w:p w:rsidR="005D2F2B" w:rsidRPr="006C5958" w:rsidRDefault="005D2F2B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7 667,2</w:t>
            </w:r>
          </w:p>
        </w:tc>
        <w:tc>
          <w:tcPr>
            <w:tcW w:w="83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0,5</w:t>
            </w:r>
          </w:p>
        </w:tc>
        <w:tc>
          <w:tcPr>
            <w:tcW w:w="1415" w:type="dxa"/>
            <w:vAlign w:val="center"/>
          </w:tcPr>
          <w:p w:rsidR="005D2F2B" w:rsidRPr="006C5958" w:rsidRDefault="005514E2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7 749,5</w:t>
            </w:r>
          </w:p>
        </w:tc>
        <w:tc>
          <w:tcPr>
            <w:tcW w:w="825" w:type="dxa"/>
            <w:vAlign w:val="center"/>
          </w:tcPr>
          <w:p w:rsidR="005D2F2B" w:rsidRPr="006C5958" w:rsidRDefault="005514E2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0,4</w:t>
            </w:r>
          </w:p>
        </w:tc>
        <w:tc>
          <w:tcPr>
            <w:tcW w:w="167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</w:t>
            </w:r>
            <w:r w:rsidR="005514E2" w:rsidRPr="006C5958">
              <w:rPr>
                <w:rFonts w:ascii="PT Astra Serif" w:hAnsi="PT Astra Serif"/>
              </w:rPr>
              <w:t>82,3</w:t>
            </w:r>
          </w:p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или +</w:t>
            </w:r>
            <w:r w:rsidR="005514E2" w:rsidRPr="006C5958">
              <w:rPr>
                <w:rFonts w:ascii="PT Astra Serif" w:hAnsi="PT Astra Serif"/>
              </w:rPr>
              <w:t>1,1</w:t>
            </w:r>
            <w:r w:rsidRPr="006C5958">
              <w:rPr>
                <w:rFonts w:ascii="PT Astra Serif" w:hAnsi="PT Astra Serif"/>
              </w:rPr>
              <w:t>%</w:t>
            </w:r>
          </w:p>
        </w:tc>
      </w:tr>
      <w:tr w:rsidR="00674FD5" w:rsidRPr="006C5958" w:rsidTr="0018431D">
        <w:trPr>
          <w:trHeight w:val="290"/>
          <w:jc w:val="center"/>
        </w:trPr>
        <w:tc>
          <w:tcPr>
            <w:tcW w:w="3442" w:type="dxa"/>
            <w:vAlign w:val="center"/>
          </w:tcPr>
          <w:p w:rsidR="005D2F2B" w:rsidRPr="006C5958" w:rsidRDefault="005D2F2B" w:rsidP="0018431D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Налоги на имущество:</w:t>
            </w:r>
          </w:p>
        </w:tc>
        <w:tc>
          <w:tcPr>
            <w:tcW w:w="1401" w:type="dxa"/>
            <w:vAlign w:val="center"/>
          </w:tcPr>
          <w:p w:rsidR="005D2F2B" w:rsidRPr="006C5958" w:rsidRDefault="005514E2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76 976,1</w:t>
            </w:r>
          </w:p>
        </w:tc>
        <w:tc>
          <w:tcPr>
            <w:tcW w:w="832" w:type="dxa"/>
            <w:vAlign w:val="center"/>
          </w:tcPr>
          <w:p w:rsidR="005D2F2B" w:rsidRPr="006C5958" w:rsidRDefault="005514E2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5,4</w:t>
            </w:r>
          </w:p>
        </w:tc>
        <w:tc>
          <w:tcPr>
            <w:tcW w:w="1415" w:type="dxa"/>
            <w:vAlign w:val="center"/>
          </w:tcPr>
          <w:p w:rsidR="005D2F2B" w:rsidRPr="006C5958" w:rsidRDefault="005514E2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85 074,3</w:t>
            </w:r>
          </w:p>
        </w:tc>
        <w:tc>
          <w:tcPr>
            <w:tcW w:w="825" w:type="dxa"/>
            <w:vAlign w:val="center"/>
          </w:tcPr>
          <w:p w:rsidR="005D2F2B" w:rsidRPr="006C5958" w:rsidRDefault="005514E2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5,0</w:t>
            </w:r>
          </w:p>
        </w:tc>
        <w:tc>
          <w:tcPr>
            <w:tcW w:w="1672" w:type="dxa"/>
            <w:vAlign w:val="center"/>
          </w:tcPr>
          <w:p w:rsidR="005D2F2B" w:rsidRPr="006C5958" w:rsidRDefault="005514E2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+8 098,2</w:t>
            </w:r>
          </w:p>
          <w:p w:rsidR="005514E2" w:rsidRPr="006C5958" w:rsidRDefault="005514E2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 xml:space="preserve">или </w:t>
            </w:r>
            <w:r w:rsidR="00494973">
              <w:rPr>
                <w:rFonts w:ascii="PT Astra Serif" w:hAnsi="PT Astra Serif"/>
              </w:rPr>
              <w:t>+</w:t>
            </w:r>
            <w:r w:rsidRPr="006C5958">
              <w:rPr>
                <w:rFonts w:ascii="PT Astra Serif" w:hAnsi="PT Astra Serif"/>
              </w:rPr>
              <w:t>10,5%</w:t>
            </w:r>
          </w:p>
        </w:tc>
      </w:tr>
      <w:tr w:rsidR="00674FD5" w:rsidRPr="006C5958" w:rsidTr="0018431D">
        <w:trPr>
          <w:trHeight w:val="290"/>
          <w:jc w:val="center"/>
        </w:trPr>
        <w:tc>
          <w:tcPr>
            <w:tcW w:w="3442" w:type="dxa"/>
            <w:vAlign w:val="center"/>
          </w:tcPr>
          <w:p w:rsidR="005D2F2B" w:rsidRPr="006C5958" w:rsidRDefault="005D2F2B" w:rsidP="0018431D">
            <w:pPr>
              <w:ind w:left="318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 налог на имущество физических лиц</w:t>
            </w:r>
          </w:p>
        </w:tc>
        <w:tc>
          <w:tcPr>
            <w:tcW w:w="1401" w:type="dxa"/>
            <w:vAlign w:val="center"/>
          </w:tcPr>
          <w:p w:rsidR="005D2F2B" w:rsidRPr="006C5958" w:rsidRDefault="005D2F2B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25 481,8</w:t>
            </w:r>
          </w:p>
        </w:tc>
        <w:tc>
          <w:tcPr>
            <w:tcW w:w="83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1,8</w:t>
            </w:r>
          </w:p>
        </w:tc>
        <w:tc>
          <w:tcPr>
            <w:tcW w:w="1415" w:type="dxa"/>
            <w:vAlign w:val="center"/>
          </w:tcPr>
          <w:p w:rsidR="005D2F2B" w:rsidRPr="006C5958" w:rsidRDefault="005514E2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29 955,1</w:t>
            </w:r>
          </w:p>
        </w:tc>
        <w:tc>
          <w:tcPr>
            <w:tcW w:w="825" w:type="dxa"/>
            <w:vAlign w:val="center"/>
          </w:tcPr>
          <w:p w:rsidR="005D2F2B" w:rsidRPr="006C5958" w:rsidRDefault="005514E2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1,7</w:t>
            </w:r>
          </w:p>
        </w:tc>
        <w:tc>
          <w:tcPr>
            <w:tcW w:w="167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</w:t>
            </w:r>
            <w:r w:rsidR="005514E2" w:rsidRPr="006C5958">
              <w:rPr>
                <w:rFonts w:ascii="PT Astra Serif" w:hAnsi="PT Astra Serif"/>
              </w:rPr>
              <w:t>4 473,3</w:t>
            </w:r>
          </w:p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или +1</w:t>
            </w:r>
            <w:r w:rsidR="005514E2" w:rsidRPr="006C5958">
              <w:rPr>
                <w:rFonts w:ascii="PT Astra Serif" w:hAnsi="PT Astra Serif"/>
              </w:rPr>
              <w:t>7,6</w:t>
            </w:r>
            <w:r w:rsidRPr="006C5958">
              <w:rPr>
                <w:rFonts w:ascii="PT Astra Serif" w:hAnsi="PT Astra Serif"/>
              </w:rPr>
              <w:t>%</w:t>
            </w:r>
          </w:p>
        </w:tc>
      </w:tr>
      <w:tr w:rsidR="00674FD5" w:rsidRPr="006C5958" w:rsidTr="0018431D">
        <w:trPr>
          <w:trHeight w:val="290"/>
          <w:jc w:val="center"/>
        </w:trPr>
        <w:tc>
          <w:tcPr>
            <w:tcW w:w="3442" w:type="dxa"/>
            <w:vAlign w:val="center"/>
          </w:tcPr>
          <w:p w:rsidR="005D2F2B" w:rsidRPr="006C5958" w:rsidRDefault="005D2F2B" w:rsidP="0018431D">
            <w:pPr>
              <w:ind w:left="318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 транспортный налог</w:t>
            </w:r>
          </w:p>
        </w:tc>
        <w:tc>
          <w:tcPr>
            <w:tcW w:w="1401" w:type="dxa"/>
            <w:vAlign w:val="center"/>
          </w:tcPr>
          <w:p w:rsidR="005D2F2B" w:rsidRPr="006C5958" w:rsidRDefault="005D2F2B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14 047,5</w:t>
            </w:r>
          </w:p>
        </w:tc>
        <w:tc>
          <w:tcPr>
            <w:tcW w:w="83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1,0</w:t>
            </w:r>
          </w:p>
        </w:tc>
        <w:tc>
          <w:tcPr>
            <w:tcW w:w="1415" w:type="dxa"/>
            <w:vAlign w:val="center"/>
          </w:tcPr>
          <w:p w:rsidR="005D2F2B" w:rsidRPr="006C5958" w:rsidRDefault="005514E2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14 563,1</w:t>
            </w:r>
          </w:p>
        </w:tc>
        <w:tc>
          <w:tcPr>
            <w:tcW w:w="825" w:type="dxa"/>
            <w:vAlign w:val="center"/>
          </w:tcPr>
          <w:p w:rsidR="005D2F2B" w:rsidRPr="006C5958" w:rsidRDefault="005514E2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0,9</w:t>
            </w:r>
          </w:p>
        </w:tc>
        <w:tc>
          <w:tcPr>
            <w:tcW w:w="167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</w:t>
            </w:r>
            <w:r w:rsidR="005514E2" w:rsidRPr="006C5958">
              <w:rPr>
                <w:rFonts w:ascii="PT Astra Serif" w:hAnsi="PT Astra Serif"/>
              </w:rPr>
              <w:t>515,6</w:t>
            </w:r>
          </w:p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 xml:space="preserve">или </w:t>
            </w:r>
            <w:r w:rsidR="00494973">
              <w:rPr>
                <w:rFonts w:ascii="PT Astra Serif" w:hAnsi="PT Astra Serif"/>
              </w:rPr>
              <w:t>+</w:t>
            </w:r>
            <w:r w:rsidR="005514E2" w:rsidRPr="006C5958">
              <w:rPr>
                <w:rFonts w:ascii="PT Astra Serif" w:hAnsi="PT Astra Serif"/>
              </w:rPr>
              <w:t>3,7</w:t>
            </w:r>
            <w:r w:rsidRPr="006C5958">
              <w:rPr>
                <w:rFonts w:ascii="PT Astra Serif" w:hAnsi="PT Astra Serif"/>
              </w:rPr>
              <w:t>%</w:t>
            </w:r>
          </w:p>
        </w:tc>
      </w:tr>
      <w:tr w:rsidR="00674FD5" w:rsidRPr="006C5958" w:rsidTr="0018431D">
        <w:trPr>
          <w:trHeight w:val="290"/>
          <w:jc w:val="center"/>
        </w:trPr>
        <w:tc>
          <w:tcPr>
            <w:tcW w:w="3442" w:type="dxa"/>
            <w:vAlign w:val="center"/>
          </w:tcPr>
          <w:p w:rsidR="005D2F2B" w:rsidRPr="006C5958" w:rsidRDefault="005D2F2B" w:rsidP="0018431D">
            <w:pPr>
              <w:ind w:left="318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 земельный налог</w:t>
            </w:r>
          </w:p>
        </w:tc>
        <w:tc>
          <w:tcPr>
            <w:tcW w:w="1401" w:type="dxa"/>
            <w:vAlign w:val="center"/>
          </w:tcPr>
          <w:p w:rsidR="005D2F2B" w:rsidRPr="006C5958" w:rsidRDefault="005D2F2B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37 446,8</w:t>
            </w:r>
          </w:p>
        </w:tc>
        <w:tc>
          <w:tcPr>
            <w:tcW w:w="83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2,6</w:t>
            </w:r>
          </w:p>
        </w:tc>
        <w:tc>
          <w:tcPr>
            <w:tcW w:w="1415" w:type="dxa"/>
            <w:vAlign w:val="center"/>
          </w:tcPr>
          <w:p w:rsidR="005D2F2B" w:rsidRPr="006C5958" w:rsidRDefault="005514E2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40 556,1</w:t>
            </w:r>
          </w:p>
        </w:tc>
        <w:tc>
          <w:tcPr>
            <w:tcW w:w="825" w:type="dxa"/>
            <w:vAlign w:val="center"/>
          </w:tcPr>
          <w:p w:rsidR="005D2F2B" w:rsidRPr="006C5958" w:rsidRDefault="005514E2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2,4</w:t>
            </w:r>
          </w:p>
        </w:tc>
        <w:tc>
          <w:tcPr>
            <w:tcW w:w="167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</w:t>
            </w:r>
            <w:r w:rsidR="005514E2" w:rsidRPr="006C5958">
              <w:rPr>
                <w:rFonts w:ascii="PT Astra Serif" w:hAnsi="PT Astra Serif"/>
              </w:rPr>
              <w:t>3 109,3</w:t>
            </w:r>
          </w:p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или +</w:t>
            </w:r>
            <w:r w:rsidR="005514E2" w:rsidRPr="006C5958">
              <w:rPr>
                <w:rFonts w:ascii="PT Astra Serif" w:hAnsi="PT Astra Serif"/>
              </w:rPr>
              <w:t>8,3</w:t>
            </w:r>
            <w:r w:rsidRPr="006C5958">
              <w:rPr>
                <w:rFonts w:ascii="PT Astra Serif" w:hAnsi="PT Astra Serif"/>
              </w:rPr>
              <w:t>%</w:t>
            </w:r>
          </w:p>
        </w:tc>
      </w:tr>
      <w:tr w:rsidR="00674FD5" w:rsidRPr="006C5958" w:rsidTr="0018431D">
        <w:trPr>
          <w:trHeight w:val="290"/>
          <w:jc w:val="center"/>
        </w:trPr>
        <w:tc>
          <w:tcPr>
            <w:tcW w:w="3442" w:type="dxa"/>
            <w:vAlign w:val="center"/>
          </w:tcPr>
          <w:p w:rsidR="005D2F2B" w:rsidRPr="006C5958" w:rsidRDefault="005D2F2B" w:rsidP="0018431D">
            <w:pPr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Государственная пошлина</w:t>
            </w:r>
          </w:p>
        </w:tc>
        <w:tc>
          <w:tcPr>
            <w:tcW w:w="1401" w:type="dxa"/>
            <w:vAlign w:val="center"/>
          </w:tcPr>
          <w:p w:rsidR="005D2F2B" w:rsidRPr="006C5958" w:rsidRDefault="005D2F2B" w:rsidP="00CF769D">
            <w:pPr>
              <w:jc w:val="right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5 992,5</w:t>
            </w:r>
          </w:p>
        </w:tc>
        <w:tc>
          <w:tcPr>
            <w:tcW w:w="83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0,4</w:t>
            </w:r>
          </w:p>
        </w:tc>
        <w:tc>
          <w:tcPr>
            <w:tcW w:w="1415" w:type="dxa"/>
            <w:vAlign w:val="center"/>
          </w:tcPr>
          <w:p w:rsidR="005D2F2B" w:rsidRPr="006C5958" w:rsidRDefault="005514E2" w:rsidP="00CF769D">
            <w:pPr>
              <w:jc w:val="right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6 577,0</w:t>
            </w:r>
          </w:p>
        </w:tc>
        <w:tc>
          <w:tcPr>
            <w:tcW w:w="825" w:type="dxa"/>
            <w:vAlign w:val="center"/>
          </w:tcPr>
          <w:p w:rsidR="005D2F2B" w:rsidRPr="006C5958" w:rsidRDefault="005514E2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0,4</w:t>
            </w:r>
          </w:p>
        </w:tc>
        <w:tc>
          <w:tcPr>
            <w:tcW w:w="1672" w:type="dxa"/>
            <w:vAlign w:val="center"/>
          </w:tcPr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</w:t>
            </w:r>
            <w:r w:rsidR="005514E2" w:rsidRPr="006C5958">
              <w:rPr>
                <w:rFonts w:ascii="PT Astra Serif" w:hAnsi="PT Astra Serif"/>
              </w:rPr>
              <w:t>584,5</w:t>
            </w:r>
          </w:p>
          <w:p w:rsidR="005D2F2B" w:rsidRPr="006C5958" w:rsidRDefault="005D2F2B" w:rsidP="0018431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или +</w:t>
            </w:r>
            <w:r w:rsidR="005514E2" w:rsidRPr="006C5958">
              <w:rPr>
                <w:rFonts w:ascii="PT Astra Serif" w:hAnsi="PT Astra Serif"/>
              </w:rPr>
              <w:t>9,8</w:t>
            </w:r>
            <w:r w:rsidRPr="006C5958">
              <w:rPr>
                <w:rFonts w:ascii="PT Astra Serif" w:hAnsi="PT Astra Serif"/>
              </w:rPr>
              <w:t>%</w:t>
            </w:r>
          </w:p>
        </w:tc>
      </w:tr>
    </w:tbl>
    <w:p w:rsidR="006B1F62" w:rsidRPr="006C5958" w:rsidRDefault="006B1F62" w:rsidP="00416B13">
      <w:pPr>
        <w:rPr>
          <w:rFonts w:ascii="PT Astra Serif" w:hAnsi="PT Astra Serif"/>
          <w:b/>
          <w:bCs/>
        </w:rPr>
      </w:pPr>
    </w:p>
    <w:p w:rsidR="001471E3" w:rsidRPr="006C5958" w:rsidRDefault="00024753" w:rsidP="00FA56BD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В </w:t>
      </w:r>
      <w:r w:rsidR="00E374CE" w:rsidRPr="006C5958">
        <w:rPr>
          <w:rFonts w:ascii="PT Astra Serif" w:hAnsi="PT Astra Serif"/>
          <w:sz w:val="26"/>
          <w:szCs w:val="26"/>
        </w:rPr>
        <w:t>202</w:t>
      </w:r>
      <w:r w:rsidR="005514E2" w:rsidRPr="006C5958">
        <w:rPr>
          <w:rFonts w:ascii="PT Astra Serif" w:hAnsi="PT Astra Serif"/>
          <w:sz w:val="26"/>
          <w:szCs w:val="26"/>
        </w:rPr>
        <w:t>2</w:t>
      </w:r>
      <w:r w:rsidR="00E374CE" w:rsidRPr="006C5958">
        <w:rPr>
          <w:rFonts w:ascii="PT Astra Serif" w:hAnsi="PT Astra Serif"/>
          <w:sz w:val="26"/>
          <w:szCs w:val="26"/>
        </w:rPr>
        <w:t xml:space="preserve"> году</w:t>
      </w:r>
      <w:r w:rsidRPr="006C5958">
        <w:rPr>
          <w:rFonts w:ascii="PT Astra Serif" w:hAnsi="PT Astra Serif"/>
          <w:sz w:val="26"/>
          <w:szCs w:val="26"/>
        </w:rPr>
        <w:t xml:space="preserve"> в структуре налоговых доходов п</w:t>
      </w:r>
      <w:r w:rsidR="00415948" w:rsidRPr="006C5958">
        <w:rPr>
          <w:rFonts w:ascii="PT Astra Serif" w:hAnsi="PT Astra Serif"/>
          <w:sz w:val="26"/>
          <w:szCs w:val="26"/>
        </w:rPr>
        <w:t xml:space="preserve">о сравнению с </w:t>
      </w:r>
      <w:r w:rsidR="00873C18" w:rsidRPr="006C5958">
        <w:rPr>
          <w:rFonts w:ascii="PT Astra Serif" w:hAnsi="PT Astra Serif"/>
          <w:sz w:val="26"/>
          <w:szCs w:val="26"/>
        </w:rPr>
        <w:t>20</w:t>
      </w:r>
      <w:r w:rsidR="00C12A25" w:rsidRPr="006C5958">
        <w:rPr>
          <w:rFonts w:ascii="PT Astra Serif" w:hAnsi="PT Astra Serif"/>
          <w:sz w:val="26"/>
          <w:szCs w:val="26"/>
        </w:rPr>
        <w:t>2</w:t>
      </w:r>
      <w:r w:rsidR="005514E2" w:rsidRPr="006C5958">
        <w:rPr>
          <w:rFonts w:ascii="PT Astra Serif" w:hAnsi="PT Astra Serif"/>
          <w:sz w:val="26"/>
          <w:szCs w:val="26"/>
        </w:rPr>
        <w:t>1</w:t>
      </w:r>
      <w:r w:rsidR="006B1F62" w:rsidRPr="006C5958">
        <w:rPr>
          <w:rFonts w:ascii="PT Astra Serif" w:hAnsi="PT Astra Serif"/>
          <w:sz w:val="26"/>
          <w:szCs w:val="26"/>
        </w:rPr>
        <w:t xml:space="preserve"> годом произошли </w:t>
      </w:r>
      <w:r w:rsidR="00E07762" w:rsidRPr="006C5958">
        <w:rPr>
          <w:rFonts w:ascii="PT Astra Serif" w:hAnsi="PT Astra Serif"/>
          <w:sz w:val="26"/>
          <w:szCs w:val="26"/>
        </w:rPr>
        <w:t>незначительные</w:t>
      </w:r>
      <w:r w:rsidR="006B1F62" w:rsidRPr="006C5958">
        <w:rPr>
          <w:rFonts w:ascii="PT Astra Serif" w:hAnsi="PT Astra Serif"/>
          <w:sz w:val="26"/>
          <w:szCs w:val="26"/>
        </w:rPr>
        <w:t xml:space="preserve"> изменения</w:t>
      </w:r>
      <w:r w:rsidR="00E07762" w:rsidRPr="006C5958">
        <w:rPr>
          <w:rFonts w:ascii="PT Astra Serif" w:hAnsi="PT Astra Serif"/>
          <w:sz w:val="26"/>
          <w:szCs w:val="26"/>
        </w:rPr>
        <w:t xml:space="preserve">. </w:t>
      </w:r>
      <w:r w:rsidR="001471E3" w:rsidRPr="006C5958">
        <w:rPr>
          <w:rFonts w:ascii="PT Astra Serif" w:hAnsi="PT Astra Serif"/>
          <w:sz w:val="26"/>
          <w:szCs w:val="26"/>
        </w:rPr>
        <w:t xml:space="preserve">Рост поступлений НДФЛ в отчетном периоде привел к увеличению его удельного веса </w:t>
      </w:r>
      <w:r w:rsidR="001471E3" w:rsidRPr="006C5958">
        <w:rPr>
          <w:rFonts w:ascii="PT Astra Serif" w:hAnsi="PT Astra Serif"/>
          <w:bCs/>
          <w:sz w:val="26"/>
          <w:szCs w:val="26"/>
        </w:rPr>
        <w:t xml:space="preserve">на 1,7% в общем объеме налоговых доходов и к снижению показателей </w:t>
      </w:r>
      <w:r w:rsidR="00B92CE3" w:rsidRPr="006C5958">
        <w:rPr>
          <w:rFonts w:ascii="PT Astra Serif" w:hAnsi="PT Astra Serif"/>
          <w:bCs/>
          <w:sz w:val="26"/>
          <w:szCs w:val="26"/>
        </w:rPr>
        <w:t>удельного веса по другим видам налогов и платежей</w:t>
      </w:r>
      <w:r w:rsidR="001471E3" w:rsidRPr="006C5958">
        <w:rPr>
          <w:rFonts w:ascii="PT Astra Serif" w:hAnsi="PT Astra Serif"/>
          <w:bCs/>
          <w:sz w:val="26"/>
          <w:szCs w:val="26"/>
        </w:rPr>
        <w:t>.</w:t>
      </w:r>
    </w:p>
    <w:p w:rsidR="004A0BB1" w:rsidRPr="006C5958" w:rsidRDefault="006B1F62" w:rsidP="00FA56BD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По-прежнему </w:t>
      </w:r>
      <w:r w:rsidR="009256C1" w:rsidRPr="006C5958">
        <w:rPr>
          <w:rFonts w:ascii="PT Astra Serif" w:hAnsi="PT Astra Serif"/>
          <w:sz w:val="26"/>
          <w:szCs w:val="26"/>
        </w:rPr>
        <w:t>НДФЛ</w:t>
      </w:r>
      <w:r w:rsidRPr="006C5958">
        <w:rPr>
          <w:rFonts w:ascii="PT Astra Serif" w:hAnsi="PT Astra Serif"/>
          <w:sz w:val="26"/>
          <w:szCs w:val="26"/>
        </w:rPr>
        <w:t xml:space="preserve"> остается бюджетообразующим доходным источником города Югорска. Его доля в общем объеме налоговых доходов </w:t>
      </w:r>
      <w:r w:rsidR="00F811B2" w:rsidRPr="006C5958">
        <w:rPr>
          <w:rFonts w:ascii="PT Astra Serif" w:hAnsi="PT Astra Serif"/>
          <w:sz w:val="26"/>
          <w:szCs w:val="26"/>
        </w:rPr>
        <w:t>в 20</w:t>
      </w:r>
      <w:r w:rsidR="005A77AE" w:rsidRPr="006C5958">
        <w:rPr>
          <w:rFonts w:ascii="PT Astra Serif" w:hAnsi="PT Astra Serif"/>
          <w:sz w:val="26"/>
          <w:szCs w:val="26"/>
        </w:rPr>
        <w:t>2</w:t>
      </w:r>
      <w:r w:rsidR="005514E2" w:rsidRPr="006C5958">
        <w:rPr>
          <w:rFonts w:ascii="PT Astra Serif" w:hAnsi="PT Astra Serif"/>
          <w:sz w:val="26"/>
          <w:szCs w:val="26"/>
        </w:rPr>
        <w:t>2</w:t>
      </w:r>
      <w:r w:rsidR="00F811B2" w:rsidRPr="006C5958">
        <w:rPr>
          <w:rFonts w:ascii="PT Astra Serif" w:hAnsi="PT Astra Serif"/>
          <w:sz w:val="26"/>
          <w:szCs w:val="26"/>
        </w:rPr>
        <w:t xml:space="preserve"> году </w:t>
      </w:r>
      <w:r w:rsidR="00BC62BA" w:rsidRPr="006C5958">
        <w:rPr>
          <w:rFonts w:ascii="PT Astra Serif" w:hAnsi="PT Astra Serif"/>
          <w:sz w:val="26"/>
          <w:szCs w:val="26"/>
        </w:rPr>
        <w:t xml:space="preserve">составила </w:t>
      </w:r>
      <w:r w:rsidR="00C12A25" w:rsidRPr="006C5958">
        <w:rPr>
          <w:rFonts w:ascii="PT Astra Serif" w:hAnsi="PT Astra Serif"/>
          <w:sz w:val="26"/>
          <w:szCs w:val="26"/>
        </w:rPr>
        <w:t>8</w:t>
      </w:r>
      <w:r w:rsidR="005514E2" w:rsidRPr="006C5958">
        <w:rPr>
          <w:rFonts w:ascii="PT Astra Serif" w:hAnsi="PT Astra Serif"/>
          <w:sz w:val="26"/>
          <w:szCs w:val="26"/>
        </w:rPr>
        <w:t>5,4</w:t>
      </w:r>
      <w:r w:rsidRPr="006C5958">
        <w:rPr>
          <w:rFonts w:ascii="PT Astra Serif" w:hAnsi="PT Astra Serif"/>
          <w:sz w:val="26"/>
          <w:szCs w:val="26"/>
        </w:rPr>
        <w:t>%.</w:t>
      </w:r>
    </w:p>
    <w:p w:rsidR="00B92CE3" w:rsidRPr="006C5958" w:rsidRDefault="009256C1" w:rsidP="00EB6C50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Норматив отчислений в городской бюджет в 202</w:t>
      </w:r>
      <w:r w:rsidR="00B92CE3" w:rsidRPr="006C5958">
        <w:rPr>
          <w:rFonts w:ascii="PT Astra Serif" w:hAnsi="PT Astra Serif"/>
          <w:sz w:val="26"/>
          <w:szCs w:val="26"/>
        </w:rPr>
        <w:t>2 году по НДФЛ составлял 59,35%, а в</w:t>
      </w:r>
      <w:r w:rsidRPr="006C5958">
        <w:rPr>
          <w:rFonts w:ascii="PT Astra Serif" w:hAnsi="PT Astra Serif"/>
          <w:sz w:val="26"/>
          <w:szCs w:val="26"/>
        </w:rPr>
        <w:t xml:space="preserve"> 2021 году - 57,23%.</w:t>
      </w:r>
      <w:r w:rsidR="00B92CE3" w:rsidRPr="006C5958">
        <w:rPr>
          <w:rFonts w:ascii="PT Astra Serif" w:hAnsi="PT Astra Serif"/>
          <w:sz w:val="26"/>
          <w:szCs w:val="26"/>
        </w:rPr>
        <w:t xml:space="preserve"> </w:t>
      </w:r>
      <w:r w:rsidR="00EB6C50" w:rsidRPr="006C5958">
        <w:rPr>
          <w:rFonts w:ascii="PT Astra Serif" w:hAnsi="PT Astra Serif"/>
          <w:sz w:val="26"/>
          <w:szCs w:val="26"/>
        </w:rPr>
        <w:t>Увеличение норматива отчислений от НДФЛ в бюджет города на 2,12%.</w:t>
      </w:r>
    </w:p>
    <w:p w:rsidR="009256C1" w:rsidRPr="006C5958" w:rsidRDefault="009256C1" w:rsidP="009256C1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В сопоставимых условиях (по нормативу отчислений 35,5%) сложился рост НДФЛ на 118,9%.</w:t>
      </w:r>
      <w:r w:rsidR="001471E3" w:rsidRPr="006C5958">
        <w:rPr>
          <w:rFonts w:ascii="PT Astra Serif" w:hAnsi="PT Astra Serif"/>
          <w:sz w:val="26"/>
          <w:szCs w:val="26"/>
        </w:rPr>
        <w:t xml:space="preserve"> Причины пояснены выше.</w:t>
      </w:r>
    </w:p>
    <w:p w:rsidR="00717426" w:rsidRPr="00717426" w:rsidRDefault="00717426" w:rsidP="00717426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717426">
        <w:rPr>
          <w:rFonts w:ascii="PT Astra Serif" w:hAnsi="PT Astra Serif"/>
          <w:sz w:val="26"/>
          <w:szCs w:val="26"/>
        </w:rPr>
        <w:t>Анализ исполнения НДФЛ за 2022 год в сравнении с аналогичным периодом 2021 года в сопоставимых условиях (35,5%)</w:t>
      </w:r>
      <w:r>
        <w:rPr>
          <w:rFonts w:ascii="PT Astra Serif" w:hAnsi="PT Astra Serif"/>
          <w:sz w:val="26"/>
          <w:szCs w:val="26"/>
        </w:rPr>
        <w:t xml:space="preserve"> представлен в таблице </w:t>
      </w:r>
      <w:r w:rsidR="00F917C4">
        <w:rPr>
          <w:rFonts w:ascii="PT Astra Serif" w:hAnsi="PT Astra Serif"/>
          <w:sz w:val="26"/>
          <w:szCs w:val="26"/>
        </w:rPr>
        <w:t>8</w:t>
      </w:r>
      <w:r>
        <w:rPr>
          <w:rFonts w:ascii="PT Astra Serif" w:hAnsi="PT Astra Serif"/>
          <w:sz w:val="26"/>
          <w:szCs w:val="26"/>
        </w:rPr>
        <w:t>.</w:t>
      </w:r>
    </w:p>
    <w:p w:rsidR="009256C1" w:rsidRDefault="009256C1" w:rsidP="009256C1">
      <w:pPr>
        <w:ind w:firstLine="708"/>
        <w:jc w:val="both"/>
        <w:rPr>
          <w:rFonts w:ascii="PT Astra Serif" w:hAnsi="PT Astra Serif"/>
          <w:sz w:val="26"/>
          <w:szCs w:val="26"/>
        </w:rPr>
      </w:pPr>
    </w:p>
    <w:p w:rsidR="00DB4DE6" w:rsidRDefault="00DB4DE6" w:rsidP="00DB4DE6">
      <w:pPr>
        <w:ind w:firstLine="708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Таблица </w:t>
      </w:r>
      <w:r w:rsidR="00F917C4">
        <w:rPr>
          <w:rFonts w:ascii="PT Astra Serif" w:hAnsi="PT Astra Serif"/>
          <w:sz w:val="26"/>
          <w:szCs w:val="26"/>
        </w:rPr>
        <w:t>8</w:t>
      </w:r>
    </w:p>
    <w:p w:rsidR="00DB4DE6" w:rsidRPr="006C5958" w:rsidRDefault="00DB4DE6" w:rsidP="00DB4DE6">
      <w:pPr>
        <w:ind w:firstLine="708"/>
        <w:jc w:val="right"/>
        <w:rPr>
          <w:rFonts w:ascii="PT Astra Serif" w:hAnsi="PT Astra Serif"/>
          <w:sz w:val="26"/>
          <w:szCs w:val="26"/>
        </w:rPr>
      </w:pPr>
    </w:p>
    <w:p w:rsidR="009256C1" w:rsidRPr="006C5958" w:rsidRDefault="009256C1" w:rsidP="009256C1">
      <w:pPr>
        <w:ind w:firstLine="708"/>
        <w:jc w:val="center"/>
        <w:rPr>
          <w:rFonts w:ascii="PT Astra Serif" w:hAnsi="PT Astra Serif"/>
          <w:b/>
          <w:sz w:val="26"/>
          <w:szCs w:val="26"/>
        </w:rPr>
      </w:pPr>
      <w:r w:rsidRPr="006C5958">
        <w:rPr>
          <w:rFonts w:ascii="PT Astra Serif" w:hAnsi="PT Astra Serif"/>
          <w:b/>
          <w:sz w:val="26"/>
          <w:szCs w:val="26"/>
        </w:rPr>
        <w:t>Анализ исполнения НДФЛ за 2022 год в сравнении с аналогичным периодом 2021 года в сопоставимых условиях (35,5%)</w:t>
      </w:r>
    </w:p>
    <w:p w:rsidR="009256C1" w:rsidRPr="006C5958" w:rsidRDefault="009256C1" w:rsidP="009256C1">
      <w:pPr>
        <w:ind w:firstLine="708"/>
        <w:jc w:val="center"/>
        <w:rPr>
          <w:rFonts w:ascii="PT Astra Serif" w:hAnsi="PT Astra Serif"/>
          <w:b/>
          <w:szCs w:val="28"/>
        </w:rPr>
      </w:pPr>
    </w:p>
    <w:tbl>
      <w:tblPr>
        <w:tblW w:w="97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4"/>
        <w:gridCol w:w="1122"/>
        <w:gridCol w:w="1254"/>
        <w:gridCol w:w="1344"/>
        <w:gridCol w:w="1230"/>
        <w:gridCol w:w="1254"/>
        <w:gridCol w:w="966"/>
        <w:gridCol w:w="1318"/>
      </w:tblGrid>
      <w:tr w:rsidR="00674FD5" w:rsidRPr="006C5958" w:rsidTr="000C4C18">
        <w:trPr>
          <w:trHeight w:val="1530"/>
          <w:jc w:val="center"/>
        </w:trPr>
        <w:tc>
          <w:tcPr>
            <w:tcW w:w="1254" w:type="dxa"/>
            <w:shd w:val="clear" w:color="auto" w:fill="auto"/>
            <w:vAlign w:val="center"/>
            <w:hideMark/>
          </w:tcPr>
          <w:p w:rsidR="009256C1" w:rsidRPr="006C5958" w:rsidRDefault="009256C1" w:rsidP="000C4C18">
            <w:pPr>
              <w:ind w:right="-28"/>
              <w:jc w:val="center"/>
              <w:rPr>
                <w:rFonts w:ascii="PT Astra Serif" w:hAnsi="PT Astra Serif"/>
                <w:bCs/>
                <w:sz w:val="22"/>
                <w:szCs w:val="28"/>
              </w:rPr>
            </w:pPr>
            <w:r w:rsidRPr="006C5958">
              <w:rPr>
                <w:rFonts w:ascii="PT Astra Serif" w:hAnsi="PT Astra Serif"/>
                <w:bCs/>
                <w:sz w:val="22"/>
                <w:szCs w:val="28"/>
              </w:rPr>
              <w:t>Исполнено с за 2021 год,</w:t>
            </w:r>
          </w:p>
          <w:p w:rsidR="009256C1" w:rsidRPr="006C5958" w:rsidRDefault="009256C1" w:rsidP="000C4C18">
            <w:pPr>
              <w:ind w:right="-28"/>
              <w:jc w:val="center"/>
              <w:rPr>
                <w:rFonts w:ascii="PT Astra Serif" w:hAnsi="PT Astra Serif"/>
                <w:bCs/>
                <w:sz w:val="22"/>
                <w:szCs w:val="28"/>
              </w:rPr>
            </w:pPr>
            <w:r w:rsidRPr="006C5958">
              <w:rPr>
                <w:rFonts w:ascii="PT Astra Serif" w:hAnsi="PT Astra Serif"/>
                <w:bCs/>
                <w:sz w:val="22"/>
                <w:szCs w:val="28"/>
              </w:rPr>
              <w:t>тыс. рублей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9256C1" w:rsidRPr="006C5958" w:rsidRDefault="009256C1" w:rsidP="000C4C18">
            <w:pPr>
              <w:ind w:right="-28"/>
              <w:jc w:val="center"/>
              <w:rPr>
                <w:rFonts w:ascii="PT Astra Serif" w:hAnsi="PT Astra Serif"/>
                <w:bCs/>
                <w:sz w:val="22"/>
                <w:szCs w:val="28"/>
              </w:rPr>
            </w:pPr>
            <w:r w:rsidRPr="006C5958">
              <w:rPr>
                <w:rFonts w:ascii="PT Astra Serif" w:hAnsi="PT Astra Serif"/>
                <w:bCs/>
                <w:sz w:val="22"/>
                <w:szCs w:val="28"/>
              </w:rPr>
              <w:t>Норматив зачисления в 2021 году</w:t>
            </w:r>
          </w:p>
          <w:p w:rsidR="009256C1" w:rsidRPr="006C5958" w:rsidRDefault="009256C1" w:rsidP="000C4C18">
            <w:pPr>
              <w:ind w:right="-28"/>
              <w:jc w:val="center"/>
              <w:rPr>
                <w:rFonts w:ascii="PT Astra Serif" w:hAnsi="PT Astra Serif"/>
                <w:bCs/>
                <w:sz w:val="22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256C1" w:rsidRPr="006C5958" w:rsidRDefault="009256C1" w:rsidP="000C4C18">
            <w:pPr>
              <w:ind w:right="-28"/>
              <w:jc w:val="center"/>
              <w:rPr>
                <w:rFonts w:ascii="PT Astra Serif" w:hAnsi="PT Astra Serif"/>
                <w:bCs/>
                <w:sz w:val="22"/>
                <w:szCs w:val="28"/>
              </w:rPr>
            </w:pPr>
            <w:r w:rsidRPr="006C5958">
              <w:rPr>
                <w:rFonts w:ascii="PT Astra Serif" w:hAnsi="PT Astra Serif"/>
                <w:bCs/>
                <w:sz w:val="22"/>
                <w:szCs w:val="28"/>
              </w:rPr>
              <w:t>Исполнено за 2021 год</w:t>
            </w:r>
            <w:r w:rsidRPr="006C5958">
              <w:rPr>
                <w:rFonts w:ascii="PT Astra Serif" w:hAnsi="PT Astra Serif"/>
                <w:bCs/>
                <w:sz w:val="22"/>
                <w:szCs w:val="28"/>
              </w:rPr>
              <w:br/>
              <w:t>по нормативу 35,5%, тыс. рублей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:rsidR="009256C1" w:rsidRPr="006C5958" w:rsidRDefault="009256C1" w:rsidP="000C4C18">
            <w:pPr>
              <w:ind w:right="-28"/>
              <w:jc w:val="center"/>
              <w:rPr>
                <w:rFonts w:ascii="PT Astra Serif" w:hAnsi="PT Astra Serif"/>
                <w:bCs/>
                <w:sz w:val="22"/>
                <w:szCs w:val="28"/>
              </w:rPr>
            </w:pPr>
            <w:r w:rsidRPr="006C5958">
              <w:rPr>
                <w:rFonts w:ascii="PT Astra Serif" w:hAnsi="PT Astra Serif"/>
                <w:bCs/>
                <w:sz w:val="22"/>
                <w:szCs w:val="28"/>
              </w:rPr>
              <w:t>Исполнено за 2022 год, тыс. рублей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9256C1" w:rsidRPr="006C5958" w:rsidRDefault="009256C1" w:rsidP="000C4C18">
            <w:pPr>
              <w:ind w:left="-67" w:right="-28"/>
              <w:jc w:val="center"/>
              <w:rPr>
                <w:rFonts w:ascii="PT Astra Serif" w:hAnsi="PT Astra Serif"/>
                <w:bCs/>
                <w:sz w:val="22"/>
                <w:szCs w:val="28"/>
              </w:rPr>
            </w:pPr>
            <w:r w:rsidRPr="006C5958">
              <w:rPr>
                <w:rFonts w:ascii="PT Astra Serif" w:hAnsi="PT Astra Serif"/>
                <w:bCs/>
                <w:sz w:val="22"/>
                <w:szCs w:val="28"/>
              </w:rPr>
              <w:t>Норматив зачисления в 2022 году</w:t>
            </w:r>
          </w:p>
          <w:p w:rsidR="009256C1" w:rsidRPr="006C5958" w:rsidRDefault="009256C1" w:rsidP="000C4C18">
            <w:pPr>
              <w:ind w:right="-28"/>
              <w:jc w:val="center"/>
              <w:rPr>
                <w:rFonts w:ascii="PT Astra Serif" w:hAnsi="PT Astra Serif"/>
                <w:bCs/>
                <w:sz w:val="22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256C1" w:rsidRPr="006C5958" w:rsidRDefault="009256C1" w:rsidP="000C4C18">
            <w:pPr>
              <w:ind w:right="-28"/>
              <w:jc w:val="center"/>
              <w:rPr>
                <w:rFonts w:ascii="PT Astra Serif" w:hAnsi="PT Astra Serif"/>
                <w:bCs/>
                <w:sz w:val="22"/>
                <w:szCs w:val="28"/>
              </w:rPr>
            </w:pPr>
            <w:r w:rsidRPr="006C5958">
              <w:rPr>
                <w:rFonts w:ascii="PT Astra Serif" w:hAnsi="PT Astra Serif"/>
                <w:bCs/>
                <w:sz w:val="22"/>
                <w:szCs w:val="28"/>
              </w:rPr>
              <w:t>Исполнено за 2022 год</w:t>
            </w:r>
            <w:r w:rsidRPr="006C5958">
              <w:rPr>
                <w:rFonts w:ascii="PT Astra Serif" w:hAnsi="PT Astra Serif"/>
                <w:bCs/>
                <w:sz w:val="22"/>
                <w:szCs w:val="28"/>
              </w:rPr>
              <w:br/>
              <w:t>по нормативу 35,5%, тыс. рублей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9256C1" w:rsidRPr="006C5958" w:rsidRDefault="009256C1" w:rsidP="000C4C18">
            <w:pPr>
              <w:ind w:right="-28"/>
              <w:jc w:val="center"/>
              <w:rPr>
                <w:rFonts w:ascii="PT Astra Serif" w:hAnsi="PT Astra Serif"/>
                <w:bCs/>
                <w:sz w:val="22"/>
                <w:szCs w:val="28"/>
              </w:rPr>
            </w:pPr>
            <w:r w:rsidRPr="006C5958">
              <w:rPr>
                <w:rFonts w:ascii="PT Astra Serif" w:hAnsi="PT Astra Serif"/>
                <w:bCs/>
                <w:sz w:val="22"/>
                <w:szCs w:val="28"/>
              </w:rPr>
              <w:t>Темп роста в сопоставимых условиях (35,5%)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256C1" w:rsidRPr="006C5958" w:rsidRDefault="009256C1" w:rsidP="000C4C18">
            <w:pPr>
              <w:ind w:right="-28"/>
              <w:jc w:val="center"/>
              <w:rPr>
                <w:rFonts w:ascii="PT Astra Serif" w:hAnsi="PT Astra Serif"/>
                <w:bCs/>
                <w:sz w:val="22"/>
                <w:szCs w:val="28"/>
              </w:rPr>
            </w:pPr>
            <w:r w:rsidRPr="006C5958">
              <w:rPr>
                <w:rFonts w:ascii="PT Astra Serif" w:hAnsi="PT Astra Serif"/>
                <w:bCs/>
                <w:sz w:val="22"/>
                <w:szCs w:val="28"/>
              </w:rPr>
              <w:t>Отклонение в сопоставимых условиях (35,5%), тыс. рублей</w:t>
            </w:r>
          </w:p>
        </w:tc>
      </w:tr>
      <w:tr w:rsidR="00FC1F36" w:rsidRPr="006C5958" w:rsidTr="00FC1F36">
        <w:trPr>
          <w:trHeight w:val="266"/>
          <w:jc w:val="center"/>
        </w:trPr>
        <w:tc>
          <w:tcPr>
            <w:tcW w:w="1254" w:type="dxa"/>
            <w:shd w:val="clear" w:color="auto" w:fill="auto"/>
            <w:vAlign w:val="center"/>
          </w:tcPr>
          <w:p w:rsidR="00FC1F36" w:rsidRPr="006C5958" w:rsidRDefault="00FC1F36" w:rsidP="000C4C18">
            <w:pPr>
              <w:ind w:right="-28"/>
              <w:jc w:val="center"/>
              <w:rPr>
                <w:rFonts w:ascii="PT Astra Serif" w:hAnsi="PT Astra Serif"/>
                <w:bCs/>
                <w:sz w:val="22"/>
                <w:szCs w:val="28"/>
              </w:rPr>
            </w:pPr>
            <w:r>
              <w:rPr>
                <w:rFonts w:ascii="PT Astra Serif" w:hAnsi="PT Astra Serif"/>
                <w:bCs/>
                <w:sz w:val="22"/>
                <w:szCs w:val="28"/>
              </w:rPr>
              <w:t>1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C1F36" w:rsidRPr="006C5958" w:rsidRDefault="00FC1F36" w:rsidP="000C4C18">
            <w:pPr>
              <w:ind w:right="-28"/>
              <w:jc w:val="center"/>
              <w:rPr>
                <w:rFonts w:ascii="PT Astra Serif" w:hAnsi="PT Astra Serif"/>
                <w:bCs/>
                <w:sz w:val="22"/>
                <w:szCs w:val="28"/>
              </w:rPr>
            </w:pPr>
            <w:r>
              <w:rPr>
                <w:rFonts w:ascii="PT Astra Serif" w:hAnsi="PT Astra Serif"/>
                <w:bCs/>
                <w:sz w:val="22"/>
                <w:szCs w:val="28"/>
              </w:rPr>
              <w:t>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C1F36" w:rsidRPr="006C5958" w:rsidRDefault="00FC1F36" w:rsidP="000C4C18">
            <w:pPr>
              <w:ind w:right="-28"/>
              <w:jc w:val="center"/>
              <w:rPr>
                <w:rFonts w:ascii="PT Astra Serif" w:hAnsi="PT Astra Serif"/>
                <w:bCs/>
                <w:sz w:val="22"/>
                <w:szCs w:val="28"/>
              </w:rPr>
            </w:pPr>
            <w:r>
              <w:rPr>
                <w:rFonts w:ascii="PT Astra Serif" w:hAnsi="PT Astra Serif"/>
                <w:bCs/>
                <w:sz w:val="22"/>
                <w:szCs w:val="28"/>
              </w:rPr>
              <w:t>3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FC1F36" w:rsidRPr="006C5958" w:rsidRDefault="00FC1F36" w:rsidP="000C4C18">
            <w:pPr>
              <w:ind w:right="-28"/>
              <w:jc w:val="center"/>
              <w:rPr>
                <w:rFonts w:ascii="PT Astra Serif" w:hAnsi="PT Astra Serif"/>
                <w:bCs/>
                <w:sz w:val="22"/>
                <w:szCs w:val="28"/>
              </w:rPr>
            </w:pPr>
            <w:r>
              <w:rPr>
                <w:rFonts w:ascii="PT Astra Serif" w:hAnsi="PT Astra Serif"/>
                <w:bCs/>
                <w:sz w:val="22"/>
                <w:szCs w:val="28"/>
              </w:rPr>
              <w:t>4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FC1F36" w:rsidRPr="006C5958" w:rsidRDefault="00FC1F36" w:rsidP="000C4C18">
            <w:pPr>
              <w:ind w:left="-67" w:right="-28"/>
              <w:jc w:val="center"/>
              <w:rPr>
                <w:rFonts w:ascii="PT Astra Serif" w:hAnsi="PT Astra Serif"/>
                <w:bCs/>
                <w:sz w:val="22"/>
                <w:szCs w:val="28"/>
              </w:rPr>
            </w:pPr>
            <w:r>
              <w:rPr>
                <w:rFonts w:ascii="PT Astra Serif" w:hAnsi="PT Astra Serif"/>
                <w:bCs/>
                <w:sz w:val="22"/>
                <w:szCs w:val="28"/>
              </w:rPr>
              <w:t>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FC1F36" w:rsidRPr="006C5958" w:rsidRDefault="00FC1F36" w:rsidP="000C4C18">
            <w:pPr>
              <w:ind w:right="-28"/>
              <w:jc w:val="center"/>
              <w:rPr>
                <w:rFonts w:ascii="PT Astra Serif" w:hAnsi="PT Astra Serif"/>
                <w:bCs/>
                <w:sz w:val="22"/>
                <w:szCs w:val="28"/>
              </w:rPr>
            </w:pPr>
            <w:r>
              <w:rPr>
                <w:rFonts w:ascii="PT Astra Serif" w:hAnsi="PT Astra Serif"/>
                <w:bCs/>
                <w:sz w:val="22"/>
                <w:szCs w:val="28"/>
              </w:rPr>
              <w:t>6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C1F36" w:rsidRPr="006C5958" w:rsidRDefault="00FC1F36" w:rsidP="000C4C18">
            <w:pPr>
              <w:ind w:right="-28"/>
              <w:jc w:val="center"/>
              <w:rPr>
                <w:rFonts w:ascii="PT Astra Serif" w:hAnsi="PT Astra Serif"/>
                <w:bCs/>
                <w:sz w:val="22"/>
                <w:szCs w:val="28"/>
              </w:rPr>
            </w:pPr>
            <w:r>
              <w:rPr>
                <w:rFonts w:ascii="PT Astra Serif" w:hAnsi="PT Astra Serif"/>
                <w:bCs/>
                <w:sz w:val="22"/>
                <w:szCs w:val="28"/>
              </w:rPr>
              <w:t>7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C1F36" w:rsidRPr="006C5958" w:rsidRDefault="00FC1F36" w:rsidP="000C4C18">
            <w:pPr>
              <w:ind w:right="-28"/>
              <w:jc w:val="center"/>
              <w:rPr>
                <w:rFonts w:ascii="PT Astra Serif" w:hAnsi="PT Astra Serif"/>
                <w:bCs/>
                <w:sz w:val="22"/>
                <w:szCs w:val="28"/>
              </w:rPr>
            </w:pPr>
            <w:r>
              <w:rPr>
                <w:rFonts w:ascii="PT Astra Serif" w:hAnsi="PT Astra Serif"/>
                <w:bCs/>
                <w:sz w:val="22"/>
                <w:szCs w:val="28"/>
              </w:rPr>
              <w:t>8</w:t>
            </w:r>
          </w:p>
        </w:tc>
      </w:tr>
      <w:tr w:rsidR="00674FD5" w:rsidRPr="006C5958" w:rsidTr="0018431D">
        <w:trPr>
          <w:trHeight w:val="631"/>
          <w:jc w:val="center"/>
        </w:trPr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9256C1" w:rsidRPr="006C5958" w:rsidRDefault="009256C1" w:rsidP="000C4C18">
            <w:pPr>
              <w:ind w:right="-28"/>
              <w:jc w:val="center"/>
              <w:rPr>
                <w:rFonts w:ascii="PT Astra Serif" w:hAnsi="PT Astra Serif"/>
                <w:b/>
                <w:sz w:val="22"/>
                <w:szCs w:val="28"/>
              </w:rPr>
            </w:pPr>
            <w:r w:rsidRPr="006C5958">
              <w:rPr>
                <w:rFonts w:ascii="PT Astra Serif" w:hAnsi="PT Astra Serif"/>
                <w:b/>
                <w:sz w:val="22"/>
                <w:szCs w:val="28"/>
              </w:rPr>
              <w:t>1 186 284,1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9256C1" w:rsidRPr="006C5958" w:rsidRDefault="009256C1" w:rsidP="000C4C18">
            <w:pPr>
              <w:ind w:right="-28"/>
              <w:jc w:val="center"/>
              <w:rPr>
                <w:rFonts w:ascii="PT Astra Serif" w:hAnsi="PT Astra Serif"/>
                <w:b/>
                <w:sz w:val="22"/>
                <w:szCs w:val="28"/>
              </w:rPr>
            </w:pPr>
            <w:r w:rsidRPr="006C5958">
              <w:rPr>
                <w:rFonts w:ascii="PT Astra Serif" w:hAnsi="PT Astra Serif"/>
                <w:b/>
                <w:sz w:val="22"/>
                <w:szCs w:val="28"/>
              </w:rPr>
              <w:t>57,23%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256C1" w:rsidRPr="006C5958" w:rsidRDefault="009256C1" w:rsidP="000C4C18">
            <w:pPr>
              <w:ind w:right="-28"/>
              <w:jc w:val="center"/>
              <w:rPr>
                <w:rFonts w:ascii="PT Astra Serif" w:hAnsi="PT Astra Serif"/>
                <w:b/>
                <w:sz w:val="22"/>
                <w:szCs w:val="28"/>
              </w:rPr>
            </w:pPr>
            <w:r w:rsidRPr="006C5958">
              <w:rPr>
                <w:rFonts w:ascii="PT Astra Serif" w:hAnsi="PT Astra Serif"/>
                <w:b/>
                <w:sz w:val="22"/>
                <w:szCs w:val="28"/>
              </w:rPr>
              <w:t>735 856,8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:rsidR="009256C1" w:rsidRPr="006C5958" w:rsidRDefault="009256C1" w:rsidP="000C4C18">
            <w:pPr>
              <w:ind w:right="-28"/>
              <w:jc w:val="center"/>
              <w:rPr>
                <w:rFonts w:ascii="PT Astra Serif" w:hAnsi="PT Astra Serif"/>
                <w:b/>
                <w:sz w:val="22"/>
                <w:szCs w:val="28"/>
              </w:rPr>
            </w:pPr>
            <w:r w:rsidRPr="006C5958">
              <w:rPr>
                <w:rFonts w:ascii="PT Astra Serif" w:hAnsi="PT Astra Serif"/>
                <w:b/>
                <w:sz w:val="22"/>
                <w:szCs w:val="28"/>
              </w:rPr>
              <w:t>1 462 677,5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9256C1" w:rsidRPr="006C5958" w:rsidRDefault="009256C1" w:rsidP="000C4C18">
            <w:pPr>
              <w:ind w:right="-28"/>
              <w:jc w:val="center"/>
              <w:rPr>
                <w:rFonts w:ascii="PT Astra Serif" w:hAnsi="PT Astra Serif"/>
                <w:b/>
                <w:sz w:val="22"/>
                <w:szCs w:val="28"/>
              </w:rPr>
            </w:pPr>
            <w:r w:rsidRPr="006C5958">
              <w:rPr>
                <w:rFonts w:ascii="PT Astra Serif" w:hAnsi="PT Astra Serif"/>
                <w:b/>
                <w:sz w:val="22"/>
                <w:szCs w:val="28"/>
              </w:rPr>
              <w:t>59,35%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9256C1" w:rsidRPr="006C5958" w:rsidRDefault="009256C1" w:rsidP="000C4C18">
            <w:pPr>
              <w:ind w:right="-28"/>
              <w:jc w:val="center"/>
              <w:rPr>
                <w:rFonts w:ascii="PT Astra Serif" w:hAnsi="PT Astra Serif"/>
                <w:b/>
                <w:sz w:val="22"/>
                <w:szCs w:val="28"/>
              </w:rPr>
            </w:pPr>
            <w:r w:rsidRPr="006C5958">
              <w:rPr>
                <w:rFonts w:ascii="PT Astra Serif" w:hAnsi="PT Astra Serif"/>
                <w:b/>
                <w:sz w:val="22"/>
                <w:szCs w:val="28"/>
              </w:rPr>
              <w:t>874 895,6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9256C1" w:rsidRPr="006C5958" w:rsidRDefault="009256C1" w:rsidP="000C4C18">
            <w:pPr>
              <w:ind w:right="-28"/>
              <w:jc w:val="center"/>
              <w:rPr>
                <w:rFonts w:ascii="PT Astra Serif" w:hAnsi="PT Astra Serif"/>
                <w:b/>
                <w:bCs/>
                <w:sz w:val="22"/>
                <w:szCs w:val="28"/>
              </w:rPr>
            </w:pPr>
            <w:r w:rsidRPr="006C5958">
              <w:rPr>
                <w:rFonts w:ascii="PT Astra Serif" w:hAnsi="PT Astra Serif"/>
                <w:b/>
                <w:bCs/>
                <w:sz w:val="22"/>
                <w:szCs w:val="28"/>
              </w:rPr>
              <w:t>118,9%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256C1" w:rsidRPr="006C5958" w:rsidRDefault="009256C1" w:rsidP="000C4C18">
            <w:pPr>
              <w:ind w:right="-28"/>
              <w:jc w:val="center"/>
              <w:rPr>
                <w:rFonts w:ascii="PT Astra Serif" w:hAnsi="PT Astra Serif"/>
                <w:b/>
                <w:bCs/>
                <w:sz w:val="22"/>
                <w:szCs w:val="28"/>
              </w:rPr>
            </w:pPr>
            <w:r w:rsidRPr="006C5958">
              <w:rPr>
                <w:rFonts w:ascii="PT Astra Serif" w:hAnsi="PT Astra Serif"/>
                <w:b/>
                <w:bCs/>
                <w:sz w:val="22"/>
                <w:szCs w:val="28"/>
              </w:rPr>
              <w:t>+ 139 038,8</w:t>
            </w:r>
          </w:p>
        </w:tc>
      </w:tr>
    </w:tbl>
    <w:p w:rsidR="00E85F0D" w:rsidRPr="006C5958" w:rsidRDefault="00E85F0D" w:rsidP="00E85F0D">
      <w:pPr>
        <w:ind w:firstLine="708"/>
        <w:jc w:val="both"/>
        <w:rPr>
          <w:rFonts w:ascii="PT Astra Serif" w:hAnsi="PT Astra Serif"/>
          <w:sz w:val="26"/>
          <w:szCs w:val="26"/>
        </w:rPr>
      </w:pPr>
    </w:p>
    <w:p w:rsidR="00E85F0D" w:rsidRPr="006C5958" w:rsidRDefault="00E85F0D" w:rsidP="00E85F0D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Налоговые доходы бюджета города Югорска по видам налогов за период 2021 и 2022 годов представлены в таблице </w:t>
      </w:r>
      <w:r w:rsidR="00F917C4">
        <w:rPr>
          <w:rFonts w:ascii="PT Astra Serif" w:hAnsi="PT Astra Serif"/>
          <w:sz w:val="26"/>
          <w:szCs w:val="26"/>
        </w:rPr>
        <w:t>9</w:t>
      </w:r>
      <w:r w:rsidRPr="006C5958">
        <w:rPr>
          <w:rFonts w:ascii="PT Astra Serif" w:hAnsi="PT Astra Serif"/>
          <w:sz w:val="26"/>
          <w:szCs w:val="26"/>
        </w:rPr>
        <w:t>.</w:t>
      </w:r>
    </w:p>
    <w:p w:rsidR="00E85F0D" w:rsidRPr="006C5958" w:rsidRDefault="00E85F0D" w:rsidP="00E85F0D">
      <w:pPr>
        <w:jc w:val="right"/>
        <w:rPr>
          <w:rFonts w:ascii="PT Astra Serif" w:hAnsi="PT Astra Serif"/>
          <w:sz w:val="26"/>
          <w:szCs w:val="26"/>
        </w:rPr>
      </w:pPr>
    </w:p>
    <w:p w:rsidR="00E85F0D" w:rsidRPr="006C5958" w:rsidRDefault="00E85F0D" w:rsidP="00E85F0D">
      <w:pPr>
        <w:jc w:val="right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Таблица </w:t>
      </w:r>
      <w:r w:rsidR="00F917C4">
        <w:rPr>
          <w:rFonts w:ascii="PT Astra Serif" w:hAnsi="PT Astra Serif"/>
          <w:sz w:val="26"/>
          <w:szCs w:val="26"/>
        </w:rPr>
        <w:t>9</w:t>
      </w:r>
    </w:p>
    <w:p w:rsidR="00E85F0D" w:rsidRPr="006C5958" w:rsidRDefault="00E85F0D" w:rsidP="00E85F0D">
      <w:pPr>
        <w:jc w:val="right"/>
        <w:rPr>
          <w:rFonts w:ascii="PT Astra Serif" w:hAnsi="PT Astra Serif"/>
          <w:sz w:val="26"/>
          <w:szCs w:val="26"/>
        </w:rPr>
      </w:pPr>
    </w:p>
    <w:p w:rsidR="00E85F0D" w:rsidRPr="006C5958" w:rsidRDefault="00E85F0D" w:rsidP="00E85F0D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6C5958">
        <w:rPr>
          <w:rFonts w:ascii="PT Astra Serif" w:hAnsi="PT Astra Serif"/>
          <w:b/>
          <w:bCs/>
          <w:sz w:val="26"/>
          <w:szCs w:val="26"/>
        </w:rPr>
        <w:t xml:space="preserve">Налоговые доходы бюджета города Югорска по видам налогов </w:t>
      </w:r>
    </w:p>
    <w:p w:rsidR="00E85F0D" w:rsidRPr="006C5958" w:rsidRDefault="00E85F0D" w:rsidP="00E85F0D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6C5958">
        <w:rPr>
          <w:rFonts w:ascii="PT Astra Serif" w:hAnsi="PT Astra Serif"/>
          <w:b/>
          <w:bCs/>
          <w:sz w:val="26"/>
          <w:szCs w:val="26"/>
        </w:rPr>
        <w:t>за период 2021 и 2022 годов</w:t>
      </w:r>
    </w:p>
    <w:p w:rsidR="00E85F0D" w:rsidRPr="006C5958" w:rsidRDefault="00E85F0D" w:rsidP="00E85F0D">
      <w:pPr>
        <w:jc w:val="both"/>
        <w:rPr>
          <w:rFonts w:ascii="PT Astra Serif" w:hAnsi="PT Astra Serif"/>
          <w:b/>
          <w:bCs/>
          <w:sz w:val="26"/>
          <w:szCs w:val="26"/>
        </w:rPr>
      </w:pP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50"/>
        <w:gridCol w:w="1444"/>
        <w:gridCol w:w="1219"/>
        <w:gridCol w:w="1418"/>
        <w:gridCol w:w="1225"/>
        <w:gridCol w:w="1164"/>
      </w:tblGrid>
      <w:tr w:rsidR="00E85F0D" w:rsidRPr="006C5958" w:rsidTr="00C961BE">
        <w:trPr>
          <w:trHeight w:val="320"/>
          <w:tblHeader/>
          <w:jc w:val="center"/>
        </w:trPr>
        <w:tc>
          <w:tcPr>
            <w:tcW w:w="2950" w:type="dxa"/>
            <w:vMerge w:val="restart"/>
            <w:vAlign w:val="center"/>
          </w:tcPr>
          <w:p w:rsidR="00E85F0D" w:rsidRPr="006C5958" w:rsidRDefault="00E85F0D" w:rsidP="00B26A1E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Наименование показателя</w:t>
            </w:r>
          </w:p>
        </w:tc>
        <w:tc>
          <w:tcPr>
            <w:tcW w:w="2663" w:type="dxa"/>
            <w:gridSpan w:val="2"/>
            <w:vAlign w:val="center"/>
          </w:tcPr>
          <w:p w:rsidR="00E85F0D" w:rsidRPr="006C5958" w:rsidRDefault="00FC1F36" w:rsidP="00B26A1E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И</w:t>
            </w:r>
            <w:r w:rsidR="00E85F0D" w:rsidRPr="006C5958">
              <w:rPr>
                <w:rFonts w:ascii="PT Astra Serif" w:hAnsi="PT Astra Serif"/>
                <w:bCs/>
              </w:rPr>
              <w:t xml:space="preserve">сполнено </w:t>
            </w:r>
          </w:p>
          <w:p w:rsidR="00E85F0D" w:rsidRPr="00C961BE" w:rsidRDefault="00E85F0D" w:rsidP="00B26A1E">
            <w:pPr>
              <w:jc w:val="center"/>
              <w:rPr>
                <w:rFonts w:ascii="PT Astra Serif" w:hAnsi="PT Astra Serif"/>
                <w:bCs/>
              </w:rPr>
            </w:pPr>
            <w:r w:rsidRPr="00C961BE">
              <w:rPr>
                <w:rFonts w:ascii="PT Astra Serif" w:hAnsi="PT Astra Serif"/>
                <w:bCs/>
              </w:rPr>
              <w:t>за 2021 год</w:t>
            </w:r>
          </w:p>
        </w:tc>
        <w:tc>
          <w:tcPr>
            <w:tcW w:w="2643" w:type="dxa"/>
            <w:gridSpan w:val="2"/>
            <w:vAlign w:val="center"/>
          </w:tcPr>
          <w:p w:rsidR="00E85F0D" w:rsidRPr="006C5958" w:rsidRDefault="00FC1F36" w:rsidP="00B26A1E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И</w:t>
            </w:r>
            <w:r w:rsidR="00E85F0D" w:rsidRPr="006C5958">
              <w:rPr>
                <w:rFonts w:ascii="PT Astra Serif" w:hAnsi="PT Astra Serif"/>
                <w:bCs/>
              </w:rPr>
              <w:t xml:space="preserve">сполнено </w:t>
            </w:r>
          </w:p>
          <w:p w:rsidR="00E85F0D" w:rsidRPr="00C961BE" w:rsidRDefault="00E85F0D" w:rsidP="00B26A1E">
            <w:pPr>
              <w:jc w:val="center"/>
              <w:rPr>
                <w:rFonts w:ascii="PT Astra Serif" w:hAnsi="PT Astra Serif"/>
                <w:bCs/>
              </w:rPr>
            </w:pPr>
            <w:r w:rsidRPr="00C961BE">
              <w:rPr>
                <w:rFonts w:ascii="PT Astra Serif" w:hAnsi="PT Astra Serif"/>
                <w:bCs/>
              </w:rPr>
              <w:t xml:space="preserve">за 2022 год </w:t>
            </w:r>
          </w:p>
        </w:tc>
        <w:tc>
          <w:tcPr>
            <w:tcW w:w="1164" w:type="dxa"/>
            <w:vMerge w:val="restart"/>
          </w:tcPr>
          <w:p w:rsidR="00E85F0D" w:rsidRPr="006C5958" w:rsidRDefault="00E85F0D" w:rsidP="00B26A1E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Темп роста / снижения 2022 к 2021 (%)</w:t>
            </w:r>
          </w:p>
        </w:tc>
      </w:tr>
      <w:tr w:rsidR="00E85F0D" w:rsidRPr="006C5958" w:rsidTr="00C961BE">
        <w:trPr>
          <w:trHeight w:val="215"/>
          <w:tblHeader/>
          <w:jc w:val="center"/>
        </w:trPr>
        <w:tc>
          <w:tcPr>
            <w:tcW w:w="2950" w:type="dxa"/>
            <w:vMerge/>
          </w:tcPr>
          <w:p w:rsidR="00E85F0D" w:rsidRPr="006C5958" w:rsidRDefault="00E85F0D" w:rsidP="00B26A1E">
            <w:pPr>
              <w:jc w:val="both"/>
              <w:rPr>
                <w:rFonts w:ascii="PT Astra Serif" w:hAnsi="PT Astra Serif"/>
                <w:bCs/>
              </w:rPr>
            </w:pPr>
          </w:p>
        </w:tc>
        <w:tc>
          <w:tcPr>
            <w:tcW w:w="1444" w:type="dxa"/>
          </w:tcPr>
          <w:p w:rsidR="00E85F0D" w:rsidRPr="006C5958" w:rsidRDefault="00E85F0D" w:rsidP="00B26A1E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 xml:space="preserve">сумма </w:t>
            </w:r>
          </w:p>
          <w:p w:rsidR="00E85F0D" w:rsidRPr="006C5958" w:rsidRDefault="00E85F0D" w:rsidP="00B26A1E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(тыс. рублей)</w:t>
            </w:r>
          </w:p>
        </w:tc>
        <w:tc>
          <w:tcPr>
            <w:tcW w:w="1219" w:type="dxa"/>
          </w:tcPr>
          <w:p w:rsidR="00E85F0D" w:rsidRPr="006C5958" w:rsidRDefault="00E85F0D" w:rsidP="00B26A1E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 xml:space="preserve">удельный вес </w:t>
            </w:r>
          </w:p>
          <w:p w:rsidR="00E85F0D" w:rsidRPr="006C5958" w:rsidRDefault="00E85F0D" w:rsidP="00B26A1E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(%)</w:t>
            </w:r>
          </w:p>
        </w:tc>
        <w:tc>
          <w:tcPr>
            <w:tcW w:w="1418" w:type="dxa"/>
          </w:tcPr>
          <w:p w:rsidR="00E85F0D" w:rsidRPr="006C5958" w:rsidRDefault="00E85F0D" w:rsidP="00B26A1E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 xml:space="preserve">сумма </w:t>
            </w:r>
          </w:p>
          <w:p w:rsidR="00E85F0D" w:rsidRPr="006C5958" w:rsidRDefault="00E85F0D" w:rsidP="00B26A1E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(тыс. рублей)</w:t>
            </w:r>
          </w:p>
        </w:tc>
        <w:tc>
          <w:tcPr>
            <w:tcW w:w="1225" w:type="dxa"/>
          </w:tcPr>
          <w:p w:rsidR="00E85F0D" w:rsidRPr="006C5958" w:rsidRDefault="00E85F0D" w:rsidP="00B26A1E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 xml:space="preserve">удельный вес </w:t>
            </w:r>
          </w:p>
          <w:p w:rsidR="00E85F0D" w:rsidRPr="006C5958" w:rsidRDefault="00E85F0D" w:rsidP="00B26A1E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(%)</w:t>
            </w:r>
          </w:p>
        </w:tc>
        <w:tc>
          <w:tcPr>
            <w:tcW w:w="1164" w:type="dxa"/>
            <w:vMerge/>
          </w:tcPr>
          <w:p w:rsidR="00E85F0D" w:rsidRPr="006C5958" w:rsidRDefault="00E85F0D" w:rsidP="00B26A1E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FC1F36" w:rsidRPr="006C5958" w:rsidTr="00C961BE">
        <w:trPr>
          <w:trHeight w:val="215"/>
          <w:tblHeader/>
          <w:jc w:val="center"/>
        </w:trPr>
        <w:tc>
          <w:tcPr>
            <w:tcW w:w="2950" w:type="dxa"/>
          </w:tcPr>
          <w:p w:rsidR="00FC1F36" w:rsidRPr="006C5958" w:rsidRDefault="00FC1F36" w:rsidP="00FC1F36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</w:t>
            </w:r>
          </w:p>
        </w:tc>
        <w:tc>
          <w:tcPr>
            <w:tcW w:w="1444" w:type="dxa"/>
          </w:tcPr>
          <w:p w:rsidR="00FC1F36" w:rsidRPr="006C5958" w:rsidRDefault="00FC1F36" w:rsidP="00FC1F36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</w:t>
            </w:r>
          </w:p>
        </w:tc>
        <w:tc>
          <w:tcPr>
            <w:tcW w:w="1219" w:type="dxa"/>
          </w:tcPr>
          <w:p w:rsidR="00FC1F36" w:rsidRPr="006C5958" w:rsidRDefault="00FC1F36" w:rsidP="00FC1F36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3</w:t>
            </w:r>
          </w:p>
        </w:tc>
        <w:tc>
          <w:tcPr>
            <w:tcW w:w="1418" w:type="dxa"/>
          </w:tcPr>
          <w:p w:rsidR="00FC1F36" w:rsidRPr="006C5958" w:rsidRDefault="00FC1F36" w:rsidP="00FC1F36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4</w:t>
            </w:r>
          </w:p>
        </w:tc>
        <w:tc>
          <w:tcPr>
            <w:tcW w:w="1225" w:type="dxa"/>
          </w:tcPr>
          <w:p w:rsidR="00FC1F36" w:rsidRPr="006C5958" w:rsidRDefault="00FC1F36" w:rsidP="00FC1F36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5</w:t>
            </w:r>
          </w:p>
        </w:tc>
        <w:tc>
          <w:tcPr>
            <w:tcW w:w="1164" w:type="dxa"/>
          </w:tcPr>
          <w:p w:rsidR="00FC1F36" w:rsidRPr="006C5958" w:rsidRDefault="00FC1F36" w:rsidP="00DB4DE6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6</w:t>
            </w:r>
          </w:p>
        </w:tc>
      </w:tr>
      <w:tr w:rsidR="00E85F0D" w:rsidRPr="006C5958" w:rsidTr="00B26A1E">
        <w:trPr>
          <w:jc w:val="center"/>
        </w:trPr>
        <w:tc>
          <w:tcPr>
            <w:tcW w:w="2950" w:type="dxa"/>
          </w:tcPr>
          <w:p w:rsidR="00E85F0D" w:rsidRPr="006C5958" w:rsidRDefault="00E85F0D" w:rsidP="00B26A1E">
            <w:pPr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  <w:bCs/>
              </w:rPr>
              <w:t xml:space="preserve">НАЛОГОВЫЕ ДОХОДЫ – </w:t>
            </w:r>
            <w:r w:rsidRPr="006C5958">
              <w:rPr>
                <w:rFonts w:ascii="PT Astra Serif" w:hAnsi="PT Astra Serif"/>
                <w:b/>
              </w:rPr>
              <w:t>всего,</w:t>
            </w:r>
          </w:p>
        </w:tc>
        <w:tc>
          <w:tcPr>
            <w:tcW w:w="1444" w:type="dxa"/>
          </w:tcPr>
          <w:p w:rsidR="00E85F0D" w:rsidRPr="006C5958" w:rsidRDefault="00E85F0D" w:rsidP="00CF769D">
            <w:pPr>
              <w:jc w:val="right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1 417 627,6</w:t>
            </w:r>
          </w:p>
        </w:tc>
        <w:tc>
          <w:tcPr>
            <w:tcW w:w="1219" w:type="dxa"/>
          </w:tcPr>
          <w:p w:rsidR="00E85F0D" w:rsidRPr="006C5958" w:rsidRDefault="00E85F0D" w:rsidP="00CF769D">
            <w:pPr>
              <w:jc w:val="center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100,0</w:t>
            </w:r>
          </w:p>
        </w:tc>
        <w:tc>
          <w:tcPr>
            <w:tcW w:w="1418" w:type="dxa"/>
          </w:tcPr>
          <w:p w:rsidR="00E85F0D" w:rsidRPr="006C5958" w:rsidRDefault="00E85F0D" w:rsidP="00CF769D">
            <w:pPr>
              <w:jc w:val="right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1 713 010,0</w:t>
            </w:r>
          </w:p>
        </w:tc>
        <w:tc>
          <w:tcPr>
            <w:tcW w:w="1225" w:type="dxa"/>
          </w:tcPr>
          <w:p w:rsidR="00E85F0D" w:rsidRPr="006C5958" w:rsidRDefault="00E85F0D" w:rsidP="00CF769D">
            <w:pPr>
              <w:jc w:val="center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100,0</w:t>
            </w:r>
          </w:p>
        </w:tc>
        <w:tc>
          <w:tcPr>
            <w:tcW w:w="1164" w:type="dxa"/>
          </w:tcPr>
          <w:p w:rsidR="00E85F0D" w:rsidRPr="006C5958" w:rsidRDefault="00E85F0D" w:rsidP="00CF769D">
            <w:pPr>
              <w:jc w:val="center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120,8</w:t>
            </w:r>
          </w:p>
        </w:tc>
      </w:tr>
      <w:tr w:rsidR="00E85F0D" w:rsidRPr="006C5958" w:rsidTr="00B26A1E">
        <w:trPr>
          <w:jc w:val="center"/>
        </w:trPr>
        <w:tc>
          <w:tcPr>
            <w:tcW w:w="2950" w:type="dxa"/>
          </w:tcPr>
          <w:p w:rsidR="00E85F0D" w:rsidRPr="006C5958" w:rsidRDefault="00E85F0D" w:rsidP="00B26A1E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444" w:type="dxa"/>
          </w:tcPr>
          <w:p w:rsidR="00E85F0D" w:rsidRPr="006C5958" w:rsidRDefault="00E85F0D" w:rsidP="00CF769D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9" w:type="dxa"/>
          </w:tcPr>
          <w:p w:rsidR="00E85F0D" w:rsidRPr="006C5958" w:rsidRDefault="00E85F0D" w:rsidP="00CF769D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</w:tcPr>
          <w:p w:rsidR="00E85F0D" w:rsidRPr="006C5958" w:rsidRDefault="00E85F0D" w:rsidP="00CF769D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25" w:type="dxa"/>
          </w:tcPr>
          <w:p w:rsidR="00E85F0D" w:rsidRPr="006C5958" w:rsidRDefault="00E85F0D" w:rsidP="00CF769D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64" w:type="dxa"/>
          </w:tcPr>
          <w:p w:rsidR="00E85F0D" w:rsidRPr="006C5958" w:rsidRDefault="00E85F0D" w:rsidP="00CF769D">
            <w:pPr>
              <w:jc w:val="center"/>
              <w:rPr>
                <w:rFonts w:ascii="PT Astra Serif" w:hAnsi="PT Astra Serif"/>
              </w:rPr>
            </w:pPr>
          </w:p>
        </w:tc>
      </w:tr>
      <w:tr w:rsidR="00E85F0D" w:rsidRPr="006C5958" w:rsidTr="00B26A1E">
        <w:trPr>
          <w:trHeight w:val="254"/>
          <w:jc w:val="center"/>
        </w:trPr>
        <w:tc>
          <w:tcPr>
            <w:tcW w:w="2950" w:type="dxa"/>
          </w:tcPr>
          <w:p w:rsidR="00E85F0D" w:rsidRPr="006C5958" w:rsidRDefault="00E85F0D" w:rsidP="00B26A1E">
            <w:pPr>
              <w:jc w:val="both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 федеральные налоги</w:t>
            </w:r>
          </w:p>
        </w:tc>
        <w:tc>
          <w:tcPr>
            <w:tcW w:w="1444" w:type="dxa"/>
          </w:tcPr>
          <w:p w:rsidR="00E85F0D" w:rsidRPr="006C5958" w:rsidRDefault="00E85F0D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1 221 350,6</w:t>
            </w:r>
          </w:p>
        </w:tc>
        <w:tc>
          <w:tcPr>
            <w:tcW w:w="1219" w:type="dxa"/>
          </w:tcPr>
          <w:p w:rsidR="00E85F0D" w:rsidRPr="006C5958" w:rsidRDefault="00E85F0D" w:rsidP="00CF769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86,2</w:t>
            </w:r>
          </w:p>
        </w:tc>
        <w:tc>
          <w:tcPr>
            <w:tcW w:w="1418" w:type="dxa"/>
          </w:tcPr>
          <w:p w:rsidR="00E85F0D" w:rsidRPr="006C5958" w:rsidRDefault="00E85F0D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1 504 423,8</w:t>
            </w:r>
          </w:p>
        </w:tc>
        <w:tc>
          <w:tcPr>
            <w:tcW w:w="1225" w:type="dxa"/>
          </w:tcPr>
          <w:p w:rsidR="00E85F0D" w:rsidRPr="006C5958" w:rsidRDefault="00E85F0D" w:rsidP="00CF769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87,8</w:t>
            </w:r>
          </w:p>
        </w:tc>
        <w:tc>
          <w:tcPr>
            <w:tcW w:w="1164" w:type="dxa"/>
          </w:tcPr>
          <w:p w:rsidR="00E85F0D" w:rsidRPr="006C5958" w:rsidRDefault="00E85F0D" w:rsidP="00CF769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123,2</w:t>
            </w:r>
          </w:p>
        </w:tc>
      </w:tr>
      <w:tr w:rsidR="00E85F0D" w:rsidRPr="006C5958" w:rsidTr="00B26A1E">
        <w:trPr>
          <w:jc w:val="center"/>
        </w:trPr>
        <w:tc>
          <w:tcPr>
            <w:tcW w:w="2950" w:type="dxa"/>
          </w:tcPr>
          <w:p w:rsidR="00E85F0D" w:rsidRPr="006C5958" w:rsidRDefault="00E85F0D" w:rsidP="00B26A1E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lastRenderedPageBreak/>
              <w:t>- специальные налоговые режимы</w:t>
            </w:r>
          </w:p>
        </w:tc>
        <w:tc>
          <w:tcPr>
            <w:tcW w:w="1444" w:type="dxa"/>
          </w:tcPr>
          <w:p w:rsidR="00E85F0D" w:rsidRPr="006C5958" w:rsidRDefault="00E85F0D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119 300,9</w:t>
            </w:r>
          </w:p>
        </w:tc>
        <w:tc>
          <w:tcPr>
            <w:tcW w:w="1219" w:type="dxa"/>
          </w:tcPr>
          <w:p w:rsidR="00E85F0D" w:rsidRPr="006C5958" w:rsidRDefault="00E85F0D" w:rsidP="00CF769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8,4</w:t>
            </w:r>
          </w:p>
        </w:tc>
        <w:tc>
          <w:tcPr>
            <w:tcW w:w="1418" w:type="dxa"/>
          </w:tcPr>
          <w:p w:rsidR="00E85F0D" w:rsidRPr="006C5958" w:rsidRDefault="00E85F0D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123 511,9</w:t>
            </w:r>
          </w:p>
        </w:tc>
        <w:tc>
          <w:tcPr>
            <w:tcW w:w="1225" w:type="dxa"/>
          </w:tcPr>
          <w:p w:rsidR="00E85F0D" w:rsidRPr="006C5958" w:rsidRDefault="00E85F0D" w:rsidP="00CF769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7,2</w:t>
            </w:r>
          </w:p>
        </w:tc>
        <w:tc>
          <w:tcPr>
            <w:tcW w:w="1164" w:type="dxa"/>
          </w:tcPr>
          <w:p w:rsidR="00E85F0D" w:rsidRPr="006C5958" w:rsidRDefault="00E85F0D" w:rsidP="00CF769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103,5</w:t>
            </w:r>
          </w:p>
        </w:tc>
      </w:tr>
      <w:tr w:rsidR="00E85F0D" w:rsidRPr="006C5958" w:rsidTr="00B26A1E">
        <w:trPr>
          <w:jc w:val="center"/>
        </w:trPr>
        <w:tc>
          <w:tcPr>
            <w:tcW w:w="2950" w:type="dxa"/>
          </w:tcPr>
          <w:p w:rsidR="00E85F0D" w:rsidRPr="006C5958" w:rsidRDefault="00E85F0D" w:rsidP="00B26A1E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 региональные налоги</w:t>
            </w:r>
          </w:p>
        </w:tc>
        <w:tc>
          <w:tcPr>
            <w:tcW w:w="1444" w:type="dxa"/>
          </w:tcPr>
          <w:p w:rsidR="00E85F0D" w:rsidRPr="006C5958" w:rsidRDefault="00E85F0D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14 047,5</w:t>
            </w:r>
          </w:p>
        </w:tc>
        <w:tc>
          <w:tcPr>
            <w:tcW w:w="1219" w:type="dxa"/>
          </w:tcPr>
          <w:p w:rsidR="00E85F0D" w:rsidRPr="006C5958" w:rsidRDefault="00E85F0D" w:rsidP="00CF769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1,0</w:t>
            </w:r>
          </w:p>
        </w:tc>
        <w:tc>
          <w:tcPr>
            <w:tcW w:w="1418" w:type="dxa"/>
          </w:tcPr>
          <w:p w:rsidR="00E85F0D" w:rsidRPr="006C5958" w:rsidRDefault="00E85F0D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14 563,1</w:t>
            </w:r>
          </w:p>
        </w:tc>
        <w:tc>
          <w:tcPr>
            <w:tcW w:w="1225" w:type="dxa"/>
          </w:tcPr>
          <w:p w:rsidR="00E85F0D" w:rsidRPr="006C5958" w:rsidRDefault="00E85F0D" w:rsidP="00CF769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0,9</w:t>
            </w:r>
          </w:p>
        </w:tc>
        <w:tc>
          <w:tcPr>
            <w:tcW w:w="1164" w:type="dxa"/>
          </w:tcPr>
          <w:p w:rsidR="00E85F0D" w:rsidRPr="006C5958" w:rsidRDefault="00E85F0D" w:rsidP="00CF769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103,7</w:t>
            </w:r>
          </w:p>
        </w:tc>
      </w:tr>
      <w:tr w:rsidR="00674FD5" w:rsidRPr="006C5958" w:rsidTr="00B26A1E">
        <w:trPr>
          <w:jc w:val="center"/>
        </w:trPr>
        <w:tc>
          <w:tcPr>
            <w:tcW w:w="2950" w:type="dxa"/>
          </w:tcPr>
          <w:p w:rsidR="00E85F0D" w:rsidRPr="006C5958" w:rsidRDefault="00E85F0D" w:rsidP="00B26A1E">
            <w:pPr>
              <w:jc w:val="both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 местные налоги</w:t>
            </w:r>
          </w:p>
        </w:tc>
        <w:tc>
          <w:tcPr>
            <w:tcW w:w="1444" w:type="dxa"/>
          </w:tcPr>
          <w:p w:rsidR="00E85F0D" w:rsidRPr="006C5958" w:rsidRDefault="00E85F0D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62 928,6</w:t>
            </w:r>
          </w:p>
        </w:tc>
        <w:tc>
          <w:tcPr>
            <w:tcW w:w="1219" w:type="dxa"/>
          </w:tcPr>
          <w:p w:rsidR="00E85F0D" w:rsidRPr="006C5958" w:rsidRDefault="00E85F0D" w:rsidP="00CF769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4,4</w:t>
            </w:r>
          </w:p>
        </w:tc>
        <w:tc>
          <w:tcPr>
            <w:tcW w:w="1418" w:type="dxa"/>
          </w:tcPr>
          <w:p w:rsidR="00E85F0D" w:rsidRPr="006C5958" w:rsidRDefault="00E85F0D" w:rsidP="00CF769D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70 511,2</w:t>
            </w:r>
          </w:p>
        </w:tc>
        <w:tc>
          <w:tcPr>
            <w:tcW w:w="1225" w:type="dxa"/>
          </w:tcPr>
          <w:p w:rsidR="00E85F0D" w:rsidRPr="006C5958" w:rsidRDefault="00E85F0D" w:rsidP="00CF769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4,1</w:t>
            </w:r>
          </w:p>
        </w:tc>
        <w:tc>
          <w:tcPr>
            <w:tcW w:w="1164" w:type="dxa"/>
          </w:tcPr>
          <w:p w:rsidR="00E85F0D" w:rsidRPr="006C5958" w:rsidRDefault="00E85F0D" w:rsidP="00CF769D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112,1</w:t>
            </w:r>
          </w:p>
        </w:tc>
      </w:tr>
    </w:tbl>
    <w:p w:rsidR="009256C1" w:rsidRDefault="009256C1" w:rsidP="009256C1">
      <w:pPr>
        <w:ind w:firstLine="708"/>
        <w:jc w:val="both"/>
        <w:rPr>
          <w:rFonts w:ascii="PT Astra Serif" w:hAnsi="PT Astra Serif"/>
          <w:sz w:val="26"/>
          <w:szCs w:val="26"/>
        </w:rPr>
      </w:pPr>
    </w:p>
    <w:p w:rsidR="00566E97" w:rsidRDefault="00566E97" w:rsidP="00566E97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разрезе видов экономической деятельности основные поступления налогов приходятся </w:t>
      </w:r>
      <w:proofErr w:type="gramStart"/>
      <w:r>
        <w:rPr>
          <w:rFonts w:ascii="PT Astra Serif" w:hAnsi="PT Astra Serif"/>
          <w:sz w:val="26"/>
          <w:szCs w:val="26"/>
        </w:rPr>
        <w:t>на</w:t>
      </w:r>
      <w:proofErr w:type="gramEnd"/>
      <w:r>
        <w:rPr>
          <w:rFonts w:ascii="PT Astra Serif" w:hAnsi="PT Astra Serif"/>
          <w:sz w:val="26"/>
          <w:szCs w:val="26"/>
        </w:rPr>
        <w:t xml:space="preserve">: </w:t>
      </w:r>
    </w:p>
    <w:p w:rsidR="00566E97" w:rsidRDefault="00566E97" w:rsidP="00566E97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транспортировку и хранение </w:t>
      </w:r>
      <w:r w:rsidR="000E46CB">
        <w:rPr>
          <w:rFonts w:ascii="PT Astra Serif" w:hAnsi="PT Astra Serif"/>
          <w:sz w:val="26"/>
          <w:szCs w:val="26"/>
        </w:rPr>
        <w:t>–</w:t>
      </w:r>
      <w:r>
        <w:rPr>
          <w:rFonts w:ascii="PT Astra Serif" w:hAnsi="PT Astra Serif"/>
          <w:sz w:val="26"/>
          <w:szCs w:val="26"/>
        </w:rPr>
        <w:t xml:space="preserve"> </w:t>
      </w:r>
      <w:r w:rsidR="000E46CB">
        <w:rPr>
          <w:rFonts w:ascii="PT Astra Serif" w:hAnsi="PT Astra Serif"/>
          <w:sz w:val="26"/>
          <w:szCs w:val="26"/>
        </w:rPr>
        <w:t>59,8</w:t>
      </w:r>
      <w:r>
        <w:rPr>
          <w:rFonts w:ascii="PT Astra Serif" w:hAnsi="PT Astra Serif"/>
          <w:sz w:val="26"/>
          <w:szCs w:val="26"/>
        </w:rPr>
        <w:t>%</w:t>
      </w:r>
      <w:r w:rsidR="007838B5">
        <w:rPr>
          <w:rFonts w:ascii="PT Astra Serif" w:hAnsi="PT Astra Serif"/>
          <w:sz w:val="26"/>
          <w:szCs w:val="26"/>
        </w:rPr>
        <w:t>;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566E97" w:rsidRDefault="00566E97" w:rsidP="00566E97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торговлю оптовую и розничную</w:t>
      </w:r>
      <w:r w:rsidR="007838B5">
        <w:rPr>
          <w:rFonts w:ascii="PT Astra Serif" w:hAnsi="PT Astra Serif"/>
          <w:sz w:val="26"/>
          <w:szCs w:val="26"/>
        </w:rPr>
        <w:t>,</w:t>
      </w:r>
      <w:r>
        <w:rPr>
          <w:rFonts w:ascii="PT Astra Serif" w:hAnsi="PT Astra Serif"/>
          <w:sz w:val="26"/>
          <w:szCs w:val="26"/>
        </w:rPr>
        <w:t xml:space="preserve"> ремонт автотранспортных средств и мотоциклов - 6,2%;</w:t>
      </w:r>
    </w:p>
    <w:p w:rsidR="00566E97" w:rsidRDefault="00566E97" w:rsidP="00566E97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образование </w:t>
      </w:r>
      <w:r w:rsidR="000E46CB">
        <w:rPr>
          <w:rFonts w:ascii="PT Astra Serif" w:hAnsi="PT Astra Serif"/>
          <w:sz w:val="26"/>
          <w:szCs w:val="26"/>
        </w:rPr>
        <w:t>–</w:t>
      </w:r>
      <w:r>
        <w:rPr>
          <w:rFonts w:ascii="PT Astra Serif" w:hAnsi="PT Astra Serif"/>
          <w:sz w:val="26"/>
          <w:szCs w:val="26"/>
        </w:rPr>
        <w:t xml:space="preserve"> </w:t>
      </w:r>
      <w:r w:rsidR="000E46CB">
        <w:rPr>
          <w:rFonts w:ascii="PT Astra Serif" w:hAnsi="PT Astra Serif"/>
          <w:sz w:val="26"/>
          <w:szCs w:val="26"/>
        </w:rPr>
        <w:t>5,9</w:t>
      </w:r>
      <w:r>
        <w:rPr>
          <w:rFonts w:ascii="PT Astra Serif" w:hAnsi="PT Astra Serif"/>
          <w:sz w:val="26"/>
          <w:szCs w:val="26"/>
        </w:rPr>
        <w:t>%;</w:t>
      </w:r>
    </w:p>
    <w:p w:rsidR="00566E97" w:rsidRDefault="00566E97" w:rsidP="00566E97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обрабатывающие производства – </w:t>
      </w:r>
      <w:r w:rsidR="000E46CB">
        <w:rPr>
          <w:rFonts w:ascii="PT Astra Serif" w:hAnsi="PT Astra Serif"/>
          <w:sz w:val="26"/>
          <w:szCs w:val="26"/>
        </w:rPr>
        <w:t>5,1</w:t>
      </w:r>
      <w:r>
        <w:rPr>
          <w:rFonts w:ascii="PT Astra Serif" w:hAnsi="PT Astra Serif"/>
          <w:sz w:val="26"/>
          <w:szCs w:val="26"/>
        </w:rPr>
        <w:t>%;</w:t>
      </w:r>
    </w:p>
    <w:p w:rsidR="000E46CB" w:rsidRDefault="000E46CB" w:rsidP="007838B5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государственное управление и обеспечение военной безопасности, социальное обеспечение – 4,8%;</w:t>
      </w:r>
    </w:p>
    <w:p w:rsidR="00686857" w:rsidRDefault="00566E97" w:rsidP="007838B5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деятельность в области здравоохранения и социальных услуг – 4,7%</w:t>
      </w:r>
      <w:r w:rsidR="007838B5">
        <w:rPr>
          <w:rFonts w:ascii="PT Astra Serif" w:hAnsi="PT Astra Serif"/>
          <w:sz w:val="26"/>
          <w:szCs w:val="26"/>
        </w:rPr>
        <w:t>;</w:t>
      </w:r>
    </w:p>
    <w:p w:rsidR="007838B5" w:rsidRDefault="00686857" w:rsidP="007838B5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другие 13,5%.</w:t>
      </w:r>
      <w:r w:rsidR="007838B5" w:rsidRPr="007838B5">
        <w:rPr>
          <w:rFonts w:ascii="PT Astra Serif" w:hAnsi="PT Astra Serif"/>
          <w:sz w:val="26"/>
          <w:szCs w:val="26"/>
        </w:rPr>
        <w:t xml:space="preserve"> </w:t>
      </w:r>
    </w:p>
    <w:p w:rsidR="00566E97" w:rsidRPr="006C5958" w:rsidRDefault="00566E97" w:rsidP="009256C1">
      <w:pPr>
        <w:ind w:firstLine="708"/>
        <w:jc w:val="both"/>
        <w:rPr>
          <w:rFonts w:ascii="PT Astra Serif" w:hAnsi="PT Astra Serif"/>
          <w:sz w:val="26"/>
          <w:szCs w:val="26"/>
        </w:rPr>
      </w:pPr>
    </w:p>
    <w:p w:rsidR="00B92CE3" w:rsidRPr="006C5958" w:rsidRDefault="00B92CE3" w:rsidP="00B92CE3">
      <w:pPr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  <w:r w:rsidRPr="006C5958">
        <w:rPr>
          <w:rFonts w:ascii="PT Astra Serif" w:hAnsi="PT Astra Serif"/>
          <w:b/>
          <w:bCs/>
          <w:sz w:val="26"/>
          <w:szCs w:val="26"/>
        </w:rPr>
        <w:t xml:space="preserve">Характеристика исполнения неналоговых доходов </w:t>
      </w:r>
    </w:p>
    <w:p w:rsidR="00E36B16" w:rsidRPr="006C5958" w:rsidRDefault="00E36B16" w:rsidP="00416B13">
      <w:pPr>
        <w:jc w:val="center"/>
        <w:rPr>
          <w:rFonts w:ascii="PT Astra Serif" w:hAnsi="PT Astra Serif"/>
          <w:sz w:val="26"/>
          <w:szCs w:val="26"/>
        </w:rPr>
      </w:pPr>
    </w:p>
    <w:p w:rsidR="006B1F62" w:rsidRPr="006C5958" w:rsidRDefault="00E36B16" w:rsidP="00E36B16">
      <w:pPr>
        <w:jc w:val="both"/>
        <w:rPr>
          <w:rFonts w:ascii="PT Astra Serif" w:hAnsi="PT Astra Serif"/>
          <w:b/>
          <w:bCs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ab/>
        <w:t>Доля неналоговых доходов в общей сумме всех доходов, поступивших в бюджет города Югорска за 2022 год, составила 4,4%.</w:t>
      </w:r>
    </w:p>
    <w:p w:rsidR="00E36B16" w:rsidRPr="006C5958" w:rsidRDefault="00FC1F36" w:rsidP="00E36B16">
      <w:pPr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Первоначальный у</w:t>
      </w:r>
      <w:r w:rsidR="00E36B16" w:rsidRPr="006C5958">
        <w:rPr>
          <w:rFonts w:ascii="PT Astra Serif" w:hAnsi="PT Astra Serif"/>
          <w:sz w:val="26"/>
          <w:szCs w:val="26"/>
        </w:rPr>
        <w:t>твержденны</w:t>
      </w:r>
      <w:r>
        <w:rPr>
          <w:rFonts w:ascii="PT Astra Serif" w:hAnsi="PT Astra Serif"/>
          <w:sz w:val="26"/>
          <w:szCs w:val="26"/>
        </w:rPr>
        <w:t>й</w:t>
      </w:r>
      <w:r w:rsidR="00E36B16" w:rsidRPr="006C5958">
        <w:rPr>
          <w:rFonts w:ascii="PT Astra Serif" w:hAnsi="PT Astra Serif"/>
          <w:sz w:val="26"/>
          <w:szCs w:val="26"/>
        </w:rPr>
        <w:t xml:space="preserve"> план</w:t>
      </w:r>
      <w:r>
        <w:rPr>
          <w:rFonts w:ascii="PT Astra Serif" w:hAnsi="PT Astra Serif"/>
          <w:sz w:val="26"/>
          <w:szCs w:val="26"/>
        </w:rPr>
        <w:t xml:space="preserve"> на год</w:t>
      </w:r>
      <w:r w:rsidR="00E36B16" w:rsidRPr="006C5958">
        <w:rPr>
          <w:rFonts w:ascii="PT Astra Serif" w:hAnsi="PT Astra Serif"/>
          <w:sz w:val="26"/>
          <w:szCs w:val="26"/>
        </w:rPr>
        <w:t xml:space="preserve">          96 258,4 тыс. рублей.</w:t>
      </w:r>
    </w:p>
    <w:p w:rsidR="00E36B16" w:rsidRPr="006C5958" w:rsidRDefault="00E36B16" w:rsidP="00E36B16">
      <w:pPr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Уточненны</w:t>
      </w:r>
      <w:r w:rsidR="00FC1F36">
        <w:rPr>
          <w:rFonts w:ascii="PT Astra Serif" w:hAnsi="PT Astra Serif"/>
          <w:sz w:val="26"/>
          <w:szCs w:val="26"/>
        </w:rPr>
        <w:t>й</w:t>
      </w:r>
      <w:r w:rsidRPr="006C5958">
        <w:rPr>
          <w:rFonts w:ascii="PT Astra Serif" w:hAnsi="PT Astra Serif"/>
          <w:sz w:val="26"/>
          <w:szCs w:val="26"/>
        </w:rPr>
        <w:t xml:space="preserve"> план на</w:t>
      </w:r>
      <w:r w:rsidR="00FC1F36">
        <w:rPr>
          <w:rFonts w:ascii="PT Astra Serif" w:hAnsi="PT Astra Serif"/>
          <w:sz w:val="26"/>
          <w:szCs w:val="26"/>
        </w:rPr>
        <w:t xml:space="preserve"> год</w:t>
      </w:r>
      <w:r w:rsidRPr="006C5958">
        <w:rPr>
          <w:rFonts w:ascii="PT Astra Serif" w:hAnsi="PT Astra Serif"/>
          <w:sz w:val="26"/>
          <w:szCs w:val="26"/>
        </w:rPr>
        <w:t xml:space="preserve">            </w:t>
      </w:r>
      <w:r w:rsidR="00FC1F36">
        <w:rPr>
          <w:rFonts w:ascii="PT Astra Serif" w:hAnsi="PT Astra Serif"/>
          <w:sz w:val="26"/>
          <w:szCs w:val="26"/>
        </w:rPr>
        <w:t xml:space="preserve">                             </w:t>
      </w:r>
      <w:r w:rsidRPr="006C5958">
        <w:rPr>
          <w:rFonts w:ascii="PT Astra Serif" w:hAnsi="PT Astra Serif"/>
          <w:sz w:val="26"/>
          <w:szCs w:val="26"/>
        </w:rPr>
        <w:t>167 801,0 тыс. рублей.</w:t>
      </w:r>
    </w:p>
    <w:p w:rsidR="00922757" w:rsidRPr="006C5958" w:rsidRDefault="00E36B16" w:rsidP="00922757">
      <w:pPr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Исполнение </w:t>
      </w:r>
      <w:r w:rsidR="00FC1F36">
        <w:rPr>
          <w:rFonts w:ascii="PT Astra Serif" w:hAnsi="PT Astra Serif"/>
          <w:sz w:val="26"/>
          <w:szCs w:val="26"/>
        </w:rPr>
        <w:t>за год</w:t>
      </w:r>
      <w:r w:rsidRPr="006C5958">
        <w:rPr>
          <w:rFonts w:ascii="PT Astra Serif" w:hAnsi="PT Astra Serif"/>
          <w:sz w:val="26"/>
          <w:szCs w:val="26"/>
        </w:rPr>
        <w:t xml:space="preserve">                           </w:t>
      </w:r>
      <w:r w:rsidR="00FC1F36">
        <w:rPr>
          <w:rFonts w:ascii="PT Astra Serif" w:hAnsi="PT Astra Serif"/>
          <w:sz w:val="26"/>
          <w:szCs w:val="26"/>
        </w:rPr>
        <w:t xml:space="preserve">                         </w:t>
      </w:r>
      <w:r w:rsidRPr="006C5958">
        <w:rPr>
          <w:rFonts w:ascii="PT Astra Serif" w:hAnsi="PT Astra Serif"/>
          <w:sz w:val="26"/>
          <w:szCs w:val="26"/>
        </w:rPr>
        <w:t>175 151,2 тыс. рублей.</w:t>
      </w:r>
    </w:p>
    <w:p w:rsidR="00922757" w:rsidRPr="006C5958" w:rsidRDefault="00DB358D" w:rsidP="00922757">
      <w:pPr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Исполнение </w:t>
      </w:r>
      <w:r w:rsidR="00FC1F36">
        <w:rPr>
          <w:rFonts w:ascii="PT Astra Serif" w:hAnsi="PT Astra Serif"/>
          <w:sz w:val="26"/>
          <w:szCs w:val="26"/>
        </w:rPr>
        <w:t xml:space="preserve">за год </w:t>
      </w:r>
      <w:r w:rsidRPr="006C5958">
        <w:rPr>
          <w:rFonts w:ascii="PT Astra Serif" w:hAnsi="PT Astra Serif"/>
          <w:sz w:val="26"/>
          <w:szCs w:val="26"/>
        </w:rPr>
        <w:t xml:space="preserve">к </w:t>
      </w:r>
      <w:r w:rsidR="00FC1F36">
        <w:rPr>
          <w:rFonts w:ascii="PT Astra Serif" w:hAnsi="PT Astra Serif"/>
          <w:sz w:val="26"/>
          <w:szCs w:val="26"/>
        </w:rPr>
        <w:t>первоначальному у</w:t>
      </w:r>
      <w:r w:rsidR="00FC1F36" w:rsidRPr="006C5958">
        <w:rPr>
          <w:rFonts w:ascii="PT Astra Serif" w:hAnsi="PT Astra Serif"/>
          <w:sz w:val="26"/>
          <w:szCs w:val="26"/>
        </w:rPr>
        <w:t>твержденн</w:t>
      </w:r>
      <w:r w:rsidR="00FC1F36">
        <w:rPr>
          <w:rFonts w:ascii="PT Astra Serif" w:hAnsi="PT Astra Serif"/>
          <w:sz w:val="26"/>
          <w:szCs w:val="26"/>
        </w:rPr>
        <w:t xml:space="preserve">ому </w:t>
      </w:r>
      <w:r w:rsidR="00FC1F36" w:rsidRPr="006C5958">
        <w:rPr>
          <w:rFonts w:ascii="PT Astra Serif" w:hAnsi="PT Astra Serif"/>
          <w:sz w:val="26"/>
          <w:szCs w:val="26"/>
        </w:rPr>
        <w:t>план</w:t>
      </w:r>
      <w:r w:rsidR="00FC1F36">
        <w:rPr>
          <w:rFonts w:ascii="PT Astra Serif" w:hAnsi="PT Astra Serif"/>
          <w:sz w:val="26"/>
          <w:szCs w:val="26"/>
        </w:rPr>
        <w:t>у на год</w:t>
      </w:r>
      <w:r w:rsidR="00FC1F36" w:rsidRPr="006C5958">
        <w:rPr>
          <w:rFonts w:ascii="PT Astra Serif" w:hAnsi="PT Astra Serif"/>
          <w:sz w:val="26"/>
          <w:szCs w:val="26"/>
        </w:rPr>
        <w:t xml:space="preserve"> </w:t>
      </w:r>
      <w:r w:rsidRPr="006C5958">
        <w:rPr>
          <w:rFonts w:ascii="PT Astra Serif" w:hAnsi="PT Astra Serif"/>
          <w:sz w:val="26"/>
          <w:szCs w:val="26"/>
        </w:rPr>
        <w:t xml:space="preserve">составляет </w:t>
      </w:r>
      <w:r w:rsidR="00BE7127" w:rsidRPr="006C5958">
        <w:rPr>
          <w:rFonts w:ascii="PT Astra Serif" w:hAnsi="PT Astra Serif"/>
          <w:sz w:val="26"/>
          <w:szCs w:val="26"/>
        </w:rPr>
        <w:t>1</w:t>
      </w:r>
      <w:r w:rsidR="00922757" w:rsidRPr="006C5958">
        <w:rPr>
          <w:rFonts w:ascii="PT Astra Serif" w:hAnsi="PT Astra Serif"/>
          <w:sz w:val="26"/>
          <w:szCs w:val="26"/>
        </w:rPr>
        <w:t>82,0</w:t>
      </w:r>
      <w:r w:rsidRPr="006C5958">
        <w:rPr>
          <w:rFonts w:ascii="PT Astra Serif" w:hAnsi="PT Astra Serif"/>
          <w:sz w:val="26"/>
          <w:szCs w:val="26"/>
        </w:rPr>
        <w:t>%.</w:t>
      </w:r>
    </w:p>
    <w:p w:rsidR="00DB358D" w:rsidRPr="006C5958" w:rsidRDefault="00DB358D" w:rsidP="00922757">
      <w:pPr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Исполнение</w:t>
      </w:r>
      <w:r w:rsidR="00FC1F36">
        <w:rPr>
          <w:rFonts w:ascii="PT Astra Serif" w:hAnsi="PT Astra Serif"/>
          <w:sz w:val="26"/>
          <w:szCs w:val="26"/>
        </w:rPr>
        <w:t xml:space="preserve"> за год</w:t>
      </w:r>
      <w:r w:rsidRPr="006C5958">
        <w:rPr>
          <w:rFonts w:ascii="PT Astra Serif" w:hAnsi="PT Astra Serif"/>
          <w:sz w:val="26"/>
          <w:szCs w:val="26"/>
        </w:rPr>
        <w:t xml:space="preserve"> к уточненн</w:t>
      </w:r>
      <w:r w:rsidR="00FC1F36">
        <w:rPr>
          <w:rFonts w:ascii="PT Astra Serif" w:hAnsi="PT Astra Serif"/>
          <w:sz w:val="26"/>
          <w:szCs w:val="26"/>
        </w:rPr>
        <w:t xml:space="preserve">ому </w:t>
      </w:r>
      <w:r w:rsidRPr="006C5958">
        <w:rPr>
          <w:rFonts w:ascii="PT Astra Serif" w:hAnsi="PT Astra Serif"/>
          <w:sz w:val="26"/>
          <w:szCs w:val="26"/>
        </w:rPr>
        <w:t>план</w:t>
      </w:r>
      <w:r w:rsidR="00FC1F36">
        <w:rPr>
          <w:rFonts w:ascii="PT Astra Serif" w:hAnsi="PT Astra Serif"/>
          <w:sz w:val="26"/>
          <w:szCs w:val="26"/>
        </w:rPr>
        <w:t>у на год</w:t>
      </w:r>
      <w:r w:rsidRPr="006C5958">
        <w:rPr>
          <w:rFonts w:ascii="PT Astra Serif" w:hAnsi="PT Astra Serif"/>
          <w:sz w:val="26"/>
          <w:szCs w:val="26"/>
        </w:rPr>
        <w:t xml:space="preserve"> составляет </w:t>
      </w:r>
      <w:r w:rsidR="00BE7127" w:rsidRPr="006C5958">
        <w:rPr>
          <w:rFonts w:ascii="PT Astra Serif" w:hAnsi="PT Astra Serif"/>
          <w:sz w:val="26"/>
          <w:szCs w:val="26"/>
        </w:rPr>
        <w:t>10</w:t>
      </w:r>
      <w:r w:rsidR="00922757" w:rsidRPr="006C5958">
        <w:rPr>
          <w:rFonts w:ascii="PT Astra Serif" w:hAnsi="PT Astra Serif"/>
          <w:sz w:val="26"/>
          <w:szCs w:val="26"/>
        </w:rPr>
        <w:t>4,4</w:t>
      </w:r>
      <w:r w:rsidRPr="006C5958">
        <w:rPr>
          <w:rFonts w:ascii="PT Astra Serif" w:hAnsi="PT Astra Serif"/>
          <w:sz w:val="26"/>
          <w:szCs w:val="26"/>
        </w:rPr>
        <w:t>%.</w:t>
      </w:r>
    </w:p>
    <w:p w:rsidR="00131035" w:rsidRPr="006C5958" w:rsidRDefault="00922757" w:rsidP="00922757">
      <w:pPr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ab/>
      </w:r>
      <w:r w:rsidR="00131035" w:rsidRPr="006C5958">
        <w:rPr>
          <w:rFonts w:ascii="PT Astra Serif" w:hAnsi="PT Astra Serif"/>
          <w:sz w:val="26"/>
          <w:szCs w:val="26"/>
        </w:rPr>
        <w:t xml:space="preserve">Исполнение неналоговых поступлений в бюджет города Югорска </w:t>
      </w:r>
      <w:r w:rsidR="00873C18" w:rsidRPr="006C5958">
        <w:rPr>
          <w:rFonts w:ascii="PT Astra Serif" w:hAnsi="PT Astra Serif"/>
          <w:sz w:val="26"/>
          <w:szCs w:val="26"/>
        </w:rPr>
        <w:t>за 202</w:t>
      </w:r>
      <w:r w:rsidR="00E36B16" w:rsidRPr="006C5958">
        <w:rPr>
          <w:rFonts w:ascii="PT Astra Serif" w:hAnsi="PT Astra Serif"/>
          <w:sz w:val="26"/>
          <w:szCs w:val="26"/>
        </w:rPr>
        <w:t>2</w:t>
      </w:r>
      <w:r w:rsidR="00F811B2" w:rsidRPr="006C5958">
        <w:rPr>
          <w:rFonts w:ascii="PT Astra Serif" w:hAnsi="PT Astra Serif"/>
          <w:sz w:val="26"/>
          <w:szCs w:val="26"/>
        </w:rPr>
        <w:t xml:space="preserve"> год </w:t>
      </w:r>
      <w:r w:rsidR="00131035" w:rsidRPr="006C5958">
        <w:rPr>
          <w:rFonts w:ascii="PT Astra Serif" w:hAnsi="PT Astra Serif"/>
          <w:sz w:val="26"/>
          <w:szCs w:val="26"/>
        </w:rPr>
        <w:t>по видам неналоговых</w:t>
      </w:r>
      <w:r w:rsidR="00CE5ABD" w:rsidRPr="006C5958">
        <w:rPr>
          <w:rFonts w:ascii="PT Astra Serif" w:hAnsi="PT Astra Serif"/>
          <w:sz w:val="26"/>
          <w:szCs w:val="26"/>
        </w:rPr>
        <w:t xml:space="preserve"> доходов представлено в таблице</w:t>
      </w:r>
      <w:r w:rsidR="009E31D5" w:rsidRPr="006C5958">
        <w:rPr>
          <w:rFonts w:ascii="PT Astra Serif" w:hAnsi="PT Astra Serif"/>
          <w:sz w:val="26"/>
          <w:szCs w:val="26"/>
        </w:rPr>
        <w:t xml:space="preserve"> </w:t>
      </w:r>
      <w:r w:rsidR="00F917C4">
        <w:rPr>
          <w:rFonts w:ascii="PT Astra Serif" w:hAnsi="PT Astra Serif"/>
          <w:sz w:val="26"/>
          <w:szCs w:val="26"/>
        </w:rPr>
        <w:t>10</w:t>
      </w:r>
      <w:r w:rsidR="00E164EC" w:rsidRPr="006C5958">
        <w:rPr>
          <w:rFonts w:ascii="PT Astra Serif" w:hAnsi="PT Astra Serif"/>
          <w:sz w:val="26"/>
          <w:szCs w:val="26"/>
        </w:rPr>
        <w:t>.</w:t>
      </w:r>
    </w:p>
    <w:p w:rsidR="00131035" w:rsidRPr="006C5958" w:rsidRDefault="00131035" w:rsidP="00416B13">
      <w:pPr>
        <w:ind w:firstLine="708"/>
        <w:jc w:val="both"/>
        <w:rPr>
          <w:rFonts w:ascii="PT Astra Serif" w:hAnsi="PT Astra Serif"/>
          <w:sz w:val="26"/>
          <w:szCs w:val="26"/>
        </w:rPr>
      </w:pPr>
    </w:p>
    <w:p w:rsidR="00A9282F" w:rsidRPr="006C5958" w:rsidRDefault="00A9282F" w:rsidP="00416B13">
      <w:pPr>
        <w:ind w:firstLine="708"/>
        <w:jc w:val="right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Таблица</w:t>
      </w:r>
      <w:r w:rsidR="002A6CFA" w:rsidRPr="006C5958">
        <w:rPr>
          <w:rFonts w:ascii="PT Astra Serif" w:hAnsi="PT Astra Serif"/>
          <w:sz w:val="26"/>
          <w:szCs w:val="26"/>
        </w:rPr>
        <w:t xml:space="preserve"> </w:t>
      </w:r>
      <w:r w:rsidR="00F917C4">
        <w:rPr>
          <w:rFonts w:ascii="PT Astra Serif" w:hAnsi="PT Astra Serif"/>
          <w:sz w:val="26"/>
          <w:szCs w:val="26"/>
        </w:rPr>
        <w:t>10</w:t>
      </w:r>
    </w:p>
    <w:p w:rsidR="00A9282F" w:rsidRPr="006C5958" w:rsidRDefault="00A9282F" w:rsidP="00416B13">
      <w:pPr>
        <w:ind w:firstLine="708"/>
        <w:jc w:val="both"/>
        <w:rPr>
          <w:rFonts w:ascii="PT Astra Serif" w:hAnsi="PT Astra Serif"/>
          <w:sz w:val="26"/>
          <w:szCs w:val="26"/>
        </w:rPr>
      </w:pPr>
    </w:p>
    <w:p w:rsidR="00131035" w:rsidRPr="006C5958" w:rsidRDefault="00131035" w:rsidP="00416B13">
      <w:pPr>
        <w:jc w:val="center"/>
        <w:rPr>
          <w:rFonts w:ascii="PT Astra Serif" w:hAnsi="PT Astra Serif"/>
          <w:b/>
          <w:sz w:val="26"/>
          <w:szCs w:val="26"/>
        </w:rPr>
      </w:pPr>
      <w:r w:rsidRPr="006C5958">
        <w:rPr>
          <w:rFonts w:ascii="PT Astra Serif" w:hAnsi="PT Astra Serif"/>
          <w:b/>
          <w:sz w:val="26"/>
          <w:szCs w:val="26"/>
        </w:rPr>
        <w:t xml:space="preserve">Исполнение неналоговых поступлений в бюджет города Югорска </w:t>
      </w:r>
      <w:r w:rsidR="00873C18" w:rsidRPr="006C5958">
        <w:rPr>
          <w:rFonts w:ascii="PT Astra Serif" w:hAnsi="PT Astra Serif"/>
          <w:b/>
          <w:sz w:val="26"/>
          <w:szCs w:val="26"/>
        </w:rPr>
        <w:t>за 202</w:t>
      </w:r>
      <w:r w:rsidR="00922757" w:rsidRPr="006C5958">
        <w:rPr>
          <w:rFonts w:ascii="PT Astra Serif" w:hAnsi="PT Astra Serif"/>
          <w:b/>
          <w:sz w:val="26"/>
          <w:szCs w:val="26"/>
        </w:rPr>
        <w:t>2</w:t>
      </w:r>
      <w:r w:rsidR="00F811B2" w:rsidRPr="006C5958">
        <w:rPr>
          <w:rFonts w:ascii="PT Astra Serif" w:hAnsi="PT Astra Serif"/>
          <w:b/>
          <w:sz w:val="26"/>
          <w:szCs w:val="26"/>
        </w:rPr>
        <w:t xml:space="preserve"> год </w:t>
      </w:r>
    </w:p>
    <w:p w:rsidR="00131035" w:rsidRDefault="00131035" w:rsidP="00416B13">
      <w:pPr>
        <w:jc w:val="center"/>
        <w:rPr>
          <w:rFonts w:ascii="PT Astra Serif" w:hAnsi="PT Astra Serif"/>
          <w:b/>
          <w:sz w:val="26"/>
          <w:szCs w:val="26"/>
        </w:rPr>
      </w:pPr>
      <w:r w:rsidRPr="006C5958">
        <w:rPr>
          <w:rFonts w:ascii="PT Astra Serif" w:hAnsi="PT Astra Serif"/>
          <w:b/>
          <w:sz w:val="26"/>
          <w:szCs w:val="26"/>
        </w:rPr>
        <w:t>по видам неналоговых доходов</w:t>
      </w:r>
    </w:p>
    <w:p w:rsidR="00717426" w:rsidRPr="006C5958" w:rsidRDefault="00717426" w:rsidP="00416B13">
      <w:pPr>
        <w:jc w:val="center"/>
        <w:rPr>
          <w:rFonts w:ascii="PT Astra Serif" w:hAnsi="PT Astra Serif"/>
          <w:b/>
          <w:sz w:val="26"/>
          <w:szCs w:val="26"/>
        </w:rPr>
      </w:pPr>
    </w:p>
    <w:p w:rsidR="00717426" w:rsidRPr="006C5958" w:rsidRDefault="00717426" w:rsidP="00717426">
      <w:pPr>
        <w:ind w:firstLine="708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(</w:t>
      </w:r>
      <w:r w:rsidRPr="006C5958">
        <w:rPr>
          <w:rFonts w:ascii="PT Astra Serif" w:hAnsi="PT Astra Serif"/>
          <w:sz w:val="26"/>
          <w:szCs w:val="26"/>
        </w:rPr>
        <w:t>тыс. рублей</w:t>
      </w:r>
      <w:r>
        <w:rPr>
          <w:rFonts w:ascii="PT Astra Serif" w:hAnsi="PT Astra Serif"/>
          <w:sz w:val="26"/>
          <w:szCs w:val="26"/>
        </w:rPr>
        <w:t>)</w:t>
      </w:r>
    </w:p>
    <w:tbl>
      <w:tblPr>
        <w:tblW w:w="96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71"/>
        <w:gridCol w:w="1598"/>
        <w:gridCol w:w="1276"/>
        <w:gridCol w:w="993"/>
        <w:gridCol w:w="3400"/>
      </w:tblGrid>
      <w:tr w:rsidR="00B26A1E" w:rsidRPr="006C5958" w:rsidTr="00FC1F36">
        <w:trPr>
          <w:trHeight w:val="315"/>
          <w:tblHeader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ADC" w:rsidRPr="006C5958" w:rsidRDefault="00940ADC" w:rsidP="00416B13">
            <w:pPr>
              <w:jc w:val="center"/>
              <w:rPr>
                <w:rFonts w:ascii="PT Astra Serif" w:hAnsi="PT Astra Serif"/>
                <w:bCs/>
                <w:sz w:val="22"/>
              </w:rPr>
            </w:pPr>
            <w:r w:rsidRPr="006C5958">
              <w:rPr>
                <w:rFonts w:ascii="PT Astra Serif" w:hAnsi="PT Astra Serif"/>
                <w:bCs/>
                <w:sz w:val="22"/>
              </w:rPr>
              <w:t>Наименование показателя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ADC" w:rsidRPr="006C5958" w:rsidRDefault="00940ADC" w:rsidP="00FC1F36">
            <w:pPr>
              <w:ind w:left="-69" w:right="-108"/>
              <w:jc w:val="center"/>
              <w:rPr>
                <w:rFonts w:ascii="PT Astra Serif" w:hAnsi="PT Astra Serif"/>
                <w:spacing w:val="-6"/>
                <w:sz w:val="22"/>
              </w:rPr>
            </w:pPr>
            <w:r w:rsidRPr="006C5958">
              <w:rPr>
                <w:rFonts w:ascii="PT Astra Serif" w:hAnsi="PT Astra Serif"/>
                <w:spacing w:val="-6"/>
                <w:sz w:val="22"/>
              </w:rPr>
              <w:t>Первоначальн</w:t>
            </w:r>
            <w:r w:rsidR="00FC1F36">
              <w:rPr>
                <w:rFonts w:ascii="PT Astra Serif" w:hAnsi="PT Astra Serif"/>
                <w:spacing w:val="-6"/>
                <w:sz w:val="22"/>
              </w:rPr>
              <w:t xml:space="preserve">ый </w:t>
            </w:r>
            <w:r w:rsidRPr="006C5958">
              <w:rPr>
                <w:rFonts w:ascii="PT Astra Serif" w:hAnsi="PT Astra Serif"/>
                <w:spacing w:val="-6"/>
                <w:sz w:val="22"/>
              </w:rPr>
              <w:t>утвержден</w:t>
            </w:r>
            <w:r w:rsidR="00FC1F36">
              <w:rPr>
                <w:rFonts w:ascii="PT Astra Serif" w:hAnsi="PT Astra Serif"/>
                <w:spacing w:val="-6"/>
                <w:sz w:val="22"/>
              </w:rPr>
              <w:t>ный план на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ADC" w:rsidRPr="006C5958" w:rsidRDefault="00FC1F36" w:rsidP="003D38D3">
            <w:pPr>
              <w:ind w:left="-69" w:right="-108" w:firstLine="69"/>
              <w:jc w:val="center"/>
              <w:rPr>
                <w:rFonts w:ascii="PT Astra Serif" w:hAnsi="PT Astra Serif"/>
                <w:spacing w:val="-6"/>
                <w:sz w:val="22"/>
              </w:rPr>
            </w:pPr>
            <w:r>
              <w:rPr>
                <w:rFonts w:ascii="PT Astra Serif" w:hAnsi="PT Astra Serif"/>
                <w:spacing w:val="-6"/>
                <w:sz w:val="22"/>
              </w:rPr>
              <w:t>И</w:t>
            </w:r>
            <w:r w:rsidR="00940ADC" w:rsidRPr="006C5958">
              <w:rPr>
                <w:rFonts w:ascii="PT Astra Serif" w:hAnsi="PT Astra Serif"/>
                <w:spacing w:val="-6"/>
                <w:sz w:val="22"/>
              </w:rPr>
              <w:t>сполнено</w:t>
            </w:r>
          </w:p>
          <w:p w:rsidR="00940ADC" w:rsidRPr="006C5958" w:rsidRDefault="00940ADC" w:rsidP="00FC1F36">
            <w:pPr>
              <w:ind w:left="-69" w:right="-108" w:firstLine="69"/>
              <w:jc w:val="center"/>
              <w:rPr>
                <w:rFonts w:ascii="PT Astra Serif" w:hAnsi="PT Astra Serif"/>
                <w:spacing w:val="-6"/>
                <w:sz w:val="22"/>
              </w:rPr>
            </w:pPr>
            <w:r w:rsidRPr="006C5958">
              <w:rPr>
                <w:rFonts w:ascii="PT Astra Serif" w:hAnsi="PT Astra Serif"/>
                <w:spacing w:val="-6"/>
                <w:sz w:val="22"/>
              </w:rPr>
              <w:t xml:space="preserve">за год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1E" w:rsidRPr="006C5958" w:rsidRDefault="00940ADC" w:rsidP="003D38D3">
            <w:pPr>
              <w:ind w:left="-69" w:right="-108" w:firstLine="69"/>
              <w:jc w:val="center"/>
              <w:rPr>
                <w:rFonts w:ascii="PT Astra Serif" w:hAnsi="PT Astra Serif"/>
                <w:spacing w:val="-6"/>
                <w:sz w:val="22"/>
              </w:rPr>
            </w:pPr>
            <w:r w:rsidRPr="006C5958">
              <w:rPr>
                <w:rFonts w:ascii="PT Astra Serif" w:hAnsi="PT Astra Serif"/>
                <w:spacing w:val="-6"/>
                <w:sz w:val="22"/>
              </w:rPr>
              <w:t xml:space="preserve">% </w:t>
            </w:r>
          </w:p>
          <w:p w:rsidR="00940ADC" w:rsidRPr="006C5958" w:rsidRDefault="00940ADC" w:rsidP="003D38D3">
            <w:pPr>
              <w:ind w:left="-69" w:right="-108" w:firstLine="69"/>
              <w:jc w:val="center"/>
              <w:rPr>
                <w:rFonts w:ascii="PT Astra Serif" w:hAnsi="PT Astra Serif"/>
                <w:spacing w:val="-6"/>
                <w:sz w:val="22"/>
              </w:rPr>
            </w:pPr>
            <w:proofErr w:type="spellStart"/>
            <w:proofErr w:type="gramStart"/>
            <w:r w:rsidRPr="006C5958">
              <w:rPr>
                <w:rFonts w:ascii="PT Astra Serif" w:hAnsi="PT Astra Serif"/>
                <w:spacing w:val="-6"/>
                <w:sz w:val="22"/>
              </w:rPr>
              <w:t>испол</w:t>
            </w:r>
            <w:proofErr w:type="spellEnd"/>
            <w:r w:rsidRPr="006C5958">
              <w:rPr>
                <w:rFonts w:ascii="PT Astra Serif" w:hAnsi="PT Astra Serif"/>
                <w:spacing w:val="-6"/>
                <w:sz w:val="22"/>
              </w:rPr>
              <w:t>-нения</w:t>
            </w:r>
            <w:proofErr w:type="gramEnd"/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0ADC" w:rsidRPr="006C5958" w:rsidRDefault="00940ADC" w:rsidP="00DB4DE6">
            <w:pPr>
              <w:jc w:val="center"/>
              <w:rPr>
                <w:rFonts w:ascii="PT Astra Serif" w:hAnsi="PT Astra Serif"/>
                <w:sz w:val="22"/>
              </w:rPr>
            </w:pPr>
            <w:r w:rsidRPr="006C5958">
              <w:rPr>
                <w:rFonts w:ascii="PT Astra Serif" w:hAnsi="PT Astra Serif"/>
                <w:sz w:val="22"/>
              </w:rPr>
              <w:t>Причины отклонений</w:t>
            </w:r>
            <w:r w:rsidR="00506708">
              <w:rPr>
                <w:rFonts w:ascii="PT Astra Serif" w:hAnsi="PT Astra Serif"/>
                <w:sz w:val="22"/>
              </w:rPr>
              <w:t xml:space="preserve"> </w:t>
            </w:r>
          </w:p>
        </w:tc>
      </w:tr>
      <w:tr w:rsidR="00FC1F36" w:rsidRPr="006C5958" w:rsidTr="00FC1F36">
        <w:trPr>
          <w:trHeight w:val="315"/>
          <w:tblHeader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F36" w:rsidRPr="006C5958" w:rsidRDefault="00FC1F36" w:rsidP="00416B13">
            <w:pPr>
              <w:jc w:val="center"/>
              <w:rPr>
                <w:rFonts w:ascii="PT Astra Serif" w:hAnsi="PT Astra Serif"/>
                <w:bCs/>
                <w:sz w:val="22"/>
              </w:rPr>
            </w:pPr>
            <w:r>
              <w:rPr>
                <w:rFonts w:ascii="PT Astra Serif" w:hAnsi="PT Astra Serif"/>
                <w:bCs/>
                <w:sz w:val="22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F36" w:rsidRPr="006C5958" w:rsidRDefault="00FC1F36" w:rsidP="00FC1F36">
            <w:pPr>
              <w:ind w:left="-69" w:right="-108"/>
              <w:jc w:val="center"/>
              <w:rPr>
                <w:rFonts w:ascii="PT Astra Serif" w:hAnsi="PT Astra Serif"/>
                <w:spacing w:val="-6"/>
                <w:sz w:val="22"/>
              </w:rPr>
            </w:pPr>
            <w:r>
              <w:rPr>
                <w:rFonts w:ascii="PT Astra Serif" w:hAnsi="PT Astra Serif"/>
                <w:spacing w:val="-6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F36" w:rsidRDefault="00FC1F36" w:rsidP="003D38D3">
            <w:pPr>
              <w:ind w:left="-69" w:right="-108" w:firstLine="69"/>
              <w:jc w:val="center"/>
              <w:rPr>
                <w:rFonts w:ascii="PT Astra Serif" w:hAnsi="PT Astra Serif"/>
                <w:spacing w:val="-6"/>
                <w:sz w:val="22"/>
              </w:rPr>
            </w:pPr>
            <w:r>
              <w:rPr>
                <w:rFonts w:ascii="PT Astra Serif" w:hAnsi="PT Astra Serif"/>
                <w:spacing w:val="-6"/>
                <w:sz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F36" w:rsidRPr="006C5958" w:rsidRDefault="00FC1F36" w:rsidP="003D38D3">
            <w:pPr>
              <w:ind w:left="-69" w:right="-108" w:firstLine="69"/>
              <w:jc w:val="center"/>
              <w:rPr>
                <w:rFonts w:ascii="PT Astra Serif" w:hAnsi="PT Astra Serif"/>
                <w:spacing w:val="-6"/>
                <w:sz w:val="22"/>
              </w:rPr>
            </w:pPr>
            <w:r>
              <w:rPr>
                <w:rFonts w:ascii="PT Astra Serif" w:hAnsi="PT Astra Serif"/>
                <w:spacing w:val="-6"/>
                <w:sz w:val="22"/>
              </w:rPr>
              <w:t>4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1F36" w:rsidRPr="006C5958" w:rsidRDefault="00FC1F36" w:rsidP="00416B13">
            <w:pPr>
              <w:jc w:val="center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5</w:t>
            </w:r>
          </w:p>
        </w:tc>
      </w:tr>
      <w:tr w:rsidR="00B26A1E" w:rsidRPr="006C5958" w:rsidTr="00FC1F36">
        <w:trPr>
          <w:trHeight w:val="315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6C5958" w:rsidRDefault="00A05FDF" w:rsidP="00416B13">
            <w:pPr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 xml:space="preserve">НЕНАЛОГОВЫЕ ДОХОДЫ </w:t>
            </w:r>
            <w:r w:rsidR="007F7E76" w:rsidRPr="006C5958">
              <w:rPr>
                <w:rFonts w:ascii="PT Astra Serif" w:hAnsi="PT Astra Serif"/>
                <w:b/>
                <w:bCs/>
              </w:rPr>
              <w:t>- всего,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0C4C18" w:rsidP="003D38D3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96 258,4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0C4C18" w:rsidP="003D38D3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175 151,2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0C4C18" w:rsidP="003D38D3">
            <w:pPr>
              <w:jc w:val="center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182,0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6C5958" w:rsidRDefault="00817152" w:rsidP="00416B13">
            <w:pPr>
              <w:rPr>
                <w:rFonts w:ascii="PT Astra Serif" w:hAnsi="PT Astra Serif"/>
                <w:b/>
              </w:rPr>
            </w:pPr>
          </w:p>
        </w:tc>
      </w:tr>
      <w:tr w:rsidR="00B26A1E" w:rsidRPr="006C5958" w:rsidTr="00FC1F36">
        <w:trPr>
          <w:trHeight w:val="315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E76" w:rsidRPr="006C5958" w:rsidRDefault="007F7E76" w:rsidP="00416B13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в том числе: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7E76" w:rsidRPr="006C5958" w:rsidRDefault="007F7E76" w:rsidP="003D38D3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7E76" w:rsidRPr="006C5958" w:rsidRDefault="007F7E76" w:rsidP="003D38D3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7E76" w:rsidRPr="006C5958" w:rsidRDefault="007F7E76" w:rsidP="003D38D3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E76" w:rsidRPr="006C5958" w:rsidRDefault="007F7E76" w:rsidP="00416B13">
            <w:pPr>
              <w:rPr>
                <w:rFonts w:ascii="PT Astra Serif" w:hAnsi="PT Astra Serif"/>
              </w:rPr>
            </w:pPr>
          </w:p>
        </w:tc>
      </w:tr>
      <w:tr w:rsidR="00B26A1E" w:rsidRPr="006C5958" w:rsidTr="00FC1F36">
        <w:trPr>
          <w:trHeight w:val="58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6C5958" w:rsidRDefault="00817152" w:rsidP="00416B13">
            <w:pPr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0C4C18" w:rsidP="003D38D3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62 620,5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0C4C18" w:rsidP="003D38D3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77 470,4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0C4C18" w:rsidP="003D38D3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123,7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F9F" w:rsidRPr="006C5958" w:rsidRDefault="00E65F9F" w:rsidP="00E65F9F">
            <w:pPr>
              <w:jc w:val="both"/>
              <w:rPr>
                <w:rFonts w:ascii="PT Astra Serif" w:hAnsi="PT Astra Serif"/>
                <w:spacing w:val="-6"/>
              </w:rPr>
            </w:pPr>
            <w:r w:rsidRPr="006C5958">
              <w:rPr>
                <w:rFonts w:ascii="PT Astra Serif" w:hAnsi="PT Astra Serif"/>
                <w:spacing w:val="-6"/>
              </w:rPr>
              <w:t xml:space="preserve">Погашение арендаторами  дебиторской задолженности в добровольном порядке и в результате проведения </w:t>
            </w:r>
            <w:proofErr w:type="spellStart"/>
            <w:r w:rsidRPr="006C5958">
              <w:rPr>
                <w:rFonts w:ascii="PT Astra Serif" w:hAnsi="PT Astra Serif"/>
                <w:spacing w:val="-6"/>
              </w:rPr>
              <w:t>претензионно</w:t>
            </w:r>
            <w:proofErr w:type="spellEnd"/>
            <w:r w:rsidRPr="006C5958">
              <w:rPr>
                <w:rFonts w:ascii="PT Astra Serif" w:hAnsi="PT Astra Serif"/>
                <w:spacing w:val="-6"/>
              </w:rPr>
              <w:t xml:space="preserve"> - исковой работы по доходам, получаемым в виде арендной платы от использования имущества, находящегося в муниципальной собственности.</w:t>
            </w:r>
          </w:p>
          <w:p w:rsidR="00E65F9F" w:rsidRPr="006C5958" w:rsidRDefault="00E65F9F" w:rsidP="00E65F9F">
            <w:pPr>
              <w:ind w:firstLine="34"/>
              <w:jc w:val="both"/>
              <w:rPr>
                <w:rFonts w:ascii="PT Astra Serif" w:hAnsi="PT Astra Serif"/>
                <w:spacing w:val="-6"/>
              </w:rPr>
            </w:pPr>
            <w:r w:rsidRPr="006C5958">
              <w:rPr>
                <w:rFonts w:ascii="PT Astra Serif" w:hAnsi="PT Astra Serif"/>
                <w:spacing w:val="-6"/>
              </w:rPr>
              <w:t>Поступление авансовых платежей, в том числе в виде единовременного платежа на общую сумму арендной платы, указанную в договоре аренды и за весь срок его действия.</w:t>
            </w:r>
          </w:p>
          <w:p w:rsidR="00E8070D" w:rsidRPr="006C5958" w:rsidRDefault="00E8070D" w:rsidP="008065AE">
            <w:pPr>
              <w:jc w:val="both"/>
              <w:rPr>
                <w:rFonts w:ascii="PT Astra Serif" w:hAnsi="PT Astra Serif"/>
                <w:spacing w:val="-6"/>
              </w:rPr>
            </w:pPr>
            <w:r w:rsidRPr="006C5958">
              <w:rPr>
                <w:rFonts w:ascii="PT Astra Serif" w:hAnsi="PT Astra Serif"/>
                <w:spacing w:val="-6"/>
              </w:rPr>
              <w:t xml:space="preserve">Увеличение </w:t>
            </w:r>
            <w:proofErr w:type="gramStart"/>
            <w:r w:rsidRPr="006C5958">
              <w:rPr>
                <w:rFonts w:ascii="PT Astra Serif" w:hAnsi="PT Astra Serif"/>
                <w:spacing w:val="-6"/>
              </w:rPr>
              <w:t>количества заключенных договоров аренды земельных участков</w:t>
            </w:r>
            <w:proofErr w:type="gramEnd"/>
            <w:r w:rsidR="000E7E07">
              <w:rPr>
                <w:rFonts w:ascii="PT Astra Serif" w:hAnsi="PT Astra Serif"/>
                <w:spacing w:val="-6"/>
              </w:rPr>
              <w:t xml:space="preserve"> и муниципального имущества</w:t>
            </w:r>
          </w:p>
        </w:tc>
      </w:tr>
      <w:tr w:rsidR="00B26A1E" w:rsidRPr="006C5958" w:rsidTr="00FC1F36">
        <w:trPr>
          <w:trHeight w:val="315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3B2" w:rsidRPr="006C5958" w:rsidRDefault="00B543B2" w:rsidP="00416B13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Плата за негативное воздействие на окружающую среду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B2" w:rsidRPr="006C5958" w:rsidRDefault="000C4C18" w:rsidP="003D38D3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1 534,0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B2" w:rsidRPr="006C5958" w:rsidRDefault="000C4C18" w:rsidP="003D38D3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1 659,8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3B2" w:rsidRPr="006C5958" w:rsidRDefault="000C4C18" w:rsidP="003D38D3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108,2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F9F" w:rsidRPr="006C5958" w:rsidRDefault="00E65F9F" w:rsidP="00E65F9F">
            <w:pPr>
              <w:jc w:val="both"/>
              <w:rPr>
                <w:rFonts w:ascii="PT Astra Serif" w:hAnsi="PT Astra Serif"/>
                <w:spacing w:val="-6"/>
              </w:rPr>
            </w:pPr>
            <w:r w:rsidRPr="006C5958">
              <w:rPr>
                <w:rFonts w:ascii="PT Astra Serif" w:hAnsi="PT Astra Serif"/>
                <w:spacing w:val="-6"/>
              </w:rPr>
              <w:t>Изменение величины платежной базы.</w:t>
            </w:r>
          </w:p>
          <w:p w:rsidR="00B543B2" w:rsidRPr="006C5958" w:rsidRDefault="00E65F9F" w:rsidP="00E65F9F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proofErr w:type="gramStart"/>
            <w:r w:rsidRPr="006C5958">
              <w:rPr>
                <w:rFonts w:ascii="PT Astra Serif" w:hAnsi="PT Astra Serif"/>
                <w:spacing w:val="-6"/>
              </w:rPr>
              <w:t>Увеличение коэффициента к ставке, применяемого для расчета платы за негативное воздействие на окружающую среду с 01.01.2022 в соответствии с постановлением Правительства Российской Федерации от 01.03.2022 № 274 «О применении в 2022 году ставок платы за негативное воздействие на окружающую среду»</w:t>
            </w:r>
            <w:proofErr w:type="gramEnd"/>
          </w:p>
        </w:tc>
      </w:tr>
      <w:tr w:rsidR="00B26A1E" w:rsidRPr="006C5958" w:rsidTr="00FC1F36">
        <w:trPr>
          <w:trHeight w:val="314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6C5958" w:rsidRDefault="00817152" w:rsidP="00416B13">
            <w:pPr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0C4C18" w:rsidP="003D38D3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0C4C18" w:rsidP="003D38D3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2 692,8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1CA" w:rsidRPr="006C5958" w:rsidRDefault="000C4C18" w:rsidP="003D38D3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свыше 100,0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2471" w:rsidRPr="006C5958" w:rsidRDefault="00E164EC" w:rsidP="009164F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6C5958">
              <w:rPr>
                <w:rFonts w:ascii="PT Astra Serif" w:hAnsi="PT Astra Serif"/>
                <w:bCs/>
                <w:spacing w:val="-6"/>
              </w:rPr>
              <w:t>П</w:t>
            </w:r>
            <w:r w:rsidR="00DE7BE3" w:rsidRPr="006C5958">
              <w:rPr>
                <w:rFonts w:ascii="PT Astra Serif" w:hAnsi="PT Astra Serif"/>
                <w:bCs/>
                <w:spacing w:val="-6"/>
              </w:rPr>
              <w:t>оступление в бюджет города дебитор</w:t>
            </w:r>
            <w:r w:rsidR="009164F8" w:rsidRPr="006C5958">
              <w:rPr>
                <w:rFonts w:ascii="PT Astra Serif" w:hAnsi="PT Astra Serif"/>
                <w:bCs/>
                <w:spacing w:val="-6"/>
              </w:rPr>
              <w:t xml:space="preserve">ской задолженности прошлых лет </w:t>
            </w:r>
            <w:r w:rsidR="00134C5F" w:rsidRPr="006C5958">
              <w:rPr>
                <w:rFonts w:ascii="PT Astra Serif" w:hAnsi="PT Astra Serif"/>
                <w:spacing w:val="-6"/>
              </w:rPr>
              <w:t>и</w:t>
            </w:r>
            <w:r w:rsidR="009164F8" w:rsidRPr="006C5958">
              <w:rPr>
                <w:rFonts w:ascii="PT Astra Serif" w:hAnsi="PT Astra Serif"/>
                <w:spacing w:val="-6"/>
              </w:rPr>
              <w:t xml:space="preserve"> </w:t>
            </w:r>
            <w:r w:rsidR="00134C5F" w:rsidRPr="006C5958">
              <w:rPr>
                <w:rFonts w:ascii="PT Astra Serif" w:hAnsi="PT Astra Serif"/>
                <w:spacing w:val="-6"/>
              </w:rPr>
              <w:t xml:space="preserve"> неиспользованных в 2021 году средств субсидий</w:t>
            </w:r>
          </w:p>
        </w:tc>
      </w:tr>
      <w:tr w:rsidR="00B26A1E" w:rsidRPr="006C5958" w:rsidTr="00FC1F36">
        <w:trPr>
          <w:trHeight w:val="525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6C5958" w:rsidRDefault="00817152" w:rsidP="00416B13">
            <w:pPr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0C4C18" w:rsidP="003D38D3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29 250,0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0C4C18" w:rsidP="003D38D3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88 293,0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0C4C18" w:rsidP="003D38D3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свыше 100,0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4C5F" w:rsidRPr="006C5958" w:rsidRDefault="00134C5F" w:rsidP="00134C5F">
            <w:pPr>
              <w:jc w:val="both"/>
              <w:rPr>
                <w:rStyle w:val="afff1"/>
                <w:rFonts w:ascii="PT Astra Serif" w:hAnsi="PT Astra Serif"/>
                <w:i w:val="0"/>
                <w:spacing w:val="-6"/>
              </w:rPr>
            </w:pPr>
            <w:r w:rsidRPr="006C5958">
              <w:rPr>
                <w:rStyle w:val="afff1"/>
                <w:rFonts w:ascii="PT Astra Serif" w:hAnsi="PT Astra Serif"/>
                <w:i w:val="0"/>
                <w:spacing w:val="-6"/>
              </w:rPr>
              <w:t xml:space="preserve">Поступление: </w:t>
            </w:r>
          </w:p>
          <w:p w:rsidR="00134C5F" w:rsidRPr="006C5958" w:rsidRDefault="00134C5F" w:rsidP="00134C5F">
            <w:pPr>
              <w:jc w:val="both"/>
              <w:rPr>
                <w:rStyle w:val="afff1"/>
                <w:rFonts w:ascii="PT Astra Serif" w:hAnsi="PT Astra Serif"/>
                <w:i w:val="0"/>
                <w:spacing w:val="-6"/>
              </w:rPr>
            </w:pPr>
            <w:proofErr w:type="gramStart"/>
            <w:r w:rsidRPr="006C5958">
              <w:rPr>
                <w:rStyle w:val="afff1"/>
                <w:rFonts w:ascii="PT Astra Serif" w:hAnsi="PT Astra Serif"/>
                <w:i w:val="0"/>
                <w:spacing w:val="-6"/>
              </w:rPr>
              <w:t xml:space="preserve">- дополнительных доходов от продажи квартир, находящихся в собственности городских округов по причине роста в 2022 году количества сделок, совершенных на основании заявлений граждан, изъявивших желание выкупить занимаемые </w:t>
            </w:r>
            <w:r w:rsidRPr="006C5958">
              <w:rPr>
                <w:rStyle w:val="afff1"/>
                <w:rFonts w:ascii="PT Astra Serif" w:hAnsi="PT Astra Serif"/>
                <w:i w:val="0"/>
                <w:spacing w:val="-6"/>
              </w:rPr>
              <w:lastRenderedPageBreak/>
              <w:t>жилые помещения на основании Положения «О порядке и условиях продажи (выкупа) жилых помещений муниципального жилищного фонда», утвержденного решением Думы города Югорска от 26.02.2015 № 8 (с изменениями);</w:t>
            </w:r>
            <w:proofErr w:type="gramEnd"/>
          </w:p>
          <w:p w:rsidR="00134C5F" w:rsidRPr="006A18EA" w:rsidRDefault="00134C5F" w:rsidP="00134C5F">
            <w:pPr>
              <w:jc w:val="both"/>
              <w:rPr>
                <w:rStyle w:val="afff1"/>
                <w:rFonts w:ascii="PT Astra Serif" w:hAnsi="PT Astra Serif"/>
                <w:i w:val="0"/>
                <w:spacing w:val="-6"/>
              </w:rPr>
            </w:pPr>
            <w:r w:rsidRPr="006C5958">
              <w:rPr>
                <w:rStyle w:val="afff1"/>
                <w:rFonts w:ascii="PT Astra Serif" w:hAnsi="PT Astra Serif"/>
                <w:i w:val="0"/>
                <w:spacing w:val="-6"/>
              </w:rPr>
              <w:t>- сверхплановых доходов от приватизации 2 объектов недвижимости, находившихся в муниципальной собственности</w:t>
            </w:r>
            <w:r w:rsidR="009822C2">
              <w:rPr>
                <w:rStyle w:val="afff1"/>
                <w:rFonts w:ascii="PT Astra Serif" w:hAnsi="PT Astra Serif"/>
                <w:i w:val="0"/>
                <w:spacing w:val="-6"/>
              </w:rPr>
              <w:t xml:space="preserve"> </w:t>
            </w:r>
            <w:r w:rsidRPr="006C5958">
              <w:rPr>
                <w:rStyle w:val="afff1"/>
                <w:rFonts w:ascii="PT Astra Serif" w:hAnsi="PT Astra Serif"/>
                <w:i w:val="0"/>
                <w:spacing w:val="-6"/>
              </w:rPr>
              <w:t xml:space="preserve">на общую сумму 19 563,1 тыс. </w:t>
            </w:r>
            <w:r w:rsidRPr="006A18EA">
              <w:rPr>
                <w:rStyle w:val="afff1"/>
                <w:rFonts w:ascii="PT Astra Serif" w:hAnsi="PT Astra Serif"/>
                <w:i w:val="0"/>
                <w:spacing w:val="-6"/>
              </w:rPr>
              <w:t>рублей;</w:t>
            </w:r>
          </w:p>
          <w:p w:rsidR="00134C5F" w:rsidRPr="006C5958" w:rsidRDefault="00134C5F" w:rsidP="00134C5F">
            <w:pPr>
              <w:jc w:val="both"/>
              <w:rPr>
                <w:rStyle w:val="afff1"/>
                <w:rFonts w:ascii="PT Astra Serif" w:hAnsi="PT Astra Serif"/>
                <w:i w:val="0"/>
                <w:spacing w:val="-6"/>
              </w:rPr>
            </w:pPr>
            <w:r w:rsidRPr="006A18EA">
              <w:rPr>
                <w:rStyle w:val="afff1"/>
                <w:rFonts w:ascii="PT Astra Serif" w:hAnsi="PT Astra Serif"/>
                <w:i w:val="0"/>
                <w:spacing w:val="-6"/>
              </w:rPr>
              <w:t>- сверхплановых доходов от реализации движимого имущества и  земельных участков;</w:t>
            </w:r>
          </w:p>
          <w:p w:rsidR="00817152" w:rsidRDefault="00134C5F" w:rsidP="00134C5F">
            <w:pPr>
              <w:jc w:val="both"/>
              <w:rPr>
                <w:rStyle w:val="afff1"/>
                <w:rFonts w:ascii="PT Astra Serif" w:hAnsi="PT Astra Serif"/>
                <w:i w:val="0"/>
                <w:spacing w:val="-6"/>
              </w:rPr>
            </w:pPr>
            <w:r w:rsidRPr="006C5958">
              <w:rPr>
                <w:rStyle w:val="afff1"/>
                <w:rFonts w:ascii="PT Astra Serif" w:hAnsi="PT Astra Serif"/>
                <w:i w:val="0"/>
                <w:spacing w:val="-6"/>
              </w:rPr>
              <w:t>- авансовых платежей по доходам от продажи квартир, в том числе 18 человек внесли 100% оплату по договорам</w:t>
            </w:r>
            <w:r w:rsidR="000E7E07">
              <w:rPr>
                <w:rStyle w:val="afff1"/>
                <w:rFonts w:ascii="PT Astra Serif" w:hAnsi="PT Astra Serif"/>
                <w:i w:val="0"/>
                <w:spacing w:val="-6"/>
              </w:rPr>
              <w:t xml:space="preserve"> купли-продажи жилых  помещений;</w:t>
            </w:r>
          </w:p>
          <w:p w:rsidR="00134C5F" w:rsidRPr="006C5958" w:rsidRDefault="000E7E07" w:rsidP="000E7E07">
            <w:pPr>
              <w:jc w:val="both"/>
              <w:rPr>
                <w:rStyle w:val="afff1"/>
                <w:rFonts w:ascii="PT Astra Serif" w:hAnsi="PT Astra Serif"/>
                <w:i w:val="0"/>
                <w:spacing w:val="-6"/>
              </w:rPr>
            </w:pPr>
            <w:r>
              <w:rPr>
                <w:rStyle w:val="afff1"/>
                <w:rFonts w:ascii="PT Astra Serif" w:hAnsi="PT Astra Serif"/>
                <w:i w:val="0"/>
                <w:spacing w:val="-6"/>
              </w:rPr>
              <w:t xml:space="preserve">- </w:t>
            </w:r>
            <w:r w:rsidR="00134C5F" w:rsidRPr="006C5958">
              <w:rPr>
                <w:rStyle w:val="afff1"/>
                <w:rFonts w:ascii="PT Astra Serif" w:hAnsi="PT Astra Serif"/>
                <w:i w:val="0"/>
                <w:spacing w:val="-6"/>
              </w:rPr>
              <w:t xml:space="preserve">дебиторской задолженности в добровольном порядке и в результате проведения </w:t>
            </w:r>
            <w:proofErr w:type="spellStart"/>
            <w:r w:rsidR="00134C5F" w:rsidRPr="006C5958">
              <w:rPr>
                <w:rStyle w:val="afff1"/>
                <w:rFonts w:ascii="PT Astra Serif" w:hAnsi="PT Astra Serif"/>
                <w:i w:val="0"/>
                <w:spacing w:val="-6"/>
              </w:rPr>
              <w:t>претензионно</w:t>
            </w:r>
            <w:proofErr w:type="spellEnd"/>
            <w:r w:rsidR="003D38D3" w:rsidRPr="006C5958">
              <w:rPr>
                <w:rStyle w:val="afff1"/>
                <w:rFonts w:ascii="PT Astra Serif" w:hAnsi="PT Astra Serif"/>
                <w:i w:val="0"/>
                <w:spacing w:val="-6"/>
              </w:rPr>
              <w:t xml:space="preserve"> </w:t>
            </w:r>
            <w:r w:rsidR="00134C5F" w:rsidRPr="006C5958">
              <w:rPr>
                <w:rStyle w:val="afff1"/>
                <w:rFonts w:ascii="PT Astra Serif" w:hAnsi="PT Astra Serif"/>
                <w:i w:val="0"/>
                <w:spacing w:val="-6"/>
              </w:rPr>
              <w:t>-</w:t>
            </w:r>
            <w:r>
              <w:rPr>
                <w:rStyle w:val="afff1"/>
                <w:rFonts w:ascii="PT Astra Serif" w:hAnsi="PT Astra Serif"/>
                <w:i w:val="0"/>
                <w:spacing w:val="-6"/>
              </w:rPr>
              <w:t xml:space="preserve"> </w:t>
            </w:r>
            <w:r w:rsidR="00134C5F" w:rsidRPr="006C5958">
              <w:rPr>
                <w:rStyle w:val="afff1"/>
                <w:rFonts w:ascii="PT Astra Serif" w:hAnsi="PT Astra Serif"/>
                <w:i w:val="0"/>
                <w:spacing w:val="-6"/>
              </w:rPr>
              <w:t>исковой работы по доходам от продажи квартир</w:t>
            </w:r>
          </w:p>
        </w:tc>
      </w:tr>
      <w:tr w:rsidR="00B26A1E" w:rsidRPr="006C5958" w:rsidTr="00FC1F36">
        <w:trPr>
          <w:trHeight w:val="315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6C5958" w:rsidRDefault="00817152" w:rsidP="00416B13">
            <w:pPr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lastRenderedPageBreak/>
              <w:t>Штрафы, санкции, возмещение ущерба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0C4C18" w:rsidP="003D38D3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2 470,6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0C4C18" w:rsidP="003D38D3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4 328,3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7152" w:rsidRPr="006C5958" w:rsidRDefault="000C4C18" w:rsidP="003D38D3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175,2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6C5958" w:rsidRDefault="00ED6880" w:rsidP="00ED6880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6C5958">
              <w:rPr>
                <w:rFonts w:ascii="PT Astra Serif" w:eastAsia="Arial" w:hAnsi="PT Astra Serif"/>
                <w:spacing w:val="-6"/>
              </w:rPr>
              <w:t>Поступление сверхплановых доходов по администрируемым Аппаратом Губернатора Ханты-Мансийского автономного округа – Югры доходным источникам (административные штрафы, установленные Кодексом Российской Федерации об административных правонарушениях</w:t>
            </w:r>
            <w:r w:rsidR="00270EA9" w:rsidRPr="006C5958">
              <w:rPr>
                <w:rFonts w:ascii="PT Astra Serif" w:eastAsia="Arial" w:hAnsi="PT Astra Serif"/>
                <w:spacing w:val="-6"/>
              </w:rPr>
              <w:t>)</w:t>
            </w:r>
          </w:p>
        </w:tc>
      </w:tr>
      <w:tr w:rsidR="00B26A1E" w:rsidRPr="006C5958" w:rsidTr="00FC1F36">
        <w:trPr>
          <w:trHeight w:val="848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1CA" w:rsidRPr="006C5958" w:rsidRDefault="001B21CA" w:rsidP="00416B13">
            <w:pPr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Прочие неналоговые доходы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1CA" w:rsidRPr="006C5958" w:rsidRDefault="000C4C18" w:rsidP="003D38D3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1CA" w:rsidRPr="006C5958" w:rsidRDefault="000C4C18" w:rsidP="003D38D3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706,9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1CA" w:rsidRPr="006C5958" w:rsidRDefault="000C4C18" w:rsidP="003D38D3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свыше 100,0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8D3" w:rsidRPr="006C5958" w:rsidRDefault="003D38D3" w:rsidP="003D38D3">
            <w:pPr>
              <w:jc w:val="both"/>
              <w:rPr>
                <w:rFonts w:ascii="PT Astra Serif" w:hAnsi="PT Astra Serif"/>
                <w:spacing w:val="-6"/>
              </w:rPr>
            </w:pPr>
            <w:r w:rsidRPr="006C5958">
              <w:rPr>
                <w:rFonts w:ascii="PT Astra Serif" w:hAnsi="PT Astra Serif"/>
                <w:spacing w:val="-6"/>
              </w:rPr>
              <w:t>Поступление инициативных платежей на реализацию инициативных проектов в Югорске – победителей в региональном конкурсе инициативных проектов в сумме 304,6 тыс. рублей.</w:t>
            </w:r>
          </w:p>
          <w:p w:rsidR="001B21CA" w:rsidRPr="006C5958" w:rsidRDefault="003D38D3" w:rsidP="003D38D3">
            <w:pPr>
              <w:jc w:val="both"/>
              <w:rPr>
                <w:rFonts w:ascii="PT Astra Serif" w:hAnsi="PT Astra Serif"/>
                <w:spacing w:val="-6"/>
              </w:rPr>
            </w:pPr>
            <w:r w:rsidRPr="006C5958">
              <w:rPr>
                <w:rFonts w:ascii="PT Astra Serif" w:hAnsi="PT Astra Serif"/>
                <w:spacing w:val="-6"/>
              </w:rPr>
              <w:lastRenderedPageBreak/>
              <w:t>Поступление авансовых платежей по договорам за размещение нестационарных торговых объектов</w:t>
            </w:r>
          </w:p>
        </w:tc>
      </w:tr>
    </w:tbl>
    <w:p w:rsidR="00817152" w:rsidRPr="006C5958" w:rsidRDefault="00817152" w:rsidP="00416B13">
      <w:pPr>
        <w:ind w:firstLine="708"/>
        <w:jc w:val="both"/>
        <w:rPr>
          <w:rFonts w:ascii="PT Astra Serif" w:hAnsi="PT Astra Serif"/>
          <w:sz w:val="26"/>
          <w:szCs w:val="26"/>
        </w:rPr>
      </w:pPr>
    </w:p>
    <w:p w:rsidR="00131035" w:rsidRPr="006C5958" w:rsidRDefault="00131035" w:rsidP="00416B13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Анализ </w:t>
      </w:r>
      <w:proofErr w:type="gramStart"/>
      <w:r w:rsidRPr="006C5958">
        <w:rPr>
          <w:rFonts w:ascii="PT Astra Serif" w:hAnsi="PT Astra Serif"/>
          <w:sz w:val="26"/>
          <w:szCs w:val="26"/>
        </w:rPr>
        <w:t>структуры неналоговых доходов бюджета города</w:t>
      </w:r>
      <w:proofErr w:type="gramEnd"/>
      <w:r w:rsidRPr="006C5958">
        <w:rPr>
          <w:rFonts w:ascii="PT Astra Serif" w:hAnsi="PT Astra Serif"/>
          <w:sz w:val="26"/>
          <w:szCs w:val="26"/>
        </w:rPr>
        <w:t xml:space="preserve"> Югорска за период </w:t>
      </w:r>
      <w:r w:rsidR="00873C18" w:rsidRPr="006C5958">
        <w:rPr>
          <w:rFonts w:ascii="PT Astra Serif" w:hAnsi="PT Astra Serif"/>
          <w:sz w:val="26"/>
          <w:szCs w:val="26"/>
        </w:rPr>
        <w:t>20</w:t>
      </w:r>
      <w:r w:rsidR="004E053E" w:rsidRPr="006C5958">
        <w:rPr>
          <w:rFonts w:ascii="PT Astra Serif" w:hAnsi="PT Astra Serif"/>
          <w:sz w:val="26"/>
          <w:szCs w:val="26"/>
        </w:rPr>
        <w:t>2</w:t>
      </w:r>
      <w:r w:rsidR="00D30051" w:rsidRPr="006C5958">
        <w:rPr>
          <w:rFonts w:ascii="PT Astra Serif" w:hAnsi="PT Astra Serif"/>
          <w:sz w:val="26"/>
          <w:szCs w:val="26"/>
        </w:rPr>
        <w:t>1</w:t>
      </w:r>
      <w:r w:rsidR="00010645" w:rsidRPr="006C5958">
        <w:rPr>
          <w:rFonts w:ascii="PT Astra Serif" w:hAnsi="PT Astra Serif"/>
          <w:sz w:val="26"/>
          <w:szCs w:val="26"/>
        </w:rPr>
        <w:t xml:space="preserve"> и </w:t>
      </w:r>
      <w:r w:rsidRPr="006C5958">
        <w:rPr>
          <w:rFonts w:ascii="PT Astra Serif" w:hAnsi="PT Astra Serif"/>
          <w:sz w:val="26"/>
          <w:szCs w:val="26"/>
        </w:rPr>
        <w:t>20</w:t>
      </w:r>
      <w:r w:rsidR="00102098" w:rsidRPr="006C5958">
        <w:rPr>
          <w:rFonts w:ascii="PT Astra Serif" w:hAnsi="PT Astra Serif"/>
          <w:sz w:val="26"/>
          <w:szCs w:val="26"/>
        </w:rPr>
        <w:t>2</w:t>
      </w:r>
      <w:r w:rsidR="00D30051" w:rsidRPr="006C5958">
        <w:rPr>
          <w:rFonts w:ascii="PT Astra Serif" w:hAnsi="PT Astra Serif"/>
          <w:sz w:val="26"/>
          <w:szCs w:val="26"/>
        </w:rPr>
        <w:t>2</w:t>
      </w:r>
      <w:r w:rsidRPr="006C5958">
        <w:rPr>
          <w:rFonts w:ascii="PT Astra Serif" w:hAnsi="PT Astra Serif"/>
          <w:sz w:val="26"/>
          <w:szCs w:val="26"/>
        </w:rPr>
        <w:t xml:space="preserve"> год</w:t>
      </w:r>
      <w:r w:rsidR="00A67BE2" w:rsidRPr="006C5958">
        <w:rPr>
          <w:rFonts w:ascii="PT Astra Serif" w:hAnsi="PT Astra Serif"/>
          <w:sz w:val="26"/>
          <w:szCs w:val="26"/>
        </w:rPr>
        <w:t>ов</w:t>
      </w:r>
      <w:r w:rsidRPr="006C5958">
        <w:rPr>
          <w:rFonts w:ascii="PT Astra Serif" w:hAnsi="PT Astra Serif"/>
          <w:sz w:val="26"/>
          <w:szCs w:val="26"/>
        </w:rPr>
        <w:t xml:space="preserve"> представлен в </w:t>
      </w:r>
      <w:r w:rsidR="005F40B9" w:rsidRPr="006C5958">
        <w:rPr>
          <w:rFonts w:ascii="PT Astra Serif" w:hAnsi="PT Astra Serif"/>
          <w:sz w:val="26"/>
          <w:szCs w:val="26"/>
        </w:rPr>
        <w:t>т</w:t>
      </w:r>
      <w:r w:rsidRPr="006C5958">
        <w:rPr>
          <w:rFonts w:ascii="PT Astra Serif" w:hAnsi="PT Astra Serif"/>
          <w:sz w:val="26"/>
          <w:szCs w:val="26"/>
        </w:rPr>
        <w:t>аблице</w:t>
      </w:r>
      <w:r w:rsidR="00010645" w:rsidRPr="006C5958">
        <w:rPr>
          <w:rFonts w:ascii="PT Astra Serif" w:hAnsi="PT Astra Serif"/>
          <w:sz w:val="26"/>
          <w:szCs w:val="26"/>
        </w:rPr>
        <w:t xml:space="preserve"> </w:t>
      </w:r>
      <w:r w:rsidR="00DB4DE6">
        <w:rPr>
          <w:rFonts w:ascii="PT Astra Serif" w:hAnsi="PT Astra Serif"/>
          <w:sz w:val="26"/>
          <w:szCs w:val="26"/>
        </w:rPr>
        <w:t>1</w:t>
      </w:r>
      <w:r w:rsidR="00F917C4">
        <w:rPr>
          <w:rFonts w:ascii="PT Astra Serif" w:hAnsi="PT Astra Serif"/>
          <w:sz w:val="26"/>
          <w:szCs w:val="26"/>
        </w:rPr>
        <w:t>1</w:t>
      </w:r>
      <w:r w:rsidR="00E164EC" w:rsidRPr="006C5958">
        <w:rPr>
          <w:rFonts w:ascii="PT Astra Serif" w:hAnsi="PT Astra Serif"/>
          <w:sz w:val="26"/>
          <w:szCs w:val="26"/>
        </w:rPr>
        <w:t>.</w:t>
      </w:r>
    </w:p>
    <w:p w:rsidR="00096227" w:rsidRPr="006C5958" w:rsidRDefault="00096227" w:rsidP="00416B13">
      <w:pPr>
        <w:jc w:val="right"/>
        <w:rPr>
          <w:rFonts w:ascii="PT Astra Serif" w:hAnsi="PT Astra Serif"/>
          <w:sz w:val="26"/>
          <w:szCs w:val="26"/>
        </w:rPr>
      </w:pPr>
    </w:p>
    <w:p w:rsidR="00A9282F" w:rsidRPr="006C5958" w:rsidRDefault="00A9282F" w:rsidP="00416B13">
      <w:pPr>
        <w:jc w:val="right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Таблица</w:t>
      </w:r>
      <w:r w:rsidR="006505C1" w:rsidRPr="006C5958">
        <w:rPr>
          <w:rFonts w:ascii="PT Astra Serif" w:hAnsi="PT Astra Serif"/>
          <w:sz w:val="26"/>
          <w:szCs w:val="26"/>
        </w:rPr>
        <w:t xml:space="preserve"> </w:t>
      </w:r>
      <w:r w:rsidR="00DB4DE6">
        <w:rPr>
          <w:rFonts w:ascii="PT Astra Serif" w:hAnsi="PT Astra Serif"/>
          <w:sz w:val="26"/>
          <w:szCs w:val="26"/>
        </w:rPr>
        <w:t>1</w:t>
      </w:r>
      <w:r w:rsidR="00F917C4">
        <w:rPr>
          <w:rFonts w:ascii="PT Astra Serif" w:hAnsi="PT Astra Serif"/>
          <w:sz w:val="26"/>
          <w:szCs w:val="26"/>
        </w:rPr>
        <w:t>1</w:t>
      </w:r>
    </w:p>
    <w:p w:rsidR="00A9282F" w:rsidRPr="006C5958" w:rsidRDefault="00A9282F" w:rsidP="00416B13">
      <w:pPr>
        <w:jc w:val="right"/>
        <w:rPr>
          <w:rFonts w:ascii="PT Astra Serif" w:hAnsi="PT Astra Serif"/>
          <w:sz w:val="26"/>
          <w:szCs w:val="26"/>
        </w:rPr>
      </w:pPr>
    </w:p>
    <w:p w:rsidR="00131035" w:rsidRPr="006C5958" w:rsidRDefault="00F71D82" w:rsidP="00416B13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6C5958">
        <w:rPr>
          <w:rFonts w:ascii="PT Astra Serif" w:hAnsi="PT Astra Serif"/>
          <w:b/>
          <w:bCs/>
          <w:sz w:val="26"/>
          <w:szCs w:val="26"/>
        </w:rPr>
        <w:t xml:space="preserve">Анализ </w:t>
      </w:r>
      <w:proofErr w:type="gramStart"/>
      <w:r w:rsidRPr="006C5958">
        <w:rPr>
          <w:rFonts w:ascii="PT Astra Serif" w:hAnsi="PT Astra Serif"/>
          <w:b/>
          <w:bCs/>
          <w:sz w:val="26"/>
          <w:szCs w:val="26"/>
        </w:rPr>
        <w:t>с</w:t>
      </w:r>
      <w:r w:rsidR="00131035" w:rsidRPr="006C5958">
        <w:rPr>
          <w:rFonts w:ascii="PT Astra Serif" w:hAnsi="PT Astra Serif"/>
          <w:b/>
          <w:bCs/>
          <w:sz w:val="26"/>
          <w:szCs w:val="26"/>
        </w:rPr>
        <w:t>труктур</w:t>
      </w:r>
      <w:r w:rsidRPr="006C5958">
        <w:rPr>
          <w:rFonts w:ascii="PT Astra Serif" w:hAnsi="PT Astra Serif"/>
          <w:b/>
          <w:bCs/>
          <w:sz w:val="26"/>
          <w:szCs w:val="26"/>
        </w:rPr>
        <w:t>ы</w:t>
      </w:r>
      <w:r w:rsidR="00131035" w:rsidRPr="006C5958">
        <w:rPr>
          <w:rFonts w:ascii="PT Astra Serif" w:hAnsi="PT Astra Serif"/>
          <w:b/>
          <w:bCs/>
          <w:sz w:val="26"/>
          <w:szCs w:val="26"/>
        </w:rPr>
        <w:t xml:space="preserve"> </w:t>
      </w:r>
      <w:r w:rsidR="00B13BA6" w:rsidRPr="006C5958">
        <w:rPr>
          <w:rFonts w:ascii="PT Astra Serif" w:hAnsi="PT Astra Serif"/>
          <w:b/>
          <w:bCs/>
          <w:sz w:val="26"/>
          <w:szCs w:val="26"/>
        </w:rPr>
        <w:t>не</w:t>
      </w:r>
      <w:r w:rsidR="00131035" w:rsidRPr="006C5958">
        <w:rPr>
          <w:rFonts w:ascii="PT Astra Serif" w:hAnsi="PT Astra Serif"/>
          <w:b/>
          <w:bCs/>
          <w:sz w:val="26"/>
          <w:szCs w:val="26"/>
        </w:rPr>
        <w:t>налоговых доходов бюджета города</w:t>
      </w:r>
      <w:proofErr w:type="gramEnd"/>
      <w:r w:rsidR="00131035" w:rsidRPr="006C5958">
        <w:rPr>
          <w:rFonts w:ascii="PT Astra Serif" w:hAnsi="PT Astra Serif"/>
          <w:b/>
          <w:bCs/>
          <w:sz w:val="26"/>
          <w:szCs w:val="26"/>
        </w:rPr>
        <w:t xml:space="preserve"> Югорска </w:t>
      </w:r>
      <w:r w:rsidR="00A9282F" w:rsidRPr="006C5958">
        <w:rPr>
          <w:rFonts w:ascii="PT Astra Serif" w:hAnsi="PT Astra Serif"/>
          <w:b/>
          <w:bCs/>
          <w:sz w:val="26"/>
          <w:szCs w:val="26"/>
        </w:rPr>
        <w:br/>
      </w:r>
      <w:r w:rsidR="00131035" w:rsidRPr="006C5958">
        <w:rPr>
          <w:rFonts w:ascii="PT Astra Serif" w:hAnsi="PT Astra Serif"/>
          <w:b/>
          <w:bCs/>
          <w:sz w:val="26"/>
          <w:szCs w:val="26"/>
        </w:rPr>
        <w:t xml:space="preserve">за период </w:t>
      </w:r>
      <w:r w:rsidR="00873C18" w:rsidRPr="006C5958">
        <w:rPr>
          <w:rFonts w:ascii="PT Astra Serif" w:hAnsi="PT Astra Serif"/>
          <w:b/>
          <w:bCs/>
          <w:sz w:val="26"/>
          <w:szCs w:val="26"/>
        </w:rPr>
        <w:t>20</w:t>
      </w:r>
      <w:r w:rsidR="004E053E" w:rsidRPr="006C5958">
        <w:rPr>
          <w:rFonts w:ascii="PT Astra Serif" w:hAnsi="PT Astra Serif"/>
          <w:b/>
          <w:bCs/>
          <w:sz w:val="26"/>
          <w:szCs w:val="26"/>
        </w:rPr>
        <w:t>2</w:t>
      </w:r>
      <w:r w:rsidR="00D30051" w:rsidRPr="006C5958">
        <w:rPr>
          <w:rFonts w:ascii="PT Astra Serif" w:hAnsi="PT Astra Serif"/>
          <w:b/>
          <w:bCs/>
          <w:sz w:val="26"/>
          <w:szCs w:val="26"/>
        </w:rPr>
        <w:t>1</w:t>
      </w:r>
      <w:r w:rsidR="00753B80" w:rsidRPr="006C5958">
        <w:rPr>
          <w:rFonts w:ascii="PT Astra Serif" w:hAnsi="PT Astra Serif"/>
          <w:b/>
          <w:bCs/>
          <w:sz w:val="26"/>
          <w:szCs w:val="26"/>
        </w:rPr>
        <w:t xml:space="preserve"> и </w:t>
      </w:r>
      <w:r w:rsidR="00131035" w:rsidRPr="006C5958">
        <w:rPr>
          <w:rFonts w:ascii="PT Astra Serif" w:hAnsi="PT Astra Serif"/>
          <w:b/>
          <w:bCs/>
          <w:sz w:val="26"/>
          <w:szCs w:val="26"/>
        </w:rPr>
        <w:t>20</w:t>
      </w:r>
      <w:r w:rsidR="00873C18" w:rsidRPr="006C5958">
        <w:rPr>
          <w:rFonts w:ascii="PT Astra Serif" w:hAnsi="PT Astra Serif"/>
          <w:b/>
          <w:bCs/>
          <w:sz w:val="26"/>
          <w:szCs w:val="26"/>
        </w:rPr>
        <w:t>2</w:t>
      </w:r>
      <w:r w:rsidR="00D30051" w:rsidRPr="006C5958">
        <w:rPr>
          <w:rFonts w:ascii="PT Astra Serif" w:hAnsi="PT Astra Serif"/>
          <w:b/>
          <w:bCs/>
          <w:sz w:val="26"/>
          <w:szCs w:val="26"/>
        </w:rPr>
        <w:t>2</w:t>
      </w:r>
      <w:r w:rsidR="00753B80" w:rsidRPr="006C5958">
        <w:rPr>
          <w:rFonts w:ascii="PT Astra Serif" w:hAnsi="PT Astra Serif"/>
          <w:b/>
          <w:bCs/>
          <w:sz w:val="26"/>
          <w:szCs w:val="26"/>
        </w:rPr>
        <w:t xml:space="preserve"> </w:t>
      </w:r>
      <w:r w:rsidR="00A67BE2" w:rsidRPr="006C5958">
        <w:rPr>
          <w:rFonts w:ascii="PT Astra Serif" w:hAnsi="PT Astra Serif"/>
          <w:b/>
          <w:bCs/>
          <w:sz w:val="26"/>
          <w:szCs w:val="26"/>
        </w:rPr>
        <w:t>годов</w:t>
      </w:r>
    </w:p>
    <w:p w:rsidR="00131035" w:rsidRPr="006C5958" w:rsidRDefault="00131035" w:rsidP="00416B13">
      <w:pPr>
        <w:jc w:val="center"/>
        <w:rPr>
          <w:rFonts w:ascii="PT Astra Serif" w:hAnsi="PT Astra Serif"/>
          <w:b/>
          <w:bCs/>
        </w:rPr>
      </w:pPr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9"/>
        <w:gridCol w:w="1247"/>
        <w:gridCol w:w="1160"/>
        <w:gridCol w:w="1235"/>
        <w:gridCol w:w="1175"/>
        <w:gridCol w:w="1655"/>
      </w:tblGrid>
      <w:tr w:rsidR="006F6A16" w:rsidRPr="006C5958" w:rsidTr="00DB4DE6">
        <w:trPr>
          <w:trHeight w:val="290"/>
          <w:tblHeader/>
          <w:jc w:val="center"/>
        </w:trPr>
        <w:tc>
          <w:tcPr>
            <w:tcW w:w="3109" w:type="dxa"/>
            <w:vMerge w:val="restart"/>
            <w:vAlign w:val="center"/>
          </w:tcPr>
          <w:p w:rsidR="006F6A16" w:rsidRPr="006C5958" w:rsidRDefault="006F6A16" w:rsidP="00416B13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Наименование показателя</w:t>
            </w:r>
          </w:p>
        </w:tc>
        <w:tc>
          <w:tcPr>
            <w:tcW w:w="2407" w:type="dxa"/>
            <w:gridSpan w:val="2"/>
            <w:vAlign w:val="center"/>
          </w:tcPr>
          <w:p w:rsidR="006F6A16" w:rsidRPr="006A18EA" w:rsidRDefault="006F6A16" w:rsidP="00D3005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Cs/>
              </w:rPr>
            </w:pPr>
            <w:r w:rsidRPr="006A18EA">
              <w:rPr>
                <w:rFonts w:ascii="PT Astra Serif" w:hAnsi="PT Astra Serif"/>
                <w:bCs/>
              </w:rPr>
              <w:t xml:space="preserve">Исполнено </w:t>
            </w:r>
          </w:p>
          <w:p w:rsidR="006F6A16" w:rsidRPr="006A18EA" w:rsidRDefault="006F6A16" w:rsidP="00D3005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A18EA">
              <w:rPr>
                <w:rFonts w:ascii="PT Astra Serif" w:hAnsi="PT Astra Serif"/>
                <w:bCs/>
              </w:rPr>
              <w:t xml:space="preserve">за </w:t>
            </w:r>
            <w:r w:rsidRPr="006A18EA">
              <w:rPr>
                <w:rFonts w:ascii="PT Astra Serif" w:hAnsi="PT Astra Serif"/>
              </w:rPr>
              <w:t>2021 год</w:t>
            </w:r>
          </w:p>
        </w:tc>
        <w:tc>
          <w:tcPr>
            <w:tcW w:w="2410" w:type="dxa"/>
            <w:gridSpan w:val="2"/>
            <w:vAlign w:val="center"/>
          </w:tcPr>
          <w:p w:rsidR="006F6A16" w:rsidRPr="006A18EA" w:rsidRDefault="006F6A16" w:rsidP="00D3005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Cs/>
              </w:rPr>
            </w:pPr>
            <w:r w:rsidRPr="006A18EA">
              <w:rPr>
                <w:rFonts w:ascii="PT Astra Serif" w:hAnsi="PT Astra Serif"/>
                <w:bCs/>
              </w:rPr>
              <w:t xml:space="preserve">Исполнено </w:t>
            </w:r>
          </w:p>
          <w:p w:rsidR="006F6A16" w:rsidRPr="006A18EA" w:rsidRDefault="006F6A16" w:rsidP="00D3005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A18EA">
              <w:rPr>
                <w:rFonts w:ascii="PT Astra Serif" w:hAnsi="PT Astra Serif"/>
                <w:bCs/>
              </w:rPr>
              <w:t xml:space="preserve">за 2022 год </w:t>
            </w:r>
          </w:p>
        </w:tc>
        <w:tc>
          <w:tcPr>
            <w:tcW w:w="1655" w:type="dxa"/>
            <w:vMerge w:val="restart"/>
            <w:vAlign w:val="center"/>
          </w:tcPr>
          <w:p w:rsidR="006F6A16" w:rsidRPr="006C5958" w:rsidRDefault="006F6A16" w:rsidP="00DB4DE6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Рост</w:t>
            </w:r>
            <w:proofErr w:type="gramStart"/>
            <w:r w:rsidRPr="006C5958">
              <w:rPr>
                <w:rFonts w:ascii="PT Astra Serif" w:hAnsi="PT Astra Serif"/>
                <w:bCs/>
              </w:rPr>
              <w:t xml:space="preserve"> (+)/ </w:t>
            </w:r>
            <w:proofErr w:type="gramEnd"/>
            <w:r w:rsidRPr="006C5958">
              <w:rPr>
                <w:rFonts w:ascii="PT Astra Serif" w:hAnsi="PT Astra Serif"/>
                <w:bCs/>
              </w:rPr>
              <w:t>снижение (-)  исполнения</w:t>
            </w:r>
          </w:p>
          <w:p w:rsidR="006F6A16" w:rsidRPr="006C5958" w:rsidRDefault="006F6A16" w:rsidP="00DB4DE6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2022 года к 2021 году</w:t>
            </w:r>
          </w:p>
          <w:p w:rsidR="006F6A16" w:rsidRPr="006C5958" w:rsidRDefault="006F6A16" w:rsidP="00DB4DE6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(тыс. рублей</w:t>
            </w:r>
            <w:proofErr w:type="gramStart"/>
            <w:r w:rsidRPr="006C5958">
              <w:rPr>
                <w:rFonts w:ascii="PT Astra Serif" w:hAnsi="PT Astra Serif"/>
                <w:bCs/>
              </w:rPr>
              <w:t>, %)</w:t>
            </w:r>
            <w:proofErr w:type="gramEnd"/>
          </w:p>
        </w:tc>
      </w:tr>
      <w:tr w:rsidR="00F63F67" w:rsidRPr="006C5958" w:rsidTr="00F63F67">
        <w:trPr>
          <w:trHeight w:val="552"/>
          <w:tblHeader/>
          <w:jc w:val="center"/>
        </w:trPr>
        <w:tc>
          <w:tcPr>
            <w:tcW w:w="3109" w:type="dxa"/>
            <w:vMerge/>
            <w:vAlign w:val="center"/>
          </w:tcPr>
          <w:p w:rsidR="00102098" w:rsidRPr="006C5958" w:rsidRDefault="00102098" w:rsidP="00416B13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7" w:type="dxa"/>
            <w:vAlign w:val="center"/>
          </w:tcPr>
          <w:p w:rsidR="00102098" w:rsidRPr="006C5958" w:rsidRDefault="00102098" w:rsidP="00416B13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сумма</w:t>
            </w:r>
          </w:p>
          <w:p w:rsidR="00102098" w:rsidRPr="006C5958" w:rsidRDefault="00102098" w:rsidP="00416B13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(тыс. рублей)</w:t>
            </w:r>
          </w:p>
        </w:tc>
        <w:tc>
          <w:tcPr>
            <w:tcW w:w="1160" w:type="dxa"/>
            <w:vAlign w:val="center"/>
          </w:tcPr>
          <w:p w:rsidR="00102098" w:rsidRPr="006C5958" w:rsidRDefault="00102098" w:rsidP="00416B13">
            <w:pPr>
              <w:ind w:right="-60"/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удельный вес</w:t>
            </w:r>
            <w:proofErr w:type="gramStart"/>
            <w:r w:rsidRPr="006C5958">
              <w:rPr>
                <w:rFonts w:ascii="PT Astra Serif" w:hAnsi="PT Astra Serif"/>
                <w:bCs/>
              </w:rPr>
              <w:t xml:space="preserve"> (%)</w:t>
            </w:r>
            <w:proofErr w:type="gramEnd"/>
          </w:p>
        </w:tc>
        <w:tc>
          <w:tcPr>
            <w:tcW w:w="1235" w:type="dxa"/>
            <w:vAlign w:val="center"/>
          </w:tcPr>
          <w:p w:rsidR="00102098" w:rsidRPr="006C5958" w:rsidRDefault="00102098" w:rsidP="00416B13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сумма</w:t>
            </w:r>
          </w:p>
          <w:p w:rsidR="00102098" w:rsidRPr="006C5958" w:rsidRDefault="00102098" w:rsidP="00416B13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(тыс. рублей)</w:t>
            </w:r>
          </w:p>
        </w:tc>
        <w:tc>
          <w:tcPr>
            <w:tcW w:w="1175" w:type="dxa"/>
            <w:vAlign w:val="center"/>
          </w:tcPr>
          <w:p w:rsidR="00102098" w:rsidRPr="006C5958" w:rsidRDefault="00102098" w:rsidP="00416B13">
            <w:pPr>
              <w:ind w:right="-59"/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удельный вес</w:t>
            </w:r>
            <w:proofErr w:type="gramStart"/>
            <w:r w:rsidRPr="006C5958">
              <w:rPr>
                <w:rFonts w:ascii="PT Astra Serif" w:hAnsi="PT Astra Serif"/>
                <w:bCs/>
              </w:rPr>
              <w:t xml:space="preserve"> (%)</w:t>
            </w:r>
            <w:proofErr w:type="gramEnd"/>
          </w:p>
        </w:tc>
        <w:tc>
          <w:tcPr>
            <w:tcW w:w="1655" w:type="dxa"/>
            <w:vMerge/>
          </w:tcPr>
          <w:p w:rsidR="00102098" w:rsidRPr="006C5958" w:rsidRDefault="00102098" w:rsidP="00416B13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FC1F36" w:rsidRPr="006C5958" w:rsidTr="00FC1F36">
        <w:trPr>
          <w:trHeight w:val="246"/>
          <w:tblHeader/>
          <w:jc w:val="center"/>
        </w:trPr>
        <w:tc>
          <w:tcPr>
            <w:tcW w:w="3109" w:type="dxa"/>
            <w:vAlign w:val="center"/>
          </w:tcPr>
          <w:p w:rsidR="00FC1F36" w:rsidRPr="006C5958" w:rsidRDefault="00FC1F36" w:rsidP="00416B13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47" w:type="dxa"/>
            <w:vAlign w:val="center"/>
          </w:tcPr>
          <w:p w:rsidR="00FC1F36" w:rsidRPr="006C5958" w:rsidRDefault="00FC1F36" w:rsidP="00416B13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</w:t>
            </w:r>
          </w:p>
        </w:tc>
        <w:tc>
          <w:tcPr>
            <w:tcW w:w="1160" w:type="dxa"/>
            <w:vAlign w:val="center"/>
          </w:tcPr>
          <w:p w:rsidR="00FC1F36" w:rsidRPr="006C5958" w:rsidRDefault="00FC1F36" w:rsidP="00416B13">
            <w:pPr>
              <w:ind w:right="-60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3</w:t>
            </w:r>
          </w:p>
        </w:tc>
        <w:tc>
          <w:tcPr>
            <w:tcW w:w="1235" w:type="dxa"/>
            <w:vAlign w:val="center"/>
          </w:tcPr>
          <w:p w:rsidR="00FC1F36" w:rsidRPr="006C5958" w:rsidRDefault="00FC1F36" w:rsidP="00416B13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4</w:t>
            </w:r>
          </w:p>
        </w:tc>
        <w:tc>
          <w:tcPr>
            <w:tcW w:w="1175" w:type="dxa"/>
            <w:vAlign w:val="center"/>
          </w:tcPr>
          <w:p w:rsidR="00FC1F36" w:rsidRPr="006C5958" w:rsidRDefault="00FC1F36" w:rsidP="00416B13">
            <w:pPr>
              <w:ind w:right="-59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5</w:t>
            </w:r>
          </w:p>
        </w:tc>
        <w:tc>
          <w:tcPr>
            <w:tcW w:w="1655" w:type="dxa"/>
          </w:tcPr>
          <w:p w:rsidR="00FC1F36" w:rsidRPr="006C5958" w:rsidRDefault="00FC1F36" w:rsidP="00416B13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6</w:t>
            </w:r>
          </w:p>
        </w:tc>
      </w:tr>
      <w:tr w:rsidR="00F63F67" w:rsidRPr="006C5958" w:rsidTr="00F63F67">
        <w:trPr>
          <w:trHeight w:val="552"/>
          <w:jc w:val="center"/>
        </w:trPr>
        <w:tc>
          <w:tcPr>
            <w:tcW w:w="3109" w:type="dxa"/>
          </w:tcPr>
          <w:p w:rsidR="00D30051" w:rsidRPr="006C5958" w:rsidRDefault="00D30051" w:rsidP="00416B13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НЕНАЛОГОВЫЕ ДОХОДЫ – всего,</w:t>
            </w:r>
          </w:p>
        </w:tc>
        <w:tc>
          <w:tcPr>
            <w:tcW w:w="1247" w:type="dxa"/>
          </w:tcPr>
          <w:p w:rsidR="00D30051" w:rsidRPr="006C5958" w:rsidRDefault="00D30051" w:rsidP="00454441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139 315,0</w:t>
            </w:r>
          </w:p>
        </w:tc>
        <w:tc>
          <w:tcPr>
            <w:tcW w:w="1160" w:type="dxa"/>
          </w:tcPr>
          <w:p w:rsidR="00D30051" w:rsidRPr="006C5958" w:rsidRDefault="00D30051" w:rsidP="00454441">
            <w:pPr>
              <w:jc w:val="right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100,0</w:t>
            </w:r>
          </w:p>
        </w:tc>
        <w:tc>
          <w:tcPr>
            <w:tcW w:w="1235" w:type="dxa"/>
          </w:tcPr>
          <w:p w:rsidR="00D30051" w:rsidRPr="006C5958" w:rsidRDefault="00F63F67" w:rsidP="00416B13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175 151,2</w:t>
            </w:r>
          </w:p>
        </w:tc>
        <w:tc>
          <w:tcPr>
            <w:tcW w:w="1175" w:type="dxa"/>
          </w:tcPr>
          <w:p w:rsidR="00D30051" w:rsidRPr="006C5958" w:rsidRDefault="00F63F67" w:rsidP="00416B13">
            <w:pPr>
              <w:jc w:val="right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100,0</w:t>
            </w:r>
          </w:p>
        </w:tc>
        <w:tc>
          <w:tcPr>
            <w:tcW w:w="1655" w:type="dxa"/>
          </w:tcPr>
          <w:p w:rsidR="00D30051" w:rsidRPr="006C5958" w:rsidRDefault="00D30051" w:rsidP="00416B13">
            <w:pPr>
              <w:jc w:val="right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+</w:t>
            </w:r>
            <w:r w:rsidR="00F63F67" w:rsidRPr="006C5958">
              <w:rPr>
                <w:rFonts w:ascii="PT Astra Serif" w:hAnsi="PT Astra Serif"/>
                <w:b/>
              </w:rPr>
              <w:t>35 836,2</w:t>
            </w:r>
            <w:r w:rsidRPr="006C5958">
              <w:rPr>
                <w:rFonts w:ascii="PT Astra Serif" w:hAnsi="PT Astra Serif"/>
                <w:b/>
              </w:rPr>
              <w:t xml:space="preserve"> </w:t>
            </w:r>
          </w:p>
          <w:p w:rsidR="00D30051" w:rsidRPr="006C5958" w:rsidRDefault="00D30051" w:rsidP="00F63F67">
            <w:pPr>
              <w:jc w:val="right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или +</w:t>
            </w:r>
            <w:r w:rsidR="00F63F67" w:rsidRPr="006C5958">
              <w:rPr>
                <w:rFonts w:ascii="PT Astra Serif" w:hAnsi="PT Astra Serif"/>
                <w:b/>
              </w:rPr>
              <w:t>25,7</w:t>
            </w:r>
            <w:r w:rsidRPr="006C5958">
              <w:rPr>
                <w:rFonts w:ascii="PT Astra Serif" w:hAnsi="PT Astra Serif"/>
                <w:b/>
              </w:rPr>
              <w:t>%</w:t>
            </w:r>
          </w:p>
        </w:tc>
      </w:tr>
      <w:tr w:rsidR="00F63F67" w:rsidRPr="006C5958" w:rsidTr="00F63F67">
        <w:trPr>
          <w:trHeight w:val="314"/>
          <w:jc w:val="center"/>
        </w:trPr>
        <w:tc>
          <w:tcPr>
            <w:tcW w:w="3109" w:type="dxa"/>
          </w:tcPr>
          <w:p w:rsidR="00D30051" w:rsidRPr="006C5958" w:rsidRDefault="00D30051" w:rsidP="00416B13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в том числе:</w:t>
            </w:r>
          </w:p>
        </w:tc>
        <w:tc>
          <w:tcPr>
            <w:tcW w:w="1247" w:type="dxa"/>
          </w:tcPr>
          <w:p w:rsidR="00D30051" w:rsidRPr="006C5958" w:rsidRDefault="00D30051" w:rsidP="00454441">
            <w:pPr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1160" w:type="dxa"/>
          </w:tcPr>
          <w:p w:rsidR="00D30051" w:rsidRPr="006C5958" w:rsidRDefault="00D30051" w:rsidP="00454441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35" w:type="dxa"/>
          </w:tcPr>
          <w:p w:rsidR="00D30051" w:rsidRPr="006C5958" w:rsidRDefault="00D30051" w:rsidP="00416B13">
            <w:pPr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1175" w:type="dxa"/>
          </w:tcPr>
          <w:p w:rsidR="00D30051" w:rsidRPr="006C5958" w:rsidRDefault="00D30051" w:rsidP="00416B13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655" w:type="dxa"/>
          </w:tcPr>
          <w:p w:rsidR="00D30051" w:rsidRPr="006C5958" w:rsidRDefault="00D30051" w:rsidP="00416B13">
            <w:pPr>
              <w:jc w:val="right"/>
              <w:rPr>
                <w:rFonts w:ascii="PT Astra Serif" w:hAnsi="PT Astra Serif"/>
              </w:rPr>
            </w:pPr>
          </w:p>
        </w:tc>
      </w:tr>
      <w:tr w:rsidR="00F63F67" w:rsidRPr="006C5958" w:rsidTr="00F63F67">
        <w:trPr>
          <w:trHeight w:val="463"/>
          <w:jc w:val="center"/>
        </w:trPr>
        <w:tc>
          <w:tcPr>
            <w:tcW w:w="3109" w:type="dxa"/>
          </w:tcPr>
          <w:p w:rsidR="00D30051" w:rsidRPr="006C5958" w:rsidRDefault="00D30051" w:rsidP="00416B13">
            <w:pPr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7" w:type="dxa"/>
          </w:tcPr>
          <w:p w:rsidR="00D30051" w:rsidRPr="006C5958" w:rsidRDefault="00D30051" w:rsidP="00454441">
            <w:pPr>
              <w:jc w:val="right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68 717,2</w:t>
            </w:r>
          </w:p>
        </w:tc>
        <w:tc>
          <w:tcPr>
            <w:tcW w:w="1160" w:type="dxa"/>
          </w:tcPr>
          <w:p w:rsidR="00D30051" w:rsidRPr="006C5958" w:rsidRDefault="00D30051" w:rsidP="00454441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49,3</w:t>
            </w:r>
          </w:p>
        </w:tc>
        <w:tc>
          <w:tcPr>
            <w:tcW w:w="1235" w:type="dxa"/>
          </w:tcPr>
          <w:p w:rsidR="00D30051" w:rsidRPr="006C5958" w:rsidRDefault="00F63F67" w:rsidP="00416B13">
            <w:pPr>
              <w:jc w:val="right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77 470,4</w:t>
            </w:r>
          </w:p>
        </w:tc>
        <w:tc>
          <w:tcPr>
            <w:tcW w:w="1175" w:type="dxa"/>
          </w:tcPr>
          <w:p w:rsidR="00D30051" w:rsidRPr="006C5958" w:rsidRDefault="00F63F67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44,2</w:t>
            </w:r>
          </w:p>
        </w:tc>
        <w:tc>
          <w:tcPr>
            <w:tcW w:w="1655" w:type="dxa"/>
          </w:tcPr>
          <w:p w:rsidR="00D30051" w:rsidRPr="006C5958" w:rsidRDefault="00F63F67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+8 753,2</w:t>
            </w:r>
            <w:r w:rsidR="00D30051" w:rsidRPr="006C5958">
              <w:rPr>
                <w:rFonts w:ascii="PT Astra Serif" w:hAnsi="PT Astra Serif"/>
              </w:rPr>
              <w:t xml:space="preserve"> </w:t>
            </w:r>
          </w:p>
          <w:p w:rsidR="00D30051" w:rsidRPr="006C5958" w:rsidRDefault="00D30051" w:rsidP="00F63F6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 xml:space="preserve">или </w:t>
            </w:r>
            <w:r w:rsidR="00F63F67" w:rsidRPr="006C5958">
              <w:rPr>
                <w:rFonts w:ascii="PT Astra Serif" w:hAnsi="PT Astra Serif"/>
              </w:rPr>
              <w:t>+12,7</w:t>
            </w:r>
            <w:r w:rsidRPr="006C5958">
              <w:rPr>
                <w:rFonts w:ascii="PT Astra Serif" w:hAnsi="PT Astra Serif"/>
              </w:rPr>
              <w:t>%</w:t>
            </w:r>
          </w:p>
        </w:tc>
      </w:tr>
      <w:tr w:rsidR="00F63F67" w:rsidRPr="006C5958" w:rsidTr="00F63F67">
        <w:trPr>
          <w:trHeight w:val="175"/>
          <w:jc w:val="center"/>
        </w:trPr>
        <w:tc>
          <w:tcPr>
            <w:tcW w:w="3109" w:type="dxa"/>
          </w:tcPr>
          <w:p w:rsidR="00D30051" w:rsidRPr="006C5958" w:rsidRDefault="00D30051" w:rsidP="00416B13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Плата за негативное воздействие на окружающую среду</w:t>
            </w:r>
          </w:p>
        </w:tc>
        <w:tc>
          <w:tcPr>
            <w:tcW w:w="1247" w:type="dxa"/>
          </w:tcPr>
          <w:p w:rsidR="00D30051" w:rsidRPr="006C5958" w:rsidRDefault="00D30051" w:rsidP="00454441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2 053,3</w:t>
            </w:r>
          </w:p>
        </w:tc>
        <w:tc>
          <w:tcPr>
            <w:tcW w:w="1160" w:type="dxa"/>
          </w:tcPr>
          <w:p w:rsidR="00D30051" w:rsidRPr="006C5958" w:rsidRDefault="00D30051" w:rsidP="00454441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1,5</w:t>
            </w:r>
          </w:p>
        </w:tc>
        <w:tc>
          <w:tcPr>
            <w:tcW w:w="1235" w:type="dxa"/>
          </w:tcPr>
          <w:p w:rsidR="00D30051" w:rsidRPr="006C5958" w:rsidRDefault="00F63F67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1 659,8</w:t>
            </w:r>
          </w:p>
        </w:tc>
        <w:tc>
          <w:tcPr>
            <w:tcW w:w="1175" w:type="dxa"/>
          </w:tcPr>
          <w:p w:rsidR="00D30051" w:rsidRPr="006C5958" w:rsidRDefault="00F63F67" w:rsidP="00BA6ECB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1,0</w:t>
            </w:r>
          </w:p>
        </w:tc>
        <w:tc>
          <w:tcPr>
            <w:tcW w:w="1655" w:type="dxa"/>
          </w:tcPr>
          <w:p w:rsidR="00D30051" w:rsidRPr="006C5958" w:rsidRDefault="00F63F67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-393,5</w:t>
            </w:r>
          </w:p>
          <w:p w:rsidR="00D30051" w:rsidRPr="006C5958" w:rsidRDefault="00D30051" w:rsidP="00F63F6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 xml:space="preserve">или </w:t>
            </w:r>
            <w:r w:rsidR="00F63F67" w:rsidRPr="006C5958">
              <w:rPr>
                <w:rFonts w:ascii="PT Astra Serif" w:hAnsi="PT Astra Serif"/>
              </w:rPr>
              <w:t>-19,2</w:t>
            </w:r>
            <w:r w:rsidRPr="006C5958">
              <w:rPr>
                <w:rFonts w:ascii="PT Astra Serif" w:hAnsi="PT Astra Serif"/>
              </w:rPr>
              <w:t>%</w:t>
            </w:r>
          </w:p>
        </w:tc>
      </w:tr>
      <w:tr w:rsidR="00F63F67" w:rsidRPr="006C5958" w:rsidTr="00F63F67">
        <w:trPr>
          <w:trHeight w:val="288"/>
          <w:jc w:val="center"/>
        </w:trPr>
        <w:tc>
          <w:tcPr>
            <w:tcW w:w="3109" w:type="dxa"/>
          </w:tcPr>
          <w:p w:rsidR="00D30051" w:rsidRPr="006C5958" w:rsidRDefault="00D30051" w:rsidP="00416B13">
            <w:pPr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47" w:type="dxa"/>
          </w:tcPr>
          <w:p w:rsidR="00D30051" w:rsidRPr="006C5958" w:rsidRDefault="00D30051" w:rsidP="00454441">
            <w:pPr>
              <w:jc w:val="right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8 627,0</w:t>
            </w:r>
          </w:p>
        </w:tc>
        <w:tc>
          <w:tcPr>
            <w:tcW w:w="1160" w:type="dxa"/>
          </w:tcPr>
          <w:p w:rsidR="00D30051" w:rsidRPr="006C5958" w:rsidRDefault="00D30051" w:rsidP="00454441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6,2</w:t>
            </w:r>
          </w:p>
        </w:tc>
        <w:tc>
          <w:tcPr>
            <w:tcW w:w="1235" w:type="dxa"/>
          </w:tcPr>
          <w:p w:rsidR="00D30051" w:rsidRPr="006C5958" w:rsidRDefault="00F63F67" w:rsidP="00416B13">
            <w:pPr>
              <w:jc w:val="right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2 692,8</w:t>
            </w:r>
          </w:p>
        </w:tc>
        <w:tc>
          <w:tcPr>
            <w:tcW w:w="1175" w:type="dxa"/>
          </w:tcPr>
          <w:p w:rsidR="00D30051" w:rsidRPr="006C5958" w:rsidRDefault="00F63F67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1,5</w:t>
            </w:r>
          </w:p>
        </w:tc>
        <w:tc>
          <w:tcPr>
            <w:tcW w:w="1655" w:type="dxa"/>
          </w:tcPr>
          <w:p w:rsidR="00D30051" w:rsidRPr="006C5958" w:rsidRDefault="00F63F67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-5 934,2</w:t>
            </w:r>
          </w:p>
          <w:p w:rsidR="00D30051" w:rsidRPr="006C5958" w:rsidRDefault="00D30051" w:rsidP="00F63F6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 xml:space="preserve">или </w:t>
            </w:r>
            <w:r w:rsidR="00F63F67" w:rsidRPr="006C5958">
              <w:rPr>
                <w:rFonts w:ascii="PT Astra Serif" w:hAnsi="PT Astra Serif"/>
              </w:rPr>
              <w:t>-68,8%</w:t>
            </w:r>
          </w:p>
        </w:tc>
      </w:tr>
      <w:tr w:rsidR="00F63F67" w:rsidRPr="006C5958" w:rsidTr="00F63F67">
        <w:trPr>
          <w:trHeight w:val="290"/>
          <w:jc w:val="center"/>
        </w:trPr>
        <w:tc>
          <w:tcPr>
            <w:tcW w:w="3109" w:type="dxa"/>
          </w:tcPr>
          <w:p w:rsidR="00D30051" w:rsidRPr="006C5958" w:rsidRDefault="00D30051" w:rsidP="00416B13">
            <w:pPr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247" w:type="dxa"/>
          </w:tcPr>
          <w:p w:rsidR="00D30051" w:rsidRPr="006C5958" w:rsidRDefault="00D30051" w:rsidP="00454441">
            <w:pPr>
              <w:jc w:val="right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54 796,4</w:t>
            </w:r>
          </w:p>
        </w:tc>
        <w:tc>
          <w:tcPr>
            <w:tcW w:w="1160" w:type="dxa"/>
          </w:tcPr>
          <w:p w:rsidR="00D30051" w:rsidRPr="006C5958" w:rsidRDefault="00D30051" w:rsidP="00454441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39,3</w:t>
            </w:r>
          </w:p>
        </w:tc>
        <w:tc>
          <w:tcPr>
            <w:tcW w:w="1235" w:type="dxa"/>
          </w:tcPr>
          <w:p w:rsidR="00D30051" w:rsidRPr="006C5958" w:rsidRDefault="00F63F67" w:rsidP="00416B13">
            <w:pPr>
              <w:jc w:val="right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88 293,0</w:t>
            </w:r>
          </w:p>
        </w:tc>
        <w:tc>
          <w:tcPr>
            <w:tcW w:w="1175" w:type="dxa"/>
          </w:tcPr>
          <w:p w:rsidR="00D30051" w:rsidRPr="006C5958" w:rsidRDefault="00F63F67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50,4</w:t>
            </w:r>
          </w:p>
        </w:tc>
        <w:tc>
          <w:tcPr>
            <w:tcW w:w="1655" w:type="dxa"/>
          </w:tcPr>
          <w:p w:rsidR="00D30051" w:rsidRPr="006C5958" w:rsidRDefault="00D30051" w:rsidP="002E5836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</w:t>
            </w:r>
            <w:r w:rsidR="00F63F67" w:rsidRPr="006C5958">
              <w:rPr>
                <w:rFonts w:ascii="PT Astra Serif" w:hAnsi="PT Astra Serif"/>
              </w:rPr>
              <w:t>33 496,6</w:t>
            </w:r>
            <w:r w:rsidRPr="006C5958">
              <w:rPr>
                <w:rFonts w:ascii="PT Astra Serif" w:hAnsi="PT Astra Serif"/>
              </w:rPr>
              <w:t xml:space="preserve"> </w:t>
            </w:r>
          </w:p>
          <w:p w:rsidR="00D30051" w:rsidRPr="006C5958" w:rsidRDefault="00D30051" w:rsidP="00F63F6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или +</w:t>
            </w:r>
            <w:r w:rsidR="00F63F67" w:rsidRPr="006C5958">
              <w:rPr>
                <w:rFonts w:ascii="PT Astra Serif" w:hAnsi="PT Astra Serif"/>
              </w:rPr>
              <w:t>61,1</w:t>
            </w:r>
            <w:r w:rsidRPr="006C5958">
              <w:rPr>
                <w:rFonts w:ascii="PT Astra Serif" w:hAnsi="PT Astra Serif"/>
              </w:rPr>
              <w:t>%</w:t>
            </w:r>
          </w:p>
        </w:tc>
      </w:tr>
      <w:tr w:rsidR="00F63F67" w:rsidRPr="006C5958" w:rsidTr="00F63F67">
        <w:trPr>
          <w:trHeight w:val="290"/>
          <w:jc w:val="center"/>
        </w:trPr>
        <w:tc>
          <w:tcPr>
            <w:tcW w:w="3109" w:type="dxa"/>
          </w:tcPr>
          <w:p w:rsidR="00D30051" w:rsidRPr="006C5958" w:rsidRDefault="00D30051" w:rsidP="00416B13">
            <w:pPr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Штрафы, санкции, возмещение ущерба</w:t>
            </w:r>
          </w:p>
        </w:tc>
        <w:tc>
          <w:tcPr>
            <w:tcW w:w="1247" w:type="dxa"/>
          </w:tcPr>
          <w:p w:rsidR="00D30051" w:rsidRPr="006C5958" w:rsidRDefault="00D30051" w:rsidP="00454441">
            <w:pPr>
              <w:jc w:val="right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3 715,3</w:t>
            </w:r>
          </w:p>
        </w:tc>
        <w:tc>
          <w:tcPr>
            <w:tcW w:w="1160" w:type="dxa"/>
          </w:tcPr>
          <w:p w:rsidR="00D30051" w:rsidRPr="006C5958" w:rsidRDefault="00D30051" w:rsidP="00454441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2,7</w:t>
            </w:r>
          </w:p>
        </w:tc>
        <w:tc>
          <w:tcPr>
            <w:tcW w:w="1235" w:type="dxa"/>
          </w:tcPr>
          <w:p w:rsidR="00D30051" w:rsidRPr="006C5958" w:rsidRDefault="00F63F67" w:rsidP="00416B13">
            <w:pPr>
              <w:jc w:val="right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4 328,3</w:t>
            </w:r>
          </w:p>
        </w:tc>
        <w:tc>
          <w:tcPr>
            <w:tcW w:w="1175" w:type="dxa"/>
          </w:tcPr>
          <w:p w:rsidR="00D30051" w:rsidRPr="006C5958" w:rsidRDefault="00F63F67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2,5</w:t>
            </w:r>
          </w:p>
        </w:tc>
        <w:tc>
          <w:tcPr>
            <w:tcW w:w="1655" w:type="dxa"/>
          </w:tcPr>
          <w:p w:rsidR="00D30051" w:rsidRPr="006C5958" w:rsidRDefault="00F63F67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+613,0</w:t>
            </w:r>
            <w:r w:rsidR="00D30051" w:rsidRPr="006C5958">
              <w:rPr>
                <w:rFonts w:ascii="PT Astra Serif" w:hAnsi="PT Astra Serif"/>
              </w:rPr>
              <w:t xml:space="preserve"> </w:t>
            </w:r>
          </w:p>
          <w:p w:rsidR="00D30051" w:rsidRPr="006C5958" w:rsidRDefault="00D30051" w:rsidP="00F63F6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 xml:space="preserve">или </w:t>
            </w:r>
            <w:r w:rsidR="00F63F67" w:rsidRPr="006C5958">
              <w:rPr>
                <w:rFonts w:ascii="PT Astra Serif" w:hAnsi="PT Astra Serif"/>
              </w:rPr>
              <w:t>+16,5</w:t>
            </w:r>
            <w:r w:rsidRPr="006C5958">
              <w:rPr>
                <w:rFonts w:ascii="PT Astra Serif" w:hAnsi="PT Astra Serif"/>
              </w:rPr>
              <w:t>%</w:t>
            </w:r>
          </w:p>
        </w:tc>
      </w:tr>
      <w:tr w:rsidR="00F63F67" w:rsidRPr="006C5958" w:rsidTr="00F63F67">
        <w:trPr>
          <w:trHeight w:val="290"/>
          <w:jc w:val="center"/>
        </w:trPr>
        <w:tc>
          <w:tcPr>
            <w:tcW w:w="3109" w:type="dxa"/>
          </w:tcPr>
          <w:p w:rsidR="00D30051" w:rsidRPr="006C5958" w:rsidRDefault="00D30051" w:rsidP="00416B13">
            <w:pPr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Прочие неналоговые поступления</w:t>
            </w:r>
          </w:p>
        </w:tc>
        <w:tc>
          <w:tcPr>
            <w:tcW w:w="1247" w:type="dxa"/>
          </w:tcPr>
          <w:p w:rsidR="00D30051" w:rsidRPr="006C5958" w:rsidRDefault="00D30051" w:rsidP="00454441">
            <w:pPr>
              <w:jc w:val="right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1 405,8</w:t>
            </w:r>
          </w:p>
        </w:tc>
        <w:tc>
          <w:tcPr>
            <w:tcW w:w="1160" w:type="dxa"/>
          </w:tcPr>
          <w:p w:rsidR="00D30051" w:rsidRPr="006C5958" w:rsidRDefault="00D30051" w:rsidP="00454441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1,0</w:t>
            </w:r>
          </w:p>
        </w:tc>
        <w:tc>
          <w:tcPr>
            <w:tcW w:w="1235" w:type="dxa"/>
          </w:tcPr>
          <w:p w:rsidR="00D30051" w:rsidRPr="006C5958" w:rsidRDefault="00F63F67" w:rsidP="00416B13">
            <w:pPr>
              <w:jc w:val="right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706,9</w:t>
            </w:r>
          </w:p>
        </w:tc>
        <w:tc>
          <w:tcPr>
            <w:tcW w:w="1175" w:type="dxa"/>
          </w:tcPr>
          <w:p w:rsidR="00D30051" w:rsidRPr="006C5958" w:rsidRDefault="00F63F67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0,4</w:t>
            </w:r>
          </w:p>
        </w:tc>
        <w:tc>
          <w:tcPr>
            <w:tcW w:w="1655" w:type="dxa"/>
          </w:tcPr>
          <w:p w:rsidR="00D30051" w:rsidRPr="006C5958" w:rsidRDefault="00F63F67" w:rsidP="00416B13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-698,9</w:t>
            </w:r>
          </w:p>
          <w:p w:rsidR="00D30051" w:rsidRPr="006C5958" w:rsidRDefault="00D30051" w:rsidP="00F63F6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 xml:space="preserve">или </w:t>
            </w:r>
            <w:r w:rsidR="00F63F67" w:rsidRPr="006C5958">
              <w:rPr>
                <w:rFonts w:ascii="PT Astra Serif" w:hAnsi="PT Astra Serif"/>
              </w:rPr>
              <w:t>-49,7%</w:t>
            </w:r>
          </w:p>
        </w:tc>
      </w:tr>
    </w:tbl>
    <w:p w:rsidR="00B70C9D" w:rsidRPr="006C5958" w:rsidRDefault="00B70C9D" w:rsidP="00416B13">
      <w:pPr>
        <w:ind w:firstLine="708"/>
        <w:jc w:val="both"/>
        <w:rPr>
          <w:rFonts w:ascii="PT Astra Serif" w:hAnsi="PT Astra Serif"/>
          <w:b/>
        </w:rPr>
      </w:pPr>
    </w:p>
    <w:p w:rsidR="0011514E" w:rsidRPr="006C5958" w:rsidRDefault="005C60DA" w:rsidP="00416B13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В</w:t>
      </w:r>
      <w:r w:rsidR="00131035" w:rsidRPr="006C5958">
        <w:rPr>
          <w:rFonts w:ascii="PT Astra Serif" w:hAnsi="PT Astra Serif"/>
          <w:sz w:val="26"/>
          <w:szCs w:val="26"/>
        </w:rPr>
        <w:t xml:space="preserve"> структуре неналоговых доходов</w:t>
      </w:r>
      <w:r w:rsidR="0011514E" w:rsidRPr="006C5958">
        <w:rPr>
          <w:rFonts w:ascii="PT Astra Serif" w:hAnsi="PT Astra Serif"/>
          <w:sz w:val="26"/>
          <w:szCs w:val="26"/>
        </w:rPr>
        <w:t xml:space="preserve"> по итогам отчетного года наибольший удельный вес сложился по д</w:t>
      </w:r>
      <w:r w:rsidR="0011514E" w:rsidRPr="006C5958">
        <w:rPr>
          <w:rFonts w:ascii="PT Astra Serif" w:hAnsi="PT Astra Serif"/>
          <w:bCs/>
          <w:sz w:val="26"/>
          <w:szCs w:val="26"/>
        </w:rPr>
        <w:t>оходам от использования имущества, находящегося в государственной и муниципальной собственности</w:t>
      </w:r>
      <w:r w:rsidR="00367203" w:rsidRPr="006C5958">
        <w:rPr>
          <w:rFonts w:ascii="PT Astra Serif" w:hAnsi="PT Astra Serif"/>
          <w:bCs/>
          <w:sz w:val="26"/>
          <w:szCs w:val="26"/>
        </w:rPr>
        <w:t>,</w:t>
      </w:r>
      <w:r w:rsidR="0011514E" w:rsidRPr="006C5958">
        <w:rPr>
          <w:rFonts w:ascii="PT Astra Serif" w:hAnsi="PT Astra Serif"/>
          <w:bCs/>
          <w:sz w:val="26"/>
          <w:szCs w:val="26"/>
        </w:rPr>
        <w:t xml:space="preserve"> и доходам от продажи </w:t>
      </w:r>
      <w:r w:rsidR="0011514E" w:rsidRPr="006C5958">
        <w:rPr>
          <w:rFonts w:ascii="PT Astra Serif" w:hAnsi="PT Astra Serif"/>
          <w:bCs/>
          <w:sz w:val="26"/>
          <w:szCs w:val="26"/>
        </w:rPr>
        <w:lastRenderedPageBreak/>
        <w:t>материальных и нематериальных активов. Их доля в общем объеме неналоговых доходов составила 44,2% и 50,4% соответственно. На остальные неналоговые доходы приходится 5,4%</w:t>
      </w:r>
      <w:r w:rsidR="003204AE" w:rsidRPr="006C5958">
        <w:rPr>
          <w:rFonts w:ascii="PT Astra Serif" w:hAnsi="PT Astra Serif"/>
          <w:bCs/>
          <w:sz w:val="26"/>
          <w:szCs w:val="26"/>
        </w:rPr>
        <w:t xml:space="preserve"> (в 2021 году - 11,4%)</w:t>
      </w:r>
      <w:r w:rsidR="0011514E" w:rsidRPr="006C5958">
        <w:rPr>
          <w:rFonts w:ascii="PT Astra Serif" w:hAnsi="PT Astra Serif"/>
          <w:bCs/>
          <w:sz w:val="26"/>
          <w:szCs w:val="26"/>
        </w:rPr>
        <w:t>.</w:t>
      </w:r>
      <w:r w:rsidR="003204AE" w:rsidRPr="006C5958">
        <w:rPr>
          <w:rFonts w:ascii="PT Astra Serif" w:hAnsi="PT Astra Serif"/>
          <w:bCs/>
          <w:sz w:val="26"/>
          <w:szCs w:val="26"/>
        </w:rPr>
        <w:t xml:space="preserve"> Существенный рост доходов от продажи материальных и нематериальных активов в 2022 году привел к снижению удельного веса по другим видам неналоговых доходов.</w:t>
      </w:r>
    </w:p>
    <w:p w:rsidR="0011514E" w:rsidRPr="006C5958" w:rsidRDefault="00791D8D" w:rsidP="0011514E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В абсолютной величине в</w:t>
      </w:r>
      <w:r w:rsidR="0011514E" w:rsidRPr="006C5958">
        <w:rPr>
          <w:rFonts w:ascii="PT Astra Serif" w:hAnsi="PT Astra Serif"/>
          <w:sz w:val="26"/>
          <w:szCs w:val="26"/>
        </w:rPr>
        <w:t xml:space="preserve"> 2022 году наблюдается рост поступлений неналоговых доходов к 2021 году на 35 836,2 тыс. рублей или на 25,7%.</w:t>
      </w:r>
    </w:p>
    <w:p w:rsidR="00F20D89" w:rsidRPr="006C5958" w:rsidRDefault="00791D8D" w:rsidP="00416B13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Наибольший</w:t>
      </w:r>
      <w:r w:rsidR="0011514E" w:rsidRPr="006C5958">
        <w:rPr>
          <w:rFonts w:ascii="PT Astra Serif" w:hAnsi="PT Astra Serif"/>
          <w:sz w:val="26"/>
          <w:szCs w:val="26"/>
        </w:rPr>
        <w:t xml:space="preserve"> рост </w:t>
      </w:r>
      <w:r w:rsidR="00F20D89" w:rsidRPr="006C5958">
        <w:rPr>
          <w:rFonts w:ascii="PT Astra Serif" w:hAnsi="PT Astra Serif"/>
          <w:sz w:val="26"/>
          <w:szCs w:val="26"/>
        </w:rPr>
        <w:t xml:space="preserve">поступлений в отчетном периоде в сравнении с предыдущим годом сложился </w:t>
      </w:r>
      <w:proofErr w:type="gramStart"/>
      <w:r w:rsidR="00F20D89" w:rsidRPr="006C5958">
        <w:rPr>
          <w:rFonts w:ascii="PT Astra Serif" w:hAnsi="PT Astra Serif"/>
          <w:sz w:val="26"/>
          <w:szCs w:val="26"/>
        </w:rPr>
        <w:t>по</w:t>
      </w:r>
      <w:proofErr w:type="gramEnd"/>
      <w:r w:rsidR="00F20D89" w:rsidRPr="006C5958">
        <w:rPr>
          <w:rFonts w:ascii="PT Astra Serif" w:hAnsi="PT Astra Serif"/>
          <w:sz w:val="26"/>
          <w:szCs w:val="26"/>
        </w:rPr>
        <w:t xml:space="preserve">: </w:t>
      </w:r>
    </w:p>
    <w:p w:rsidR="00F20D89" w:rsidRPr="006C5958" w:rsidRDefault="009164F8" w:rsidP="00F20D89">
      <w:pPr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6C5958">
        <w:rPr>
          <w:rFonts w:ascii="PT Astra Serif" w:hAnsi="PT Astra Serif"/>
          <w:sz w:val="26"/>
          <w:szCs w:val="26"/>
        </w:rPr>
        <w:t xml:space="preserve">- </w:t>
      </w:r>
      <w:r w:rsidR="00F20D89" w:rsidRPr="006C5958">
        <w:rPr>
          <w:rFonts w:ascii="PT Astra Serif" w:hAnsi="PT Astra Serif"/>
          <w:sz w:val="26"/>
          <w:szCs w:val="26"/>
        </w:rPr>
        <w:t>д</w:t>
      </w:r>
      <w:r w:rsidR="00F20D89" w:rsidRPr="006C5958">
        <w:rPr>
          <w:rFonts w:ascii="PT Astra Serif" w:hAnsi="PT Astra Serif"/>
          <w:bCs/>
          <w:sz w:val="26"/>
          <w:szCs w:val="26"/>
        </w:rPr>
        <w:t xml:space="preserve">оходам от использования имущества, находящегося в государственной и муниципальной собственности в сумме </w:t>
      </w:r>
      <w:r w:rsidR="00F20D89" w:rsidRPr="006C5958">
        <w:rPr>
          <w:rFonts w:ascii="PT Astra Serif" w:hAnsi="PT Astra Serif"/>
          <w:sz w:val="26"/>
          <w:szCs w:val="26"/>
        </w:rPr>
        <w:t>8 753,2 тыс. рублей или</w:t>
      </w:r>
      <w:r w:rsidR="006627CA" w:rsidRPr="006C5958">
        <w:rPr>
          <w:rFonts w:ascii="PT Astra Serif" w:hAnsi="PT Astra Serif"/>
          <w:sz w:val="26"/>
          <w:szCs w:val="26"/>
        </w:rPr>
        <w:t xml:space="preserve"> на</w:t>
      </w:r>
      <w:r w:rsidR="00F20D89" w:rsidRPr="006C5958">
        <w:rPr>
          <w:rFonts w:ascii="PT Astra Serif" w:hAnsi="PT Astra Serif"/>
          <w:bCs/>
          <w:sz w:val="26"/>
          <w:szCs w:val="26"/>
        </w:rPr>
        <w:t xml:space="preserve"> 12,7%. Объясняется</w:t>
      </w:r>
      <w:r w:rsidR="00F20D89" w:rsidRPr="006C5958">
        <w:rPr>
          <w:rFonts w:ascii="PT Astra Serif" w:hAnsi="PT Astra Serif"/>
          <w:sz w:val="26"/>
          <w:szCs w:val="26"/>
        </w:rPr>
        <w:t xml:space="preserve"> увеличением в течение 2022 года количества договоров аренды земельных участков</w:t>
      </w:r>
      <w:r w:rsidRPr="006C5958">
        <w:rPr>
          <w:rFonts w:ascii="PT Astra Serif" w:hAnsi="PT Astra Serif"/>
          <w:sz w:val="26"/>
          <w:szCs w:val="26"/>
        </w:rPr>
        <w:t xml:space="preserve"> и муниципального имущества</w:t>
      </w:r>
      <w:r w:rsidR="00F20D89" w:rsidRPr="006C5958">
        <w:rPr>
          <w:rFonts w:ascii="PT Astra Serif" w:hAnsi="PT Astra Serif"/>
          <w:sz w:val="26"/>
          <w:szCs w:val="26"/>
        </w:rPr>
        <w:t xml:space="preserve">, поступлением </w:t>
      </w:r>
      <w:r w:rsidRPr="006C5958">
        <w:rPr>
          <w:rFonts w:ascii="PT Astra Serif" w:hAnsi="PT Astra Serif"/>
          <w:sz w:val="26"/>
          <w:szCs w:val="26"/>
        </w:rPr>
        <w:t xml:space="preserve">единовременного </w:t>
      </w:r>
      <w:r w:rsidR="00F20D89" w:rsidRPr="006C5958">
        <w:rPr>
          <w:rFonts w:ascii="PT Astra Serif" w:hAnsi="PT Astra Serif"/>
          <w:sz w:val="26"/>
          <w:szCs w:val="26"/>
        </w:rPr>
        <w:t>авансов</w:t>
      </w:r>
      <w:r w:rsidRPr="006C5958">
        <w:rPr>
          <w:rFonts w:ascii="PT Astra Serif" w:hAnsi="PT Astra Serif"/>
          <w:sz w:val="26"/>
          <w:szCs w:val="26"/>
        </w:rPr>
        <w:t xml:space="preserve">ого </w:t>
      </w:r>
      <w:r w:rsidR="00F20D89" w:rsidRPr="006C5958">
        <w:rPr>
          <w:rFonts w:ascii="PT Astra Serif" w:hAnsi="PT Astra Serif"/>
          <w:sz w:val="26"/>
          <w:szCs w:val="26"/>
        </w:rPr>
        <w:t>платеж</w:t>
      </w:r>
      <w:r w:rsidRPr="006C5958">
        <w:rPr>
          <w:rFonts w:ascii="PT Astra Serif" w:hAnsi="PT Astra Serif"/>
          <w:sz w:val="26"/>
          <w:szCs w:val="26"/>
        </w:rPr>
        <w:t xml:space="preserve">а </w:t>
      </w:r>
      <w:r w:rsidR="00F20D89" w:rsidRPr="006C5958">
        <w:rPr>
          <w:rFonts w:ascii="PT Astra Serif" w:hAnsi="PT Astra Serif"/>
          <w:sz w:val="26"/>
          <w:szCs w:val="26"/>
        </w:rPr>
        <w:t>на общую сумму арендной платы, указанную в договоре аренды и за весь срок его действия</w:t>
      </w:r>
      <w:r w:rsidRPr="006C5958">
        <w:rPr>
          <w:rFonts w:ascii="PT Astra Serif" w:hAnsi="PT Astra Serif"/>
          <w:sz w:val="26"/>
          <w:szCs w:val="26"/>
        </w:rPr>
        <w:t>, а так же поступлением просроченной задолженности по аренде</w:t>
      </w:r>
      <w:proofErr w:type="gramEnd"/>
      <w:r w:rsidRPr="006C5958">
        <w:rPr>
          <w:rFonts w:ascii="PT Astra Serif" w:hAnsi="PT Astra Serif"/>
          <w:sz w:val="26"/>
          <w:szCs w:val="26"/>
        </w:rPr>
        <w:t xml:space="preserve"> муниципального имущества по решению суда;</w:t>
      </w:r>
    </w:p>
    <w:p w:rsidR="00F20D89" w:rsidRPr="006C5958" w:rsidRDefault="009164F8" w:rsidP="00416B13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6C5958">
        <w:rPr>
          <w:rFonts w:ascii="PT Astra Serif" w:hAnsi="PT Astra Serif"/>
          <w:bCs/>
          <w:sz w:val="26"/>
          <w:szCs w:val="26"/>
        </w:rPr>
        <w:t xml:space="preserve">- </w:t>
      </w:r>
      <w:r w:rsidR="00F20D89" w:rsidRPr="006C5958">
        <w:rPr>
          <w:rFonts w:ascii="PT Astra Serif" w:hAnsi="PT Astra Serif"/>
          <w:bCs/>
          <w:sz w:val="26"/>
          <w:szCs w:val="26"/>
        </w:rPr>
        <w:t xml:space="preserve">доходам от продажи материальных и нематериальных активов в сумме </w:t>
      </w:r>
      <w:r w:rsidR="00F20D89" w:rsidRPr="006C5958">
        <w:rPr>
          <w:rFonts w:ascii="PT Astra Serif" w:hAnsi="PT Astra Serif"/>
          <w:sz w:val="26"/>
          <w:szCs w:val="26"/>
        </w:rPr>
        <w:t>33 496,6 тыс. рублей или</w:t>
      </w:r>
      <w:r w:rsidR="00F20D89" w:rsidRPr="006C5958">
        <w:rPr>
          <w:rFonts w:ascii="PT Astra Serif" w:hAnsi="PT Astra Serif"/>
          <w:bCs/>
          <w:sz w:val="26"/>
          <w:szCs w:val="26"/>
        </w:rPr>
        <w:t xml:space="preserve"> </w:t>
      </w:r>
      <w:r w:rsidR="006627CA" w:rsidRPr="006C5958">
        <w:rPr>
          <w:rFonts w:ascii="PT Astra Serif" w:hAnsi="PT Astra Serif"/>
          <w:bCs/>
          <w:sz w:val="26"/>
          <w:szCs w:val="26"/>
        </w:rPr>
        <w:t xml:space="preserve">на </w:t>
      </w:r>
      <w:r w:rsidR="00F20D89" w:rsidRPr="006C5958">
        <w:rPr>
          <w:rFonts w:ascii="PT Astra Serif" w:hAnsi="PT Astra Serif"/>
          <w:sz w:val="26"/>
          <w:szCs w:val="26"/>
        </w:rPr>
        <w:t>61,1</w:t>
      </w:r>
      <w:r w:rsidR="00F20D89" w:rsidRPr="006C5958">
        <w:rPr>
          <w:rFonts w:ascii="PT Astra Serif" w:hAnsi="PT Astra Serif"/>
          <w:bCs/>
          <w:sz w:val="26"/>
          <w:szCs w:val="26"/>
        </w:rPr>
        <w:t>%. Объясняется поступлением дополнительных доходов от продажи квартир, находящихся в собственности городских округов</w:t>
      </w:r>
      <w:r w:rsidR="00367203" w:rsidRPr="006C5958">
        <w:rPr>
          <w:rFonts w:ascii="PT Astra Serif" w:hAnsi="PT Astra Serif"/>
          <w:bCs/>
          <w:sz w:val="26"/>
          <w:szCs w:val="26"/>
        </w:rPr>
        <w:t>,</w:t>
      </w:r>
      <w:r w:rsidR="00F20D89" w:rsidRPr="006C5958">
        <w:rPr>
          <w:rFonts w:ascii="PT Astra Serif" w:hAnsi="PT Astra Serif"/>
          <w:bCs/>
          <w:sz w:val="26"/>
          <w:szCs w:val="26"/>
        </w:rPr>
        <w:t xml:space="preserve"> по причине </w:t>
      </w:r>
      <w:proofErr w:type="gramStart"/>
      <w:r w:rsidR="00F20D89" w:rsidRPr="006C5958">
        <w:rPr>
          <w:rFonts w:ascii="PT Astra Serif" w:hAnsi="PT Astra Serif"/>
          <w:bCs/>
          <w:sz w:val="26"/>
          <w:szCs w:val="26"/>
        </w:rPr>
        <w:t>роста количества сделок</w:t>
      </w:r>
      <w:r w:rsidR="006627CA" w:rsidRPr="006C5958">
        <w:rPr>
          <w:rFonts w:ascii="PT Astra Serif" w:hAnsi="PT Astra Serif"/>
          <w:bCs/>
          <w:sz w:val="26"/>
          <w:szCs w:val="26"/>
        </w:rPr>
        <w:t xml:space="preserve"> купли-продажи жилых</w:t>
      </w:r>
      <w:proofErr w:type="gramEnd"/>
      <w:r w:rsidR="006627CA" w:rsidRPr="006C5958">
        <w:rPr>
          <w:rFonts w:ascii="PT Astra Serif" w:hAnsi="PT Astra Serif"/>
          <w:bCs/>
          <w:sz w:val="26"/>
          <w:szCs w:val="26"/>
        </w:rPr>
        <w:t xml:space="preserve"> помещений</w:t>
      </w:r>
      <w:r w:rsidR="00F20D89" w:rsidRPr="006C5958">
        <w:rPr>
          <w:rFonts w:ascii="PT Astra Serif" w:hAnsi="PT Astra Serif"/>
          <w:bCs/>
          <w:sz w:val="26"/>
          <w:szCs w:val="26"/>
        </w:rPr>
        <w:t xml:space="preserve">, а также </w:t>
      </w:r>
      <w:r w:rsidR="006F40D7" w:rsidRPr="006C5958">
        <w:rPr>
          <w:rFonts w:ascii="PT Astra Serif" w:hAnsi="PT Astra Serif"/>
          <w:bCs/>
          <w:sz w:val="26"/>
          <w:szCs w:val="26"/>
        </w:rPr>
        <w:t xml:space="preserve">от </w:t>
      </w:r>
      <w:r w:rsidR="00F20D89" w:rsidRPr="006C5958">
        <w:rPr>
          <w:rFonts w:ascii="PT Astra Serif" w:hAnsi="PT Astra Serif"/>
          <w:bCs/>
          <w:sz w:val="26"/>
          <w:szCs w:val="26"/>
        </w:rPr>
        <w:t>реализаци</w:t>
      </w:r>
      <w:r w:rsidR="006F40D7" w:rsidRPr="006C5958">
        <w:rPr>
          <w:rFonts w:ascii="PT Astra Serif" w:hAnsi="PT Astra Serif"/>
          <w:bCs/>
          <w:sz w:val="26"/>
          <w:szCs w:val="26"/>
        </w:rPr>
        <w:t>и</w:t>
      </w:r>
      <w:r w:rsidR="00F20D89" w:rsidRPr="006C5958">
        <w:rPr>
          <w:rFonts w:ascii="PT Astra Serif" w:hAnsi="PT Astra Serif"/>
          <w:bCs/>
          <w:sz w:val="26"/>
          <w:szCs w:val="26"/>
        </w:rPr>
        <w:t xml:space="preserve"> движимого и недвижимого муниципального имущества.</w:t>
      </w:r>
    </w:p>
    <w:p w:rsidR="009164F8" w:rsidRPr="006C5958" w:rsidRDefault="009164F8" w:rsidP="009164F8">
      <w:pPr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6C5958">
        <w:rPr>
          <w:rFonts w:ascii="PT Astra Serif" w:hAnsi="PT Astra Serif"/>
          <w:bCs/>
          <w:sz w:val="26"/>
          <w:szCs w:val="26"/>
        </w:rPr>
        <w:t xml:space="preserve">В 2022 году произошло снижение поступлений к уровню 2021 года по доходам от оказания платных услуг и компенсации затрат государства в сумме </w:t>
      </w:r>
      <w:r w:rsidRPr="006C5958">
        <w:rPr>
          <w:rFonts w:ascii="PT Astra Serif" w:hAnsi="PT Astra Serif"/>
          <w:sz w:val="26"/>
          <w:szCs w:val="26"/>
        </w:rPr>
        <w:t>5 934,2 тыс. рублей</w:t>
      </w:r>
      <w:r w:rsidR="006A18EA">
        <w:rPr>
          <w:rFonts w:ascii="PT Astra Serif" w:hAnsi="PT Astra Serif"/>
          <w:sz w:val="26"/>
          <w:szCs w:val="26"/>
        </w:rPr>
        <w:t xml:space="preserve"> или на 68,8%</w:t>
      </w:r>
      <w:r w:rsidRPr="006C5958">
        <w:rPr>
          <w:rFonts w:ascii="PT Astra Serif" w:hAnsi="PT Astra Serif"/>
          <w:sz w:val="26"/>
          <w:szCs w:val="26"/>
        </w:rPr>
        <w:t>. Объясняется тем, что в 2021 году поступала дебиторская задолженность прошлых лет от ФСС (возврат расходов на выплату страхового обеспечения по обязательному социальному страхованию на случай временной нетрудоспособности и в связи с</w:t>
      </w:r>
      <w:proofErr w:type="gramEnd"/>
      <w:r w:rsidRPr="006C5958">
        <w:rPr>
          <w:rFonts w:ascii="PT Astra Serif" w:hAnsi="PT Astra Serif"/>
          <w:sz w:val="26"/>
          <w:szCs w:val="26"/>
        </w:rPr>
        <w:t xml:space="preserve"> материнством), а в отчетном периоде такие доходы не поступали в бюджет города.</w:t>
      </w:r>
    </w:p>
    <w:p w:rsidR="006B2A69" w:rsidRPr="006C5958" w:rsidRDefault="006B2A69" w:rsidP="009164F8">
      <w:pPr>
        <w:ind w:firstLine="708"/>
        <w:jc w:val="both"/>
        <w:rPr>
          <w:rFonts w:ascii="PT Astra Serif" w:hAnsi="PT Astra Serif"/>
          <w:sz w:val="26"/>
          <w:szCs w:val="26"/>
        </w:rPr>
      </w:pPr>
    </w:p>
    <w:p w:rsidR="00030901" w:rsidRPr="006C5958" w:rsidRDefault="003A22B7" w:rsidP="00030901">
      <w:pPr>
        <w:jc w:val="center"/>
        <w:rPr>
          <w:rFonts w:ascii="PT Astra Serif" w:hAnsi="PT Astra Serif"/>
          <w:b/>
          <w:sz w:val="26"/>
          <w:szCs w:val="26"/>
        </w:rPr>
      </w:pPr>
      <w:r w:rsidRPr="006C5958">
        <w:rPr>
          <w:rFonts w:ascii="PT Astra Serif" w:hAnsi="PT Astra Serif"/>
          <w:b/>
          <w:bCs/>
          <w:sz w:val="26"/>
          <w:szCs w:val="26"/>
        </w:rPr>
        <w:t xml:space="preserve">Характеристика исполнения </w:t>
      </w:r>
      <w:r w:rsidRPr="006C5958">
        <w:rPr>
          <w:rFonts w:ascii="PT Astra Serif" w:hAnsi="PT Astra Serif"/>
          <w:b/>
          <w:sz w:val="26"/>
          <w:szCs w:val="26"/>
        </w:rPr>
        <w:t>безвозмездных поступлений</w:t>
      </w:r>
    </w:p>
    <w:p w:rsidR="003A22B7" w:rsidRPr="006C5958" w:rsidRDefault="003A22B7" w:rsidP="00030901">
      <w:pPr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</w:p>
    <w:p w:rsidR="00030901" w:rsidRPr="006C5958" w:rsidRDefault="00030901" w:rsidP="00030901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Доля безвозмездных поступлений в общей сумме всех доходов, поступивших за 202</w:t>
      </w:r>
      <w:r w:rsidR="00454441" w:rsidRPr="006C5958">
        <w:rPr>
          <w:rFonts w:ascii="PT Astra Serif" w:hAnsi="PT Astra Serif"/>
          <w:sz w:val="26"/>
          <w:szCs w:val="26"/>
        </w:rPr>
        <w:t>2</w:t>
      </w:r>
      <w:r w:rsidRPr="006C5958">
        <w:rPr>
          <w:rFonts w:ascii="PT Astra Serif" w:hAnsi="PT Astra Serif"/>
          <w:sz w:val="26"/>
          <w:szCs w:val="26"/>
        </w:rPr>
        <w:t xml:space="preserve"> год, составила 5</w:t>
      </w:r>
      <w:r w:rsidR="00454441" w:rsidRPr="006C5958">
        <w:rPr>
          <w:rFonts w:ascii="PT Astra Serif" w:hAnsi="PT Astra Serif"/>
          <w:sz w:val="26"/>
          <w:szCs w:val="26"/>
        </w:rPr>
        <w:t>2,1</w:t>
      </w:r>
      <w:r w:rsidRPr="006C5958">
        <w:rPr>
          <w:rFonts w:ascii="PT Astra Serif" w:hAnsi="PT Astra Serif"/>
          <w:sz w:val="26"/>
          <w:szCs w:val="26"/>
        </w:rPr>
        <w:t>%.</w:t>
      </w:r>
    </w:p>
    <w:p w:rsidR="00030901" w:rsidRPr="006C5958" w:rsidRDefault="00477C5B" w:rsidP="00030901">
      <w:pPr>
        <w:ind w:firstLine="708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Первоначальный у</w:t>
      </w:r>
      <w:r w:rsidR="00030901" w:rsidRPr="006C5958">
        <w:rPr>
          <w:rFonts w:ascii="PT Astra Serif" w:hAnsi="PT Astra Serif"/>
          <w:sz w:val="26"/>
          <w:szCs w:val="26"/>
        </w:rPr>
        <w:t>твержденны</w:t>
      </w:r>
      <w:r>
        <w:rPr>
          <w:rFonts w:ascii="PT Astra Serif" w:hAnsi="PT Astra Serif"/>
          <w:sz w:val="26"/>
          <w:szCs w:val="26"/>
        </w:rPr>
        <w:t>й</w:t>
      </w:r>
      <w:r w:rsidR="00030901" w:rsidRPr="006C5958">
        <w:rPr>
          <w:rFonts w:ascii="PT Astra Serif" w:hAnsi="PT Astra Serif"/>
          <w:sz w:val="26"/>
          <w:szCs w:val="26"/>
        </w:rPr>
        <w:t xml:space="preserve"> план</w:t>
      </w:r>
      <w:r>
        <w:rPr>
          <w:rFonts w:ascii="PT Astra Serif" w:hAnsi="PT Astra Serif"/>
          <w:sz w:val="26"/>
          <w:szCs w:val="26"/>
        </w:rPr>
        <w:t xml:space="preserve"> на год</w:t>
      </w:r>
      <w:r w:rsidR="00030901" w:rsidRPr="006C5958">
        <w:rPr>
          <w:rFonts w:ascii="PT Astra Serif" w:hAnsi="PT Astra Serif"/>
          <w:sz w:val="26"/>
          <w:szCs w:val="26"/>
        </w:rPr>
        <w:tab/>
        <w:t xml:space="preserve"> </w:t>
      </w:r>
      <w:r w:rsidR="00454441" w:rsidRPr="006C5958">
        <w:rPr>
          <w:rFonts w:ascii="PT Astra Serif" w:hAnsi="PT Astra Serif"/>
          <w:sz w:val="26"/>
          <w:szCs w:val="26"/>
        </w:rPr>
        <w:t>1 834 614,1</w:t>
      </w:r>
      <w:r w:rsidR="00030901" w:rsidRPr="006C5958">
        <w:rPr>
          <w:rFonts w:ascii="PT Astra Serif" w:hAnsi="PT Astra Serif"/>
          <w:sz w:val="26"/>
          <w:szCs w:val="26"/>
        </w:rPr>
        <w:t xml:space="preserve"> тыс. рублей.</w:t>
      </w:r>
    </w:p>
    <w:p w:rsidR="00030901" w:rsidRPr="006C5958" w:rsidRDefault="00030901" w:rsidP="00030901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Уточненны</w:t>
      </w:r>
      <w:r w:rsidR="00477C5B">
        <w:rPr>
          <w:rFonts w:ascii="PT Astra Serif" w:hAnsi="PT Astra Serif"/>
          <w:sz w:val="26"/>
          <w:szCs w:val="26"/>
        </w:rPr>
        <w:t>й</w:t>
      </w:r>
      <w:r w:rsidRPr="006C5958">
        <w:rPr>
          <w:rFonts w:ascii="PT Astra Serif" w:hAnsi="PT Astra Serif"/>
          <w:sz w:val="26"/>
          <w:szCs w:val="26"/>
        </w:rPr>
        <w:t xml:space="preserve"> план</w:t>
      </w:r>
      <w:r w:rsidR="00477C5B">
        <w:rPr>
          <w:rFonts w:ascii="PT Astra Serif" w:hAnsi="PT Astra Serif"/>
          <w:sz w:val="26"/>
          <w:szCs w:val="26"/>
        </w:rPr>
        <w:t xml:space="preserve"> на год</w:t>
      </w:r>
      <w:r w:rsidRPr="006C5958">
        <w:rPr>
          <w:rFonts w:ascii="PT Astra Serif" w:hAnsi="PT Astra Serif"/>
          <w:sz w:val="26"/>
          <w:szCs w:val="26"/>
        </w:rPr>
        <w:tab/>
      </w:r>
      <w:r w:rsidR="00454441" w:rsidRPr="006C5958">
        <w:rPr>
          <w:rFonts w:ascii="PT Astra Serif" w:hAnsi="PT Astra Serif"/>
          <w:sz w:val="26"/>
          <w:szCs w:val="26"/>
        </w:rPr>
        <w:t xml:space="preserve"> </w:t>
      </w:r>
      <w:r w:rsidR="00477C5B">
        <w:rPr>
          <w:rFonts w:ascii="PT Astra Serif" w:hAnsi="PT Astra Serif"/>
          <w:sz w:val="26"/>
          <w:szCs w:val="26"/>
        </w:rPr>
        <w:t xml:space="preserve">                                 </w:t>
      </w:r>
      <w:r w:rsidR="00454441" w:rsidRPr="006C5958">
        <w:rPr>
          <w:rFonts w:ascii="PT Astra Serif" w:hAnsi="PT Astra Serif"/>
          <w:sz w:val="26"/>
          <w:szCs w:val="26"/>
        </w:rPr>
        <w:t>2 060 492,0</w:t>
      </w:r>
      <w:r w:rsidRPr="006C5958">
        <w:rPr>
          <w:rFonts w:ascii="PT Astra Serif" w:hAnsi="PT Astra Serif"/>
          <w:sz w:val="26"/>
          <w:szCs w:val="26"/>
        </w:rPr>
        <w:t xml:space="preserve"> тыс. рублей.</w:t>
      </w:r>
    </w:p>
    <w:p w:rsidR="00030901" w:rsidRPr="006C5958" w:rsidRDefault="00030901" w:rsidP="00030901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Исполнение </w:t>
      </w:r>
      <w:r w:rsidR="00477C5B">
        <w:rPr>
          <w:rFonts w:ascii="PT Astra Serif" w:hAnsi="PT Astra Serif"/>
          <w:sz w:val="26"/>
          <w:szCs w:val="26"/>
        </w:rPr>
        <w:t xml:space="preserve">за год </w:t>
      </w:r>
      <w:r w:rsidRPr="006C5958">
        <w:rPr>
          <w:rFonts w:ascii="PT Astra Serif" w:hAnsi="PT Astra Serif"/>
          <w:sz w:val="26"/>
          <w:szCs w:val="26"/>
        </w:rPr>
        <w:tab/>
      </w:r>
      <w:r w:rsidRPr="006C5958">
        <w:rPr>
          <w:rFonts w:ascii="PT Astra Serif" w:hAnsi="PT Astra Serif"/>
          <w:sz w:val="26"/>
          <w:szCs w:val="26"/>
        </w:rPr>
        <w:tab/>
      </w:r>
      <w:r w:rsidRPr="006C5958">
        <w:rPr>
          <w:rFonts w:ascii="PT Astra Serif" w:hAnsi="PT Astra Serif"/>
          <w:sz w:val="26"/>
          <w:szCs w:val="26"/>
        </w:rPr>
        <w:tab/>
        <w:t xml:space="preserve"> </w:t>
      </w:r>
      <w:r w:rsidR="00477C5B">
        <w:rPr>
          <w:rFonts w:ascii="PT Astra Serif" w:hAnsi="PT Astra Serif"/>
          <w:sz w:val="26"/>
          <w:szCs w:val="26"/>
        </w:rPr>
        <w:t xml:space="preserve">           </w:t>
      </w:r>
      <w:r w:rsidR="00454441" w:rsidRPr="006C5958">
        <w:rPr>
          <w:rFonts w:ascii="PT Astra Serif" w:hAnsi="PT Astra Serif"/>
          <w:sz w:val="26"/>
          <w:szCs w:val="26"/>
        </w:rPr>
        <w:t xml:space="preserve">2 052 519,6 </w:t>
      </w:r>
      <w:r w:rsidRPr="006C5958">
        <w:rPr>
          <w:rFonts w:ascii="PT Astra Serif" w:hAnsi="PT Astra Serif"/>
          <w:sz w:val="26"/>
          <w:szCs w:val="26"/>
        </w:rPr>
        <w:t>тыс. рублей.</w:t>
      </w:r>
    </w:p>
    <w:p w:rsidR="00030901" w:rsidRPr="006C5958" w:rsidRDefault="00030901" w:rsidP="00030901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Исполнение</w:t>
      </w:r>
      <w:r w:rsidR="00477C5B">
        <w:rPr>
          <w:rFonts w:ascii="PT Astra Serif" w:hAnsi="PT Astra Serif"/>
          <w:sz w:val="26"/>
          <w:szCs w:val="26"/>
        </w:rPr>
        <w:t xml:space="preserve"> за год</w:t>
      </w:r>
      <w:r w:rsidRPr="006C5958">
        <w:rPr>
          <w:rFonts w:ascii="PT Astra Serif" w:hAnsi="PT Astra Serif"/>
          <w:sz w:val="26"/>
          <w:szCs w:val="26"/>
        </w:rPr>
        <w:t xml:space="preserve"> к </w:t>
      </w:r>
      <w:r w:rsidR="00477C5B">
        <w:rPr>
          <w:rFonts w:ascii="PT Astra Serif" w:hAnsi="PT Astra Serif"/>
          <w:sz w:val="26"/>
          <w:szCs w:val="26"/>
        </w:rPr>
        <w:t>первоначальному у</w:t>
      </w:r>
      <w:r w:rsidRPr="006C5958">
        <w:rPr>
          <w:rFonts w:ascii="PT Astra Serif" w:hAnsi="PT Astra Serif"/>
          <w:sz w:val="26"/>
          <w:szCs w:val="26"/>
        </w:rPr>
        <w:t>твержденн</w:t>
      </w:r>
      <w:r w:rsidR="00477C5B">
        <w:rPr>
          <w:rFonts w:ascii="PT Astra Serif" w:hAnsi="PT Astra Serif"/>
          <w:sz w:val="26"/>
          <w:szCs w:val="26"/>
        </w:rPr>
        <w:t>ому плану на год</w:t>
      </w:r>
      <w:r w:rsidRPr="006C5958">
        <w:rPr>
          <w:rFonts w:ascii="PT Astra Serif" w:hAnsi="PT Astra Serif"/>
          <w:sz w:val="26"/>
          <w:szCs w:val="26"/>
        </w:rPr>
        <w:t xml:space="preserve"> составляет </w:t>
      </w:r>
      <w:r w:rsidR="00454441" w:rsidRPr="006C5958">
        <w:rPr>
          <w:rFonts w:ascii="PT Astra Serif" w:hAnsi="PT Astra Serif"/>
          <w:sz w:val="26"/>
          <w:szCs w:val="26"/>
        </w:rPr>
        <w:t>111,9</w:t>
      </w:r>
      <w:r w:rsidRPr="006C5958">
        <w:rPr>
          <w:rFonts w:ascii="PT Astra Serif" w:hAnsi="PT Astra Serif"/>
          <w:sz w:val="26"/>
          <w:szCs w:val="26"/>
        </w:rPr>
        <w:t>%.</w:t>
      </w:r>
    </w:p>
    <w:p w:rsidR="00030901" w:rsidRDefault="00030901" w:rsidP="00030901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Исполнение </w:t>
      </w:r>
      <w:r w:rsidR="00CB74FE">
        <w:rPr>
          <w:rFonts w:ascii="PT Astra Serif" w:hAnsi="PT Astra Serif"/>
          <w:sz w:val="26"/>
          <w:szCs w:val="26"/>
        </w:rPr>
        <w:t xml:space="preserve">за год </w:t>
      </w:r>
      <w:r w:rsidRPr="006C5958">
        <w:rPr>
          <w:rFonts w:ascii="PT Astra Serif" w:hAnsi="PT Astra Serif"/>
          <w:sz w:val="26"/>
          <w:szCs w:val="26"/>
        </w:rPr>
        <w:t>к уточненн</w:t>
      </w:r>
      <w:r w:rsidR="00452E86">
        <w:rPr>
          <w:rFonts w:ascii="PT Astra Serif" w:hAnsi="PT Astra Serif"/>
          <w:sz w:val="26"/>
          <w:szCs w:val="26"/>
        </w:rPr>
        <w:t xml:space="preserve">ому </w:t>
      </w:r>
      <w:r w:rsidRPr="006C5958">
        <w:rPr>
          <w:rFonts w:ascii="PT Astra Serif" w:hAnsi="PT Astra Serif"/>
          <w:sz w:val="26"/>
          <w:szCs w:val="26"/>
        </w:rPr>
        <w:t>план</w:t>
      </w:r>
      <w:r w:rsidR="00452E86">
        <w:rPr>
          <w:rFonts w:ascii="PT Astra Serif" w:hAnsi="PT Astra Serif"/>
          <w:sz w:val="26"/>
          <w:szCs w:val="26"/>
        </w:rPr>
        <w:t>у на год</w:t>
      </w:r>
      <w:r w:rsidRPr="006C5958">
        <w:rPr>
          <w:rFonts w:ascii="PT Astra Serif" w:hAnsi="PT Astra Serif"/>
          <w:sz w:val="26"/>
          <w:szCs w:val="26"/>
        </w:rPr>
        <w:t xml:space="preserve"> составляет 99,</w:t>
      </w:r>
      <w:r w:rsidR="00454441" w:rsidRPr="006C5958">
        <w:rPr>
          <w:rFonts w:ascii="PT Astra Serif" w:hAnsi="PT Astra Serif"/>
          <w:sz w:val="26"/>
          <w:szCs w:val="26"/>
        </w:rPr>
        <w:t>6</w:t>
      </w:r>
      <w:r w:rsidRPr="006C5958">
        <w:rPr>
          <w:rFonts w:ascii="PT Astra Serif" w:hAnsi="PT Astra Serif"/>
          <w:sz w:val="26"/>
          <w:szCs w:val="26"/>
        </w:rPr>
        <w:t>%.</w:t>
      </w:r>
    </w:p>
    <w:p w:rsidR="00030901" w:rsidRPr="006C5958" w:rsidRDefault="00207C99" w:rsidP="00030901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207C99">
        <w:rPr>
          <w:rFonts w:ascii="PT Astra Serif" w:hAnsi="PT Astra Serif"/>
          <w:sz w:val="26"/>
          <w:szCs w:val="26"/>
        </w:rPr>
        <w:t xml:space="preserve">В первоначальном плане на год в доходах бюджета города Югорска объем безвозмездных поступлений был утвержден исходя из показателей, предусмотренных проектом закона Ханты-Мансийского автономного округа - Югры </w:t>
      </w:r>
      <w:r>
        <w:rPr>
          <w:rFonts w:ascii="PT Astra Serif" w:hAnsi="PT Astra Serif"/>
          <w:sz w:val="26"/>
          <w:szCs w:val="26"/>
        </w:rPr>
        <w:t>«</w:t>
      </w:r>
      <w:r w:rsidRPr="00207C99">
        <w:rPr>
          <w:rFonts w:ascii="PT Astra Serif" w:hAnsi="PT Astra Serif"/>
          <w:sz w:val="26"/>
          <w:szCs w:val="26"/>
        </w:rPr>
        <w:t>О бюджете Ханты-Мансийского автономного округа - Югры на 2022 год и на плановый период 2023 и 2024 годов</w:t>
      </w:r>
      <w:r>
        <w:rPr>
          <w:rFonts w:ascii="PT Astra Serif" w:hAnsi="PT Astra Serif"/>
          <w:sz w:val="26"/>
          <w:szCs w:val="26"/>
        </w:rPr>
        <w:t xml:space="preserve">». </w:t>
      </w:r>
      <w:r w:rsidR="00030901" w:rsidRPr="006C5958">
        <w:rPr>
          <w:rFonts w:ascii="PT Astra Serif" w:hAnsi="PT Astra Serif"/>
          <w:sz w:val="26"/>
          <w:szCs w:val="26"/>
        </w:rPr>
        <w:t xml:space="preserve">В течение финансового года бюджету города дополнительно были выделены безвозмездные поступления в сумме </w:t>
      </w:r>
      <w:r w:rsidR="00454441" w:rsidRPr="006C5958">
        <w:rPr>
          <w:rFonts w:ascii="PT Astra Serif" w:hAnsi="PT Astra Serif"/>
          <w:sz w:val="26"/>
          <w:szCs w:val="26"/>
        </w:rPr>
        <w:t>225 877,9</w:t>
      </w:r>
      <w:r w:rsidR="00030901" w:rsidRPr="006C5958">
        <w:rPr>
          <w:rFonts w:ascii="PT Astra Serif" w:hAnsi="PT Astra Serif"/>
          <w:sz w:val="26"/>
          <w:szCs w:val="26"/>
        </w:rPr>
        <w:t xml:space="preserve"> тыс. рублей. </w:t>
      </w:r>
    </w:p>
    <w:p w:rsidR="00030901" w:rsidRPr="006C5958" w:rsidRDefault="00030901" w:rsidP="00030901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>Информация о суммах дополнительно выделенных безвозмездных поступлений в 202</w:t>
      </w:r>
      <w:r w:rsidR="00454441" w:rsidRPr="006C5958">
        <w:rPr>
          <w:rFonts w:ascii="PT Astra Serif" w:hAnsi="PT Astra Serif"/>
          <w:sz w:val="26"/>
          <w:szCs w:val="26"/>
        </w:rPr>
        <w:t>2</w:t>
      </w:r>
      <w:r w:rsidRPr="006C5958">
        <w:rPr>
          <w:rFonts w:ascii="PT Astra Serif" w:hAnsi="PT Astra Serif"/>
          <w:sz w:val="26"/>
          <w:szCs w:val="26"/>
        </w:rPr>
        <w:t xml:space="preserve"> году представлена в таблице </w:t>
      </w:r>
      <w:r w:rsidR="00DB4DE6">
        <w:rPr>
          <w:rFonts w:ascii="PT Astra Serif" w:hAnsi="PT Astra Serif"/>
          <w:sz w:val="26"/>
          <w:szCs w:val="26"/>
        </w:rPr>
        <w:t>1</w:t>
      </w:r>
      <w:r w:rsidR="001D38D1">
        <w:rPr>
          <w:rFonts w:ascii="PT Astra Serif" w:hAnsi="PT Astra Serif"/>
          <w:sz w:val="26"/>
          <w:szCs w:val="26"/>
        </w:rPr>
        <w:t>2</w:t>
      </w:r>
      <w:r w:rsidRPr="006C5958">
        <w:rPr>
          <w:rFonts w:ascii="PT Astra Serif" w:hAnsi="PT Astra Serif"/>
          <w:sz w:val="26"/>
          <w:szCs w:val="26"/>
        </w:rPr>
        <w:t>.</w:t>
      </w:r>
    </w:p>
    <w:p w:rsidR="00030901" w:rsidRDefault="00030901" w:rsidP="00030901">
      <w:pPr>
        <w:ind w:firstLine="708"/>
        <w:jc w:val="right"/>
        <w:rPr>
          <w:rFonts w:ascii="PT Astra Serif" w:hAnsi="PT Astra Serif"/>
          <w:sz w:val="26"/>
          <w:szCs w:val="26"/>
        </w:rPr>
      </w:pPr>
    </w:p>
    <w:p w:rsidR="00030901" w:rsidRPr="006C5958" w:rsidRDefault="00030901" w:rsidP="00030901">
      <w:pPr>
        <w:ind w:firstLine="708"/>
        <w:jc w:val="right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lastRenderedPageBreak/>
        <w:t xml:space="preserve">Таблица </w:t>
      </w:r>
      <w:r w:rsidR="00DB4DE6">
        <w:rPr>
          <w:rFonts w:ascii="PT Astra Serif" w:hAnsi="PT Astra Serif"/>
          <w:sz w:val="26"/>
          <w:szCs w:val="26"/>
        </w:rPr>
        <w:t>1</w:t>
      </w:r>
      <w:r w:rsidR="00F917C4">
        <w:rPr>
          <w:rFonts w:ascii="PT Astra Serif" w:hAnsi="PT Astra Serif"/>
          <w:sz w:val="26"/>
          <w:szCs w:val="26"/>
        </w:rPr>
        <w:t>2</w:t>
      </w:r>
    </w:p>
    <w:p w:rsidR="00030901" w:rsidRPr="006C5958" w:rsidRDefault="00030901" w:rsidP="00030901">
      <w:pPr>
        <w:ind w:firstLine="708"/>
        <w:jc w:val="both"/>
        <w:rPr>
          <w:rFonts w:ascii="PT Astra Serif" w:hAnsi="PT Astra Serif"/>
          <w:sz w:val="26"/>
          <w:szCs w:val="26"/>
        </w:rPr>
      </w:pPr>
    </w:p>
    <w:p w:rsidR="00030901" w:rsidRPr="006C5958" w:rsidRDefault="00030901" w:rsidP="00030901">
      <w:pPr>
        <w:jc w:val="center"/>
        <w:rPr>
          <w:rFonts w:ascii="PT Astra Serif" w:hAnsi="PT Astra Serif"/>
          <w:b/>
          <w:sz w:val="26"/>
          <w:szCs w:val="26"/>
        </w:rPr>
      </w:pPr>
      <w:r w:rsidRPr="006C5958">
        <w:rPr>
          <w:rFonts w:ascii="PT Astra Serif" w:hAnsi="PT Astra Serif"/>
          <w:b/>
          <w:sz w:val="26"/>
          <w:szCs w:val="26"/>
        </w:rPr>
        <w:t xml:space="preserve">Информация о суммах дополнительно выделенных </w:t>
      </w:r>
    </w:p>
    <w:p w:rsidR="00030901" w:rsidRPr="006C5958" w:rsidRDefault="00030901" w:rsidP="00030901">
      <w:pPr>
        <w:jc w:val="center"/>
        <w:rPr>
          <w:rFonts w:ascii="PT Astra Serif" w:hAnsi="PT Astra Serif"/>
          <w:b/>
          <w:sz w:val="26"/>
          <w:szCs w:val="26"/>
        </w:rPr>
      </w:pPr>
      <w:r w:rsidRPr="006C5958">
        <w:rPr>
          <w:rFonts w:ascii="PT Astra Serif" w:hAnsi="PT Astra Serif"/>
          <w:b/>
          <w:sz w:val="26"/>
          <w:szCs w:val="26"/>
        </w:rPr>
        <w:t>безвозмездных поступлений в 202</w:t>
      </w:r>
      <w:r w:rsidR="00454441" w:rsidRPr="006C5958">
        <w:rPr>
          <w:rFonts w:ascii="PT Astra Serif" w:hAnsi="PT Astra Serif"/>
          <w:b/>
          <w:sz w:val="26"/>
          <w:szCs w:val="26"/>
        </w:rPr>
        <w:t>2</w:t>
      </w:r>
      <w:r w:rsidRPr="006C5958">
        <w:rPr>
          <w:rFonts w:ascii="PT Astra Serif" w:hAnsi="PT Astra Serif"/>
          <w:b/>
          <w:sz w:val="26"/>
          <w:szCs w:val="26"/>
        </w:rPr>
        <w:t xml:space="preserve"> году</w:t>
      </w:r>
    </w:p>
    <w:p w:rsidR="00030901" w:rsidRPr="006C5958" w:rsidRDefault="00030901" w:rsidP="00030901">
      <w:pPr>
        <w:jc w:val="center"/>
        <w:rPr>
          <w:rFonts w:ascii="PT Astra Serif" w:hAnsi="PT Astra Serif"/>
          <w:b/>
          <w:sz w:val="26"/>
          <w:szCs w:val="26"/>
        </w:rPr>
      </w:pPr>
    </w:p>
    <w:p w:rsidR="00717426" w:rsidRPr="006C5958" w:rsidRDefault="00717426" w:rsidP="00717426">
      <w:pPr>
        <w:ind w:firstLine="708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(</w:t>
      </w:r>
      <w:r w:rsidRPr="006C5958">
        <w:rPr>
          <w:rFonts w:ascii="PT Astra Serif" w:hAnsi="PT Astra Serif"/>
          <w:sz w:val="26"/>
          <w:szCs w:val="26"/>
        </w:rPr>
        <w:t>тыс. рублей</w:t>
      </w:r>
      <w:r>
        <w:rPr>
          <w:rFonts w:ascii="PT Astra Serif" w:hAnsi="PT Astra Serif"/>
          <w:sz w:val="26"/>
          <w:szCs w:val="26"/>
        </w:rPr>
        <w:t>)</w:t>
      </w:r>
    </w:p>
    <w:tbl>
      <w:tblPr>
        <w:tblW w:w="9582" w:type="dxa"/>
        <w:jc w:val="center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6"/>
        <w:gridCol w:w="1896"/>
        <w:gridCol w:w="1468"/>
        <w:gridCol w:w="1782"/>
      </w:tblGrid>
      <w:tr w:rsidR="00E95C5E" w:rsidRPr="006C5958" w:rsidTr="009C54EE">
        <w:trPr>
          <w:trHeight w:val="50"/>
          <w:tblHeader/>
          <w:jc w:val="center"/>
        </w:trPr>
        <w:tc>
          <w:tcPr>
            <w:tcW w:w="4436" w:type="dxa"/>
            <w:vAlign w:val="center"/>
          </w:tcPr>
          <w:p w:rsidR="00030901" w:rsidRPr="006C5958" w:rsidRDefault="00030901" w:rsidP="009C54EE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Наименование доходов</w:t>
            </w:r>
          </w:p>
        </w:tc>
        <w:tc>
          <w:tcPr>
            <w:tcW w:w="1896" w:type="dxa"/>
            <w:vAlign w:val="center"/>
          </w:tcPr>
          <w:p w:rsidR="00030901" w:rsidRPr="006C5958" w:rsidRDefault="00454441" w:rsidP="00452E86">
            <w:pPr>
              <w:ind w:left="-69" w:right="-108" w:firstLine="69"/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  <w:spacing w:val="-6"/>
              </w:rPr>
              <w:t>Первоначальн</w:t>
            </w:r>
            <w:r w:rsidR="00452E86">
              <w:rPr>
                <w:rFonts w:ascii="PT Astra Serif" w:hAnsi="PT Astra Serif"/>
                <w:spacing w:val="-6"/>
              </w:rPr>
              <w:t xml:space="preserve">ый </w:t>
            </w:r>
            <w:r w:rsidRPr="006C5958">
              <w:rPr>
                <w:rFonts w:ascii="PT Astra Serif" w:hAnsi="PT Astra Serif"/>
                <w:spacing w:val="-6"/>
              </w:rPr>
              <w:t>утвержден</w:t>
            </w:r>
            <w:r w:rsidR="00452E86">
              <w:rPr>
                <w:rFonts w:ascii="PT Astra Serif" w:hAnsi="PT Astra Serif"/>
                <w:spacing w:val="-6"/>
              </w:rPr>
              <w:t>ный</w:t>
            </w:r>
            <w:r w:rsidRPr="006C5958">
              <w:rPr>
                <w:rFonts w:ascii="PT Astra Serif" w:hAnsi="PT Astra Serif"/>
                <w:spacing w:val="-6"/>
              </w:rPr>
              <w:t xml:space="preserve"> </w:t>
            </w:r>
            <w:r w:rsidR="00452E86">
              <w:rPr>
                <w:rFonts w:ascii="PT Astra Serif" w:hAnsi="PT Astra Serif"/>
                <w:spacing w:val="-6"/>
              </w:rPr>
              <w:t>план на год</w:t>
            </w:r>
          </w:p>
        </w:tc>
        <w:tc>
          <w:tcPr>
            <w:tcW w:w="1468" w:type="dxa"/>
            <w:vAlign w:val="center"/>
          </w:tcPr>
          <w:p w:rsidR="00030901" w:rsidRPr="006C5958" w:rsidRDefault="00030901" w:rsidP="009C54EE">
            <w:pPr>
              <w:ind w:left="-88" w:right="-78"/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Уточненный план</w:t>
            </w:r>
          </w:p>
          <w:p w:rsidR="00030901" w:rsidRPr="006C5958" w:rsidRDefault="00030901" w:rsidP="00452E86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</w:rPr>
              <w:t>на год</w:t>
            </w:r>
          </w:p>
        </w:tc>
        <w:tc>
          <w:tcPr>
            <w:tcW w:w="1782" w:type="dxa"/>
            <w:vAlign w:val="center"/>
          </w:tcPr>
          <w:p w:rsidR="00030901" w:rsidRPr="006C5958" w:rsidRDefault="00030901" w:rsidP="009C54EE">
            <w:pPr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Сумма дополнительно выделенных безвозмездных поступлений</w:t>
            </w:r>
          </w:p>
          <w:p w:rsidR="00454441" w:rsidRPr="006C5958" w:rsidRDefault="00454441" w:rsidP="00454441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</w:rPr>
              <w:t>(+, -)</w:t>
            </w:r>
          </w:p>
        </w:tc>
      </w:tr>
      <w:tr w:rsidR="00452E86" w:rsidRPr="006C5958" w:rsidTr="009C54EE">
        <w:trPr>
          <w:trHeight w:val="50"/>
          <w:tblHeader/>
          <w:jc w:val="center"/>
        </w:trPr>
        <w:tc>
          <w:tcPr>
            <w:tcW w:w="4436" w:type="dxa"/>
            <w:vAlign w:val="center"/>
          </w:tcPr>
          <w:p w:rsidR="00452E86" w:rsidRPr="006C5958" w:rsidRDefault="00452E86" w:rsidP="009C54E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896" w:type="dxa"/>
            <w:vAlign w:val="center"/>
          </w:tcPr>
          <w:p w:rsidR="00452E86" w:rsidRPr="006C5958" w:rsidRDefault="00452E86" w:rsidP="00452E86">
            <w:pPr>
              <w:ind w:left="-69" w:right="-108" w:firstLine="69"/>
              <w:jc w:val="center"/>
              <w:rPr>
                <w:rFonts w:ascii="PT Astra Serif" w:hAnsi="PT Astra Serif"/>
                <w:spacing w:val="-6"/>
              </w:rPr>
            </w:pPr>
            <w:r>
              <w:rPr>
                <w:rFonts w:ascii="PT Astra Serif" w:hAnsi="PT Astra Serif"/>
                <w:spacing w:val="-6"/>
              </w:rPr>
              <w:t>2</w:t>
            </w:r>
          </w:p>
        </w:tc>
        <w:tc>
          <w:tcPr>
            <w:tcW w:w="1468" w:type="dxa"/>
            <w:vAlign w:val="center"/>
          </w:tcPr>
          <w:p w:rsidR="00452E86" w:rsidRPr="006C5958" w:rsidRDefault="00452E86" w:rsidP="009C54EE">
            <w:pPr>
              <w:ind w:left="-88" w:right="-7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782" w:type="dxa"/>
            <w:vAlign w:val="center"/>
          </w:tcPr>
          <w:p w:rsidR="00452E86" w:rsidRPr="006C5958" w:rsidRDefault="00452E86" w:rsidP="009C54E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</w:tr>
      <w:tr w:rsidR="00E95C5E" w:rsidRPr="006C5958" w:rsidTr="009C54EE">
        <w:trPr>
          <w:trHeight w:val="58"/>
          <w:jc w:val="center"/>
        </w:trPr>
        <w:tc>
          <w:tcPr>
            <w:tcW w:w="4436" w:type="dxa"/>
          </w:tcPr>
          <w:p w:rsidR="00030901" w:rsidRPr="006C5958" w:rsidRDefault="00030901" w:rsidP="009C54EE">
            <w:pPr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БЕЗВОЗМЕЗДНЫЕ ПОСТУПЛЕНИЯ – всего</w:t>
            </w:r>
          </w:p>
        </w:tc>
        <w:tc>
          <w:tcPr>
            <w:tcW w:w="1896" w:type="dxa"/>
            <w:vAlign w:val="center"/>
          </w:tcPr>
          <w:p w:rsidR="00030901" w:rsidRPr="006C5958" w:rsidRDefault="00454441" w:rsidP="009C54EE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1 834 614,1</w:t>
            </w:r>
          </w:p>
        </w:tc>
        <w:tc>
          <w:tcPr>
            <w:tcW w:w="1468" w:type="dxa"/>
            <w:vAlign w:val="center"/>
          </w:tcPr>
          <w:p w:rsidR="00030901" w:rsidRPr="006C5958" w:rsidRDefault="00454441" w:rsidP="00B3259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2 060 492,0</w:t>
            </w:r>
          </w:p>
        </w:tc>
        <w:tc>
          <w:tcPr>
            <w:tcW w:w="1782" w:type="dxa"/>
            <w:vAlign w:val="center"/>
          </w:tcPr>
          <w:p w:rsidR="00030901" w:rsidRPr="006C5958" w:rsidRDefault="00454441" w:rsidP="00B32599">
            <w:pPr>
              <w:jc w:val="right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+225 877,9</w:t>
            </w:r>
          </w:p>
        </w:tc>
      </w:tr>
      <w:tr w:rsidR="00E95C5E" w:rsidRPr="006C5958" w:rsidTr="009C54EE">
        <w:trPr>
          <w:trHeight w:val="58"/>
          <w:jc w:val="center"/>
        </w:trPr>
        <w:tc>
          <w:tcPr>
            <w:tcW w:w="4436" w:type="dxa"/>
          </w:tcPr>
          <w:p w:rsidR="00030901" w:rsidRPr="006C5958" w:rsidRDefault="00030901" w:rsidP="009C54EE">
            <w:pPr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в том числе:</w:t>
            </w:r>
          </w:p>
        </w:tc>
        <w:tc>
          <w:tcPr>
            <w:tcW w:w="1896" w:type="dxa"/>
            <w:vAlign w:val="center"/>
          </w:tcPr>
          <w:p w:rsidR="00030901" w:rsidRPr="006C5958" w:rsidRDefault="00030901" w:rsidP="009C54EE">
            <w:pPr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1468" w:type="dxa"/>
            <w:vAlign w:val="center"/>
          </w:tcPr>
          <w:p w:rsidR="00030901" w:rsidRPr="006C5958" w:rsidRDefault="00030901" w:rsidP="009C54EE">
            <w:pPr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1782" w:type="dxa"/>
            <w:vAlign w:val="center"/>
          </w:tcPr>
          <w:p w:rsidR="00030901" w:rsidRPr="006C5958" w:rsidRDefault="00030901" w:rsidP="009C54EE">
            <w:pPr>
              <w:jc w:val="right"/>
              <w:rPr>
                <w:rFonts w:ascii="PT Astra Serif" w:hAnsi="PT Astra Serif"/>
              </w:rPr>
            </w:pPr>
          </w:p>
        </w:tc>
      </w:tr>
      <w:tr w:rsidR="00E95C5E" w:rsidRPr="006C5958" w:rsidTr="009C54EE">
        <w:trPr>
          <w:trHeight w:val="58"/>
          <w:jc w:val="center"/>
        </w:trPr>
        <w:tc>
          <w:tcPr>
            <w:tcW w:w="4436" w:type="dxa"/>
          </w:tcPr>
          <w:p w:rsidR="00030901" w:rsidRPr="006C5958" w:rsidRDefault="00030901" w:rsidP="009C54EE">
            <w:pPr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 xml:space="preserve">Дотации </w:t>
            </w:r>
            <w:r w:rsidRPr="006C5958">
              <w:rPr>
                <w:rFonts w:ascii="PT Astra Serif" w:hAnsi="PT Astra Serif"/>
              </w:rPr>
              <w:t>бюджетам бюджетной системы Российской Федерации</w:t>
            </w:r>
          </w:p>
        </w:tc>
        <w:tc>
          <w:tcPr>
            <w:tcW w:w="1896" w:type="dxa"/>
            <w:vAlign w:val="center"/>
          </w:tcPr>
          <w:p w:rsidR="00030901" w:rsidRPr="006C5958" w:rsidRDefault="00454441" w:rsidP="009C54EE">
            <w:pPr>
              <w:jc w:val="right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13 016,0</w:t>
            </w:r>
          </w:p>
        </w:tc>
        <w:tc>
          <w:tcPr>
            <w:tcW w:w="1468" w:type="dxa"/>
            <w:vAlign w:val="center"/>
          </w:tcPr>
          <w:p w:rsidR="00030901" w:rsidRPr="006C5958" w:rsidRDefault="00454441" w:rsidP="009C54EE">
            <w:pPr>
              <w:jc w:val="right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105 610,6</w:t>
            </w:r>
          </w:p>
        </w:tc>
        <w:tc>
          <w:tcPr>
            <w:tcW w:w="1782" w:type="dxa"/>
            <w:vAlign w:val="center"/>
          </w:tcPr>
          <w:p w:rsidR="00030901" w:rsidRPr="006C5958" w:rsidRDefault="00454441" w:rsidP="009C54EE">
            <w:pPr>
              <w:jc w:val="right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+92 594,6</w:t>
            </w:r>
          </w:p>
        </w:tc>
      </w:tr>
      <w:tr w:rsidR="00E95C5E" w:rsidRPr="006C5958" w:rsidTr="009C54EE">
        <w:trPr>
          <w:trHeight w:val="355"/>
          <w:jc w:val="center"/>
        </w:trPr>
        <w:tc>
          <w:tcPr>
            <w:tcW w:w="4436" w:type="dxa"/>
            <w:vAlign w:val="center"/>
          </w:tcPr>
          <w:p w:rsidR="00030901" w:rsidRPr="006C5958" w:rsidRDefault="00030901" w:rsidP="009C54EE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96" w:type="dxa"/>
            <w:vAlign w:val="center"/>
          </w:tcPr>
          <w:p w:rsidR="00030901" w:rsidRPr="006C5958" w:rsidRDefault="0045444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112 167,6</w:t>
            </w:r>
          </w:p>
        </w:tc>
        <w:tc>
          <w:tcPr>
            <w:tcW w:w="1468" w:type="dxa"/>
            <w:vAlign w:val="center"/>
          </w:tcPr>
          <w:p w:rsidR="00030901" w:rsidRPr="006C5958" w:rsidRDefault="003B5624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289 540,8</w:t>
            </w:r>
          </w:p>
        </w:tc>
        <w:tc>
          <w:tcPr>
            <w:tcW w:w="1782" w:type="dxa"/>
            <w:vAlign w:val="center"/>
          </w:tcPr>
          <w:p w:rsidR="00030901" w:rsidRPr="006C5958" w:rsidRDefault="00454441" w:rsidP="003B5624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+17</w:t>
            </w:r>
            <w:r w:rsidR="003B5624" w:rsidRPr="006C5958">
              <w:rPr>
                <w:rFonts w:ascii="PT Astra Serif" w:hAnsi="PT Astra Serif"/>
              </w:rPr>
              <w:t>7 373,2</w:t>
            </w:r>
          </w:p>
        </w:tc>
      </w:tr>
      <w:tr w:rsidR="00E95C5E" w:rsidRPr="006C5958" w:rsidTr="009C54EE">
        <w:trPr>
          <w:trHeight w:val="355"/>
          <w:jc w:val="center"/>
        </w:trPr>
        <w:tc>
          <w:tcPr>
            <w:tcW w:w="4436" w:type="dxa"/>
            <w:vAlign w:val="center"/>
          </w:tcPr>
          <w:p w:rsidR="00030901" w:rsidRPr="006C5958" w:rsidRDefault="00030901" w:rsidP="009C54EE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Субвенции бюджетам бюджетной системы Российской Федерации</w:t>
            </w:r>
          </w:p>
        </w:tc>
        <w:tc>
          <w:tcPr>
            <w:tcW w:w="1896" w:type="dxa"/>
            <w:vAlign w:val="center"/>
          </w:tcPr>
          <w:p w:rsidR="00030901" w:rsidRPr="006C5958" w:rsidRDefault="0045444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1 661 859,5</w:t>
            </w:r>
          </w:p>
        </w:tc>
        <w:tc>
          <w:tcPr>
            <w:tcW w:w="1468" w:type="dxa"/>
            <w:vAlign w:val="center"/>
          </w:tcPr>
          <w:p w:rsidR="00030901" w:rsidRPr="006C5958" w:rsidRDefault="00454441" w:rsidP="00454441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1 514 518,2</w:t>
            </w:r>
          </w:p>
        </w:tc>
        <w:tc>
          <w:tcPr>
            <w:tcW w:w="1782" w:type="dxa"/>
            <w:vAlign w:val="center"/>
          </w:tcPr>
          <w:p w:rsidR="00030901" w:rsidRPr="006C5958" w:rsidRDefault="00454441" w:rsidP="00454441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-147 341,3</w:t>
            </w:r>
          </w:p>
        </w:tc>
      </w:tr>
      <w:tr w:rsidR="00E95C5E" w:rsidRPr="006C5958" w:rsidTr="009C54EE">
        <w:trPr>
          <w:trHeight w:val="355"/>
          <w:jc w:val="center"/>
        </w:trPr>
        <w:tc>
          <w:tcPr>
            <w:tcW w:w="4436" w:type="dxa"/>
            <w:vAlign w:val="center"/>
          </w:tcPr>
          <w:p w:rsidR="00030901" w:rsidRPr="006C5958" w:rsidRDefault="00030901" w:rsidP="009C54EE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Иные межбюджетные трансферты</w:t>
            </w:r>
          </w:p>
        </w:tc>
        <w:tc>
          <w:tcPr>
            <w:tcW w:w="1896" w:type="dxa"/>
            <w:vAlign w:val="center"/>
          </w:tcPr>
          <w:p w:rsidR="00030901" w:rsidRPr="006C5958" w:rsidRDefault="0045444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47 571,0</w:t>
            </w:r>
          </w:p>
        </w:tc>
        <w:tc>
          <w:tcPr>
            <w:tcW w:w="1468" w:type="dxa"/>
            <w:vAlign w:val="center"/>
          </w:tcPr>
          <w:p w:rsidR="00030901" w:rsidRPr="006C5958" w:rsidRDefault="00454441" w:rsidP="003B5624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151 </w:t>
            </w:r>
            <w:r w:rsidR="003B5624" w:rsidRPr="006C5958">
              <w:rPr>
                <w:rFonts w:ascii="PT Astra Serif" w:hAnsi="PT Astra Serif"/>
              </w:rPr>
              <w:t>5</w:t>
            </w:r>
            <w:r w:rsidRPr="006C5958">
              <w:rPr>
                <w:rFonts w:ascii="PT Astra Serif" w:hAnsi="PT Astra Serif"/>
              </w:rPr>
              <w:t>10,</w:t>
            </w:r>
            <w:r w:rsidR="003B5624" w:rsidRPr="006C5958">
              <w:rPr>
                <w:rFonts w:ascii="PT Astra Serif" w:hAnsi="PT Astra Serif"/>
              </w:rPr>
              <w:t>0</w:t>
            </w:r>
          </w:p>
        </w:tc>
        <w:tc>
          <w:tcPr>
            <w:tcW w:w="1782" w:type="dxa"/>
            <w:vAlign w:val="center"/>
          </w:tcPr>
          <w:p w:rsidR="00030901" w:rsidRPr="006C5958" w:rsidRDefault="00454441" w:rsidP="003B5624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+103</w:t>
            </w:r>
            <w:r w:rsidR="003B5624" w:rsidRPr="006C5958">
              <w:rPr>
                <w:rFonts w:ascii="PT Astra Serif" w:hAnsi="PT Astra Serif"/>
              </w:rPr>
              <w:t> 939,0</w:t>
            </w:r>
          </w:p>
        </w:tc>
      </w:tr>
      <w:tr w:rsidR="00E95C5E" w:rsidRPr="006C5958" w:rsidTr="009C54EE">
        <w:trPr>
          <w:trHeight w:val="58"/>
          <w:jc w:val="center"/>
        </w:trPr>
        <w:tc>
          <w:tcPr>
            <w:tcW w:w="4436" w:type="dxa"/>
            <w:vAlign w:val="center"/>
          </w:tcPr>
          <w:p w:rsidR="00030901" w:rsidRPr="006C5958" w:rsidRDefault="00030901" w:rsidP="00454441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 xml:space="preserve">Безвозмездные поступления от государственных (муниципальных) организаций </w:t>
            </w:r>
          </w:p>
        </w:tc>
        <w:tc>
          <w:tcPr>
            <w:tcW w:w="1896" w:type="dxa"/>
            <w:vAlign w:val="center"/>
          </w:tcPr>
          <w:p w:rsidR="00030901" w:rsidRPr="006C5958" w:rsidRDefault="0045444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0,0</w:t>
            </w:r>
          </w:p>
        </w:tc>
        <w:tc>
          <w:tcPr>
            <w:tcW w:w="1468" w:type="dxa"/>
            <w:vAlign w:val="center"/>
          </w:tcPr>
          <w:p w:rsidR="00030901" w:rsidRPr="006C5958" w:rsidRDefault="0045444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572,1</w:t>
            </w:r>
          </w:p>
        </w:tc>
        <w:tc>
          <w:tcPr>
            <w:tcW w:w="1782" w:type="dxa"/>
            <w:vAlign w:val="center"/>
          </w:tcPr>
          <w:p w:rsidR="00030901" w:rsidRPr="006C5958" w:rsidRDefault="0045444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+572,1</w:t>
            </w:r>
          </w:p>
        </w:tc>
      </w:tr>
      <w:tr w:rsidR="00454441" w:rsidRPr="006C5958" w:rsidTr="009C54EE">
        <w:trPr>
          <w:trHeight w:val="58"/>
          <w:jc w:val="center"/>
        </w:trPr>
        <w:tc>
          <w:tcPr>
            <w:tcW w:w="4436" w:type="dxa"/>
            <w:vAlign w:val="center"/>
          </w:tcPr>
          <w:p w:rsidR="00454441" w:rsidRPr="006C5958" w:rsidRDefault="00454441" w:rsidP="00454441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Безвозмездные поступления от негосударственных организаций</w:t>
            </w:r>
          </w:p>
        </w:tc>
        <w:tc>
          <w:tcPr>
            <w:tcW w:w="1896" w:type="dxa"/>
            <w:vAlign w:val="center"/>
          </w:tcPr>
          <w:p w:rsidR="00454441" w:rsidRPr="006C5958" w:rsidRDefault="0045444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0,0</w:t>
            </w:r>
          </w:p>
        </w:tc>
        <w:tc>
          <w:tcPr>
            <w:tcW w:w="1468" w:type="dxa"/>
            <w:vAlign w:val="center"/>
          </w:tcPr>
          <w:p w:rsidR="00454441" w:rsidRPr="006C5958" w:rsidRDefault="0045444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150,0</w:t>
            </w:r>
          </w:p>
        </w:tc>
        <w:tc>
          <w:tcPr>
            <w:tcW w:w="1782" w:type="dxa"/>
            <w:vAlign w:val="center"/>
          </w:tcPr>
          <w:p w:rsidR="00454441" w:rsidRPr="006C5958" w:rsidRDefault="0045444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+150,0</w:t>
            </w:r>
          </w:p>
        </w:tc>
      </w:tr>
      <w:tr w:rsidR="00E95C5E" w:rsidRPr="006C5958" w:rsidTr="009C54EE">
        <w:trPr>
          <w:trHeight w:val="58"/>
          <w:jc w:val="center"/>
        </w:trPr>
        <w:tc>
          <w:tcPr>
            <w:tcW w:w="4436" w:type="dxa"/>
            <w:vAlign w:val="center"/>
          </w:tcPr>
          <w:p w:rsidR="00030901" w:rsidRPr="006C5958" w:rsidRDefault="00030901" w:rsidP="00454441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 xml:space="preserve">Прочие безвозмездные поступления </w:t>
            </w:r>
          </w:p>
        </w:tc>
        <w:tc>
          <w:tcPr>
            <w:tcW w:w="1896" w:type="dxa"/>
            <w:vAlign w:val="center"/>
          </w:tcPr>
          <w:p w:rsidR="00030901" w:rsidRPr="006C5958" w:rsidRDefault="0045444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0,0</w:t>
            </w:r>
          </w:p>
        </w:tc>
        <w:tc>
          <w:tcPr>
            <w:tcW w:w="1468" w:type="dxa"/>
            <w:vAlign w:val="center"/>
          </w:tcPr>
          <w:p w:rsidR="00030901" w:rsidRPr="006C5958" w:rsidRDefault="0045444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130,5</w:t>
            </w:r>
          </w:p>
        </w:tc>
        <w:tc>
          <w:tcPr>
            <w:tcW w:w="1782" w:type="dxa"/>
            <w:vAlign w:val="center"/>
          </w:tcPr>
          <w:p w:rsidR="00030901" w:rsidRPr="006C5958" w:rsidRDefault="0045444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+130,5</w:t>
            </w:r>
          </w:p>
        </w:tc>
      </w:tr>
      <w:tr w:rsidR="00E95C5E" w:rsidRPr="006C5958" w:rsidTr="009C54EE">
        <w:trPr>
          <w:trHeight w:val="355"/>
          <w:jc w:val="center"/>
        </w:trPr>
        <w:tc>
          <w:tcPr>
            <w:tcW w:w="4436" w:type="dxa"/>
            <w:vAlign w:val="center"/>
          </w:tcPr>
          <w:p w:rsidR="00030901" w:rsidRPr="006C5958" w:rsidRDefault="00030901" w:rsidP="00454441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896" w:type="dxa"/>
            <w:vAlign w:val="center"/>
          </w:tcPr>
          <w:p w:rsidR="00030901" w:rsidRPr="006C5958" w:rsidRDefault="0045444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0,0</w:t>
            </w:r>
          </w:p>
        </w:tc>
        <w:tc>
          <w:tcPr>
            <w:tcW w:w="1468" w:type="dxa"/>
            <w:vAlign w:val="center"/>
          </w:tcPr>
          <w:p w:rsidR="00030901" w:rsidRPr="006C5958" w:rsidRDefault="0045444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-1 540,2</w:t>
            </w:r>
          </w:p>
        </w:tc>
        <w:tc>
          <w:tcPr>
            <w:tcW w:w="1782" w:type="dxa"/>
            <w:vAlign w:val="center"/>
          </w:tcPr>
          <w:p w:rsidR="00030901" w:rsidRPr="006C5958" w:rsidRDefault="0045444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-1 540,2</w:t>
            </w:r>
          </w:p>
        </w:tc>
      </w:tr>
    </w:tbl>
    <w:p w:rsidR="00030901" w:rsidRPr="006C5958" w:rsidRDefault="00030901" w:rsidP="00030901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030901" w:rsidRPr="005121A3" w:rsidRDefault="00030901" w:rsidP="00030901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5121A3">
        <w:rPr>
          <w:rFonts w:ascii="PT Astra Serif" w:hAnsi="PT Astra Serif"/>
          <w:b/>
          <w:bCs/>
          <w:sz w:val="26"/>
          <w:szCs w:val="26"/>
        </w:rPr>
        <w:t xml:space="preserve">Дотации </w:t>
      </w:r>
      <w:r w:rsidRPr="005121A3">
        <w:rPr>
          <w:rFonts w:ascii="PT Astra Serif" w:hAnsi="PT Astra Serif"/>
          <w:b/>
          <w:sz w:val="26"/>
          <w:szCs w:val="26"/>
        </w:rPr>
        <w:t>бюджетам бюджетной системы Российской Федерации</w:t>
      </w:r>
      <w:r w:rsidRPr="005121A3">
        <w:rPr>
          <w:rFonts w:ascii="PT Astra Serif" w:hAnsi="PT Astra Serif"/>
          <w:b/>
          <w:bCs/>
          <w:sz w:val="26"/>
          <w:szCs w:val="26"/>
        </w:rPr>
        <w:t xml:space="preserve"> </w:t>
      </w:r>
    </w:p>
    <w:p w:rsidR="00030901" w:rsidRPr="005121A3" w:rsidRDefault="00030901" w:rsidP="00030901">
      <w:pPr>
        <w:jc w:val="center"/>
        <w:rPr>
          <w:rFonts w:ascii="PT Astra Serif" w:hAnsi="PT Astra Serif"/>
          <w:bCs/>
          <w:sz w:val="26"/>
          <w:szCs w:val="26"/>
        </w:rPr>
      </w:pPr>
      <w:r w:rsidRPr="005121A3">
        <w:rPr>
          <w:rFonts w:ascii="PT Astra Serif" w:hAnsi="PT Astra Serif"/>
          <w:bCs/>
          <w:sz w:val="26"/>
          <w:szCs w:val="26"/>
        </w:rPr>
        <w:t>(далее - дотации)</w:t>
      </w:r>
    </w:p>
    <w:p w:rsidR="00030901" w:rsidRPr="005121A3" w:rsidRDefault="00030901" w:rsidP="00030901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030901" w:rsidRPr="005121A3" w:rsidRDefault="00030901" w:rsidP="00030901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>Первоначально в бюджете города Югорска на 202</w:t>
      </w:r>
      <w:r w:rsidR="00367203" w:rsidRPr="005121A3">
        <w:rPr>
          <w:rFonts w:ascii="PT Astra Serif" w:hAnsi="PT Astra Serif"/>
          <w:sz w:val="26"/>
          <w:szCs w:val="26"/>
        </w:rPr>
        <w:t>2</w:t>
      </w:r>
      <w:r w:rsidRPr="005121A3">
        <w:rPr>
          <w:rFonts w:ascii="PT Astra Serif" w:hAnsi="PT Astra Serif"/>
          <w:sz w:val="26"/>
          <w:szCs w:val="26"/>
        </w:rPr>
        <w:t xml:space="preserve"> год </w:t>
      </w:r>
      <w:r w:rsidR="00367203" w:rsidRPr="005121A3">
        <w:rPr>
          <w:rFonts w:ascii="PT Astra Serif" w:hAnsi="PT Astra Serif"/>
          <w:sz w:val="26"/>
          <w:szCs w:val="26"/>
        </w:rPr>
        <w:t>были</w:t>
      </w:r>
      <w:r w:rsidRPr="005121A3">
        <w:rPr>
          <w:rFonts w:ascii="PT Astra Serif" w:hAnsi="PT Astra Serif"/>
          <w:sz w:val="26"/>
          <w:szCs w:val="26"/>
        </w:rPr>
        <w:t xml:space="preserve"> предусмотрены</w:t>
      </w:r>
      <w:r w:rsidR="00367203" w:rsidRPr="005121A3">
        <w:rPr>
          <w:rFonts w:ascii="PT Astra Serif" w:hAnsi="PT Astra Serif"/>
          <w:sz w:val="26"/>
          <w:szCs w:val="26"/>
        </w:rPr>
        <w:t xml:space="preserve"> дотации в сумме 13 016,0 тыс</w:t>
      </w:r>
      <w:r w:rsidRPr="005121A3">
        <w:rPr>
          <w:rFonts w:ascii="PT Astra Serif" w:hAnsi="PT Astra Serif"/>
          <w:sz w:val="26"/>
          <w:szCs w:val="26"/>
        </w:rPr>
        <w:t>.</w:t>
      </w:r>
      <w:r w:rsidR="00367203" w:rsidRPr="005121A3">
        <w:rPr>
          <w:rFonts w:ascii="PT Astra Serif" w:hAnsi="PT Astra Serif"/>
          <w:sz w:val="26"/>
          <w:szCs w:val="26"/>
        </w:rPr>
        <w:t xml:space="preserve"> рублей.</w:t>
      </w:r>
    </w:p>
    <w:p w:rsidR="00030901" w:rsidRPr="005121A3" w:rsidRDefault="00030901" w:rsidP="00030901">
      <w:pPr>
        <w:tabs>
          <w:tab w:val="left" w:pos="993"/>
        </w:tabs>
        <w:ind w:firstLine="709"/>
        <w:jc w:val="both"/>
        <w:rPr>
          <w:rFonts w:ascii="PT Astra Serif" w:hAnsi="PT Astra Serif"/>
          <w:i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>В течение 202</w:t>
      </w:r>
      <w:r w:rsidR="00367203" w:rsidRPr="005121A3">
        <w:rPr>
          <w:rFonts w:ascii="PT Astra Serif" w:hAnsi="PT Astra Serif"/>
          <w:sz w:val="26"/>
          <w:szCs w:val="26"/>
        </w:rPr>
        <w:t>2</w:t>
      </w:r>
      <w:r w:rsidRPr="005121A3">
        <w:rPr>
          <w:rFonts w:ascii="PT Astra Serif" w:hAnsi="PT Astra Serif"/>
          <w:sz w:val="26"/>
          <w:szCs w:val="26"/>
        </w:rPr>
        <w:t xml:space="preserve"> года бюджету города Югорска дополнительно из бюджета автономного округа выделено дотаций в</w:t>
      </w:r>
      <w:r w:rsidR="000B2EED" w:rsidRPr="005121A3">
        <w:rPr>
          <w:rFonts w:ascii="PT Astra Serif" w:hAnsi="PT Astra Serif"/>
          <w:sz w:val="26"/>
          <w:szCs w:val="26"/>
        </w:rPr>
        <w:t xml:space="preserve"> общей</w:t>
      </w:r>
      <w:r w:rsidRPr="005121A3">
        <w:rPr>
          <w:rFonts w:ascii="PT Astra Serif" w:hAnsi="PT Astra Serif"/>
          <w:sz w:val="26"/>
          <w:szCs w:val="26"/>
        </w:rPr>
        <w:t xml:space="preserve"> сумме </w:t>
      </w:r>
      <w:r w:rsidR="00367203" w:rsidRPr="005121A3">
        <w:rPr>
          <w:rFonts w:ascii="PT Astra Serif" w:hAnsi="PT Astra Serif"/>
          <w:sz w:val="26"/>
          <w:szCs w:val="26"/>
        </w:rPr>
        <w:t>92 594,6</w:t>
      </w:r>
      <w:r w:rsidRPr="005121A3">
        <w:rPr>
          <w:rFonts w:ascii="PT Astra Serif" w:hAnsi="PT Astra Serif"/>
          <w:sz w:val="26"/>
          <w:szCs w:val="26"/>
        </w:rPr>
        <w:t xml:space="preserve"> тыс. рублей, в том числе:</w:t>
      </w:r>
      <w:r w:rsidRPr="005121A3">
        <w:rPr>
          <w:rFonts w:ascii="PT Astra Serif" w:hAnsi="PT Astra Serif"/>
          <w:i/>
          <w:sz w:val="26"/>
          <w:szCs w:val="26"/>
        </w:rPr>
        <w:t xml:space="preserve"> </w:t>
      </w:r>
    </w:p>
    <w:p w:rsidR="00030901" w:rsidRPr="005121A3" w:rsidRDefault="00030901" w:rsidP="00030901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>- дотации бюджетам на поддержку мер по обеспечению сбалансированности бюджетов в сумме 5</w:t>
      </w:r>
      <w:r w:rsidR="00367203" w:rsidRPr="005121A3">
        <w:rPr>
          <w:rFonts w:ascii="PT Astra Serif" w:hAnsi="PT Astra Serif"/>
          <w:sz w:val="26"/>
          <w:szCs w:val="26"/>
        </w:rPr>
        <w:t>3 486,4</w:t>
      </w:r>
      <w:r w:rsidRPr="005121A3">
        <w:rPr>
          <w:rFonts w:ascii="PT Astra Serif" w:hAnsi="PT Astra Serif"/>
          <w:sz w:val="26"/>
          <w:szCs w:val="26"/>
        </w:rPr>
        <w:t xml:space="preserve"> тыс. рублей</w:t>
      </w:r>
      <w:r w:rsidR="00960469" w:rsidRPr="005121A3">
        <w:rPr>
          <w:rFonts w:ascii="PT Astra Serif" w:hAnsi="PT Astra Serif"/>
          <w:sz w:val="26"/>
          <w:szCs w:val="26"/>
        </w:rPr>
        <w:t xml:space="preserve">, </w:t>
      </w:r>
      <w:r w:rsidR="007A6ED2" w:rsidRPr="005121A3">
        <w:rPr>
          <w:rFonts w:ascii="PT Astra Serif" w:hAnsi="PT Astra Serif"/>
          <w:sz w:val="26"/>
          <w:szCs w:val="26"/>
        </w:rPr>
        <w:t>из них</w:t>
      </w:r>
      <w:r w:rsidRPr="005121A3">
        <w:rPr>
          <w:rFonts w:ascii="PT Astra Serif" w:hAnsi="PT Astra Serif"/>
          <w:sz w:val="26"/>
          <w:szCs w:val="26"/>
        </w:rPr>
        <w:t>:</w:t>
      </w:r>
    </w:p>
    <w:p w:rsidR="00030901" w:rsidRPr="005121A3" w:rsidRDefault="00395FFA" w:rsidP="00030901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>37 740,4</w:t>
      </w:r>
      <w:r w:rsidR="00030901" w:rsidRPr="005121A3">
        <w:rPr>
          <w:rFonts w:ascii="PT Astra Serif" w:hAnsi="PT Astra Serif"/>
          <w:sz w:val="26"/>
          <w:szCs w:val="26"/>
        </w:rPr>
        <w:t xml:space="preserve"> тыс. рублей </w:t>
      </w:r>
      <w:r w:rsidR="00B37691" w:rsidRPr="005121A3">
        <w:rPr>
          <w:rFonts w:ascii="PT Astra Serif" w:hAnsi="PT Astra Serif"/>
          <w:sz w:val="26"/>
          <w:szCs w:val="26"/>
        </w:rPr>
        <w:t xml:space="preserve">на обеспечение </w:t>
      </w:r>
      <w:proofErr w:type="gramStart"/>
      <w:r w:rsidR="00B37691" w:rsidRPr="005121A3">
        <w:rPr>
          <w:rFonts w:ascii="PT Astra Serif" w:hAnsi="PT Astra Serif"/>
          <w:sz w:val="26"/>
          <w:szCs w:val="26"/>
        </w:rPr>
        <w:t xml:space="preserve">повышения оплаты труда </w:t>
      </w:r>
      <w:r w:rsidRPr="005121A3">
        <w:rPr>
          <w:rFonts w:ascii="PT Astra Serif" w:hAnsi="PT Astra Serif"/>
          <w:sz w:val="26"/>
          <w:szCs w:val="26"/>
        </w:rPr>
        <w:t xml:space="preserve">отдельных категорий работников </w:t>
      </w:r>
      <w:r w:rsidR="00B37691" w:rsidRPr="005121A3">
        <w:rPr>
          <w:rFonts w:ascii="PT Astra Serif" w:hAnsi="PT Astra Serif"/>
          <w:sz w:val="26"/>
          <w:szCs w:val="26"/>
        </w:rPr>
        <w:t>муниципальных учреждений</w:t>
      </w:r>
      <w:proofErr w:type="gramEnd"/>
      <w:r w:rsidR="00030901" w:rsidRPr="005121A3">
        <w:rPr>
          <w:rFonts w:ascii="PT Astra Serif" w:hAnsi="PT Astra Serif"/>
          <w:sz w:val="26"/>
          <w:szCs w:val="26"/>
        </w:rPr>
        <w:t xml:space="preserve">; </w:t>
      </w:r>
    </w:p>
    <w:p w:rsidR="00030901" w:rsidRPr="005121A3" w:rsidRDefault="003051AE" w:rsidP="003051AE">
      <w:pPr>
        <w:pStyle w:val="ae"/>
        <w:tabs>
          <w:tab w:val="left" w:pos="0"/>
          <w:tab w:val="left" w:pos="284"/>
        </w:tabs>
        <w:ind w:left="0"/>
        <w:mirrorIndents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ab/>
      </w:r>
      <w:r w:rsidRPr="005121A3">
        <w:rPr>
          <w:rFonts w:ascii="PT Astra Serif" w:hAnsi="PT Astra Serif"/>
          <w:sz w:val="26"/>
          <w:szCs w:val="26"/>
        </w:rPr>
        <w:tab/>
        <w:t>15 74</w:t>
      </w:r>
      <w:r w:rsidR="00395FFA" w:rsidRPr="005121A3">
        <w:rPr>
          <w:rFonts w:ascii="PT Astra Serif" w:hAnsi="PT Astra Serif"/>
          <w:sz w:val="26"/>
          <w:szCs w:val="26"/>
        </w:rPr>
        <w:t>6</w:t>
      </w:r>
      <w:r w:rsidRPr="005121A3">
        <w:rPr>
          <w:rFonts w:ascii="PT Astra Serif" w:hAnsi="PT Astra Serif"/>
          <w:sz w:val="26"/>
          <w:szCs w:val="26"/>
        </w:rPr>
        <w:t>,0</w:t>
      </w:r>
      <w:r w:rsidR="00030901" w:rsidRPr="005121A3">
        <w:rPr>
          <w:rFonts w:ascii="PT Astra Serif" w:hAnsi="PT Astra Serif"/>
          <w:sz w:val="26"/>
          <w:szCs w:val="26"/>
        </w:rPr>
        <w:t xml:space="preserve"> тыс. рублей </w:t>
      </w:r>
      <w:r w:rsidR="007A6ED2" w:rsidRPr="005121A3">
        <w:rPr>
          <w:rFonts w:ascii="PT Astra Serif" w:hAnsi="PT Astra Serif"/>
          <w:sz w:val="26"/>
          <w:szCs w:val="26"/>
        </w:rPr>
        <w:t xml:space="preserve">предоставлены в целях </w:t>
      </w:r>
      <w:proofErr w:type="gramStart"/>
      <w:r w:rsidRPr="005121A3">
        <w:rPr>
          <w:rFonts w:ascii="PT Astra Serif" w:hAnsi="PT Astra Serif"/>
          <w:sz w:val="26"/>
          <w:szCs w:val="26"/>
        </w:rPr>
        <w:t>компенсаци</w:t>
      </w:r>
      <w:r w:rsidR="007A6ED2" w:rsidRPr="005121A3">
        <w:rPr>
          <w:rFonts w:ascii="PT Astra Serif" w:hAnsi="PT Astra Serif"/>
          <w:sz w:val="26"/>
          <w:szCs w:val="26"/>
        </w:rPr>
        <w:t>и</w:t>
      </w:r>
      <w:r w:rsidRPr="005121A3">
        <w:rPr>
          <w:rFonts w:ascii="PT Astra Serif" w:hAnsi="PT Astra Serif"/>
          <w:sz w:val="26"/>
          <w:szCs w:val="26"/>
        </w:rPr>
        <w:t xml:space="preserve"> выпадающих налоговых доходов бюджетов муниципальных образований автономного округа</w:t>
      </w:r>
      <w:proofErr w:type="gramEnd"/>
      <w:r w:rsidRPr="005121A3">
        <w:rPr>
          <w:rFonts w:ascii="PT Astra Serif" w:hAnsi="PT Astra Serif"/>
          <w:sz w:val="26"/>
          <w:szCs w:val="26"/>
        </w:rPr>
        <w:t xml:space="preserve"> в связи с принятием мер поддержки, оказываемых организациям и индивидуальным </w:t>
      </w:r>
      <w:r w:rsidRPr="005121A3">
        <w:rPr>
          <w:rFonts w:ascii="PT Astra Serif" w:hAnsi="PT Astra Serif"/>
          <w:sz w:val="26"/>
          <w:szCs w:val="26"/>
        </w:rPr>
        <w:lastRenderedPageBreak/>
        <w:t xml:space="preserve">предпринимателям в условиях внешнего </w:t>
      </w:r>
      <w:proofErr w:type="spellStart"/>
      <w:r w:rsidRPr="005121A3">
        <w:rPr>
          <w:rFonts w:ascii="PT Astra Serif" w:hAnsi="PT Astra Serif"/>
          <w:sz w:val="26"/>
          <w:szCs w:val="26"/>
        </w:rPr>
        <w:t>санкционного</w:t>
      </w:r>
      <w:proofErr w:type="spellEnd"/>
      <w:r w:rsidRPr="005121A3">
        <w:rPr>
          <w:rFonts w:ascii="PT Astra Serif" w:hAnsi="PT Astra Serif"/>
          <w:sz w:val="26"/>
          <w:szCs w:val="26"/>
        </w:rPr>
        <w:t xml:space="preserve"> давления</w:t>
      </w:r>
      <w:r w:rsidR="007A6ED2" w:rsidRPr="005121A3">
        <w:rPr>
          <w:rFonts w:ascii="PT Astra Serif" w:hAnsi="PT Astra Serif"/>
          <w:sz w:val="26"/>
          <w:szCs w:val="26"/>
        </w:rPr>
        <w:t xml:space="preserve">. </w:t>
      </w:r>
      <w:proofErr w:type="gramStart"/>
      <w:r w:rsidR="007A6ED2" w:rsidRPr="005121A3">
        <w:rPr>
          <w:rFonts w:ascii="PT Astra Serif" w:hAnsi="PT Astra Serif"/>
          <w:sz w:val="26"/>
          <w:szCs w:val="26"/>
        </w:rPr>
        <w:t>Распределена между муниципальными образованиями автономного округа по итогам исполнения местных бюджетов за 9 месяцев 2022 года</w:t>
      </w:r>
      <w:r w:rsidRPr="005121A3">
        <w:rPr>
          <w:rFonts w:ascii="PT Astra Serif" w:hAnsi="PT Astra Serif"/>
          <w:sz w:val="26"/>
          <w:szCs w:val="26"/>
        </w:rPr>
        <w:t>.</w:t>
      </w:r>
      <w:proofErr w:type="gramEnd"/>
      <w:r w:rsidRPr="005121A3">
        <w:rPr>
          <w:rFonts w:ascii="PT Astra Serif" w:hAnsi="PT Astra Serif"/>
          <w:sz w:val="26"/>
          <w:szCs w:val="26"/>
        </w:rPr>
        <w:t xml:space="preserve"> </w:t>
      </w:r>
      <w:bookmarkStart w:id="0" w:name="_GoBack"/>
      <w:bookmarkEnd w:id="0"/>
      <w:r w:rsidRPr="005121A3">
        <w:rPr>
          <w:rFonts w:ascii="PT Astra Serif" w:hAnsi="PT Astra Serif"/>
          <w:sz w:val="26"/>
          <w:szCs w:val="26"/>
        </w:rPr>
        <w:t>Средства</w:t>
      </w:r>
      <w:r w:rsidR="00030901" w:rsidRPr="005121A3">
        <w:rPr>
          <w:rFonts w:ascii="PT Astra Serif" w:hAnsi="PT Astra Serif"/>
          <w:sz w:val="26"/>
          <w:szCs w:val="26"/>
        </w:rPr>
        <w:t xml:space="preserve"> направлен</w:t>
      </w:r>
      <w:r w:rsidRPr="005121A3">
        <w:rPr>
          <w:rFonts w:ascii="PT Astra Serif" w:hAnsi="PT Astra Serif"/>
          <w:sz w:val="26"/>
          <w:szCs w:val="26"/>
        </w:rPr>
        <w:t>ы</w:t>
      </w:r>
      <w:r w:rsidR="00030901" w:rsidRPr="005121A3">
        <w:rPr>
          <w:rFonts w:ascii="PT Astra Serif" w:hAnsi="PT Astra Serif"/>
          <w:sz w:val="26"/>
          <w:szCs w:val="26"/>
        </w:rPr>
        <w:t xml:space="preserve"> на </w:t>
      </w:r>
      <w:r w:rsidR="006879D5" w:rsidRPr="005121A3">
        <w:rPr>
          <w:rFonts w:ascii="PT Astra Serif" w:hAnsi="PT Astra Serif"/>
          <w:sz w:val="26"/>
          <w:szCs w:val="26"/>
        </w:rPr>
        <w:t>оплату задолженности организации коммунального комплекса за потребленные топливно-энергетические ресурсы перед гарантирующими поставщиками</w:t>
      </w:r>
      <w:r w:rsidR="00395FFA" w:rsidRPr="005121A3">
        <w:rPr>
          <w:rFonts w:ascii="PT Astra Serif" w:hAnsi="PT Astra Serif"/>
          <w:sz w:val="26"/>
          <w:szCs w:val="26"/>
        </w:rPr>
        <w:t>;</w:t>
      </w:r>
    </w:p>
    <w:p w:rsidR="00960469" w:rsidRPr="005121A3" w:rsidRDefault="00960469" w:rsidP="00960469">
      <w:pPr>
        <w:pStyle w:val="ae"/>
        <w:tabs>
          <w:tab w:val="left" w:pos="0"/>
          <w:tab w:val="left" w:pos="284"/>
        </w:tabs>
        <w:ind w:left="0"/>
        <w:mirrorIndents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ab/>
      </w:r>
      <w:r w:rsidRPr="005121A3">
        <w:rPr>
          <w:rFonts w:ascii="PT Astra Serif" w:hAnsi="PT Astra Serif"/>
          <w:sz w:val="26"/>
          <w:szCs w:val="26"/>
        </w:rPr>
        <w:tab/>
        <w:t xml:space="preserve">- дотации для финансового обеспечения расходных обязательств муниципальных образований Ханты-Мансийского автономного округа – Югры по решению вопросов местного значения в целях реализации отдельных задач социально-экономического развития и социально значимых проектов в рамках подпрограммы «Дорожное хозяйство» государственной программы Югры «Современная транспортная система» </w:t>
      </w:r>
      <w:r w:rsidR="00AE2605" w:rsidRPr="005121A3">
        <w:rPr>
          <w:rFonts w:ascii="PT Astra Serif" w:hAnsi="PT Astra Serif"/>
          <w:sz w:val="26"/>
          <w:szCs w:val="26"/>
        </w:rPr>
        <w:t xml:space="preserve">в сумме 30 057,3 тыс. рублей. Средства направлены </w:t>
      </w:r>
      <w:r w:rsidRPr="005121A3">
        <w:rPr>
          <w:rFonts w:ascii="PT Astra Serif" w:hAnsi="PT Astra Serif"/>
          <w:sz w:val="26"/>
          <w:szCs w:val="26"/>
        </w:rPr>
        <w:t>на ремонт автомобильных дорог местного значения</w:t>
      </w:r>
      <w:r w:rsidR="00395FFA" w:rsidRPr="005121A3">
        <w:rPr>
          <w:rFonts w:ascii="PT Astra Serif" w:hAnsi="PT Astra Serif"/>
          <w:sz w:val="26"/>
          <w:szCs w:val="26"/>
        </w:rPr>
        <w:t>;</w:t>
      </w:r>
    </w:p>
    <w:p w:rsidR="003051AE" w:rsidRPr="005121A3" w:rsidRDefault="003051AE" w:rsidP="003051AE">
      <w:pPr>
        <w:pStyle w:val="ae"/>
        <w:tabs>
          <w:tab w:val="left" w:pos="0"/>
          <w:tab w:val="left" w:pos="284"/>
        </w:tabs>
        <w:ind w:left="0"/>
        <w:mirrorIndents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ab/>
      </w:r>
      <w:r w:rsidRPr="005121A3">
        <w:rPr>
          <w:rFonts w:ascii="PT Astra Serif" w:hAnsi="PT Astra Serif"/>
          <w:sz w:val="26"/>
          <w:szCs w:val="26"/>
        </w:rPr>
        <w:tab/>
      </w:r>
      <w:proofErr w:type="gramStart"/>
      <w:r w:rsidRPr="005121A3">
        <w:rPr>
          <w:rFonts w:ascii="PT Astra Serif" w:hAnsi="PT Astra Serif"/>
          <w:sz w:val="26"/>
          <w:szCs w:val="26"/>
        </w:rPr>
        <w:t xml:space="preserve">- дотации для финансового обеспечения расходных обязательств муниципальных образований Ханты-Мансийского автономного округа – Югры по решению вопросов местного значения в сумме 3 244,2 тыс. рублей </w:t>
      </w:r>
      <w:r w:rsidR="00AE2605" w:rsidRPr="005121A3">
        <w:rPr>
          <w:rFonts w:ascii="PT Astra Serif" w:hAnsi="PT Astra Serif"/>
          <w:sz w:val="26"/>
          <w:szCs w:val="26"/>
        </w:rPr>
        <w:t xml:space="preserve">Средства направлены на </w:t>
      </w:r>
      <w:r w:rsidRPr="005121A3">
        <w:rPr>
          <w:rFonts w:ascii="PT Astra Serif" w:hAnsi="PT Astra Serif"/>
          <w:sz w:val="26"/>
          <w:szCs w:val="26"/>
        </w:rPr>
        <w:t>поощрение лиц, входящих в  муниципальную управленческую команду города Югорска, за достижение показателей деятельности органов исполнительной власти субъектов Российской Федерации</w:t>
      </w:r>
      <w:r w:rsidR="00395FFA" w:rsidRPr="005121A3">
        <w:rPr>
          <w:rFonts w:ascii="PT Astra Serif" w:hAnsi="PT Astra Serif"/>
          <w:sz w:val="26"/>
          <w:szCs w:val="26"/>
        </w:rPr>
        <w:t>;</w:t>
      </w:r>
      <w:proofErr w:type="gramEnd"/>
    </w:p>
    <w:p w:rsidR="00030901" w:rsidRPr="005121A3" w:rsidRDefault="00030901" w:rsidP="00030901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 xml:space="preserve">- дотации в целях стимулирования роста налогового потенциала и качества планирования доходов в городских округах и муниципальных районах Ханты-Мансийского автономного округа – Югры в сумме </w:t>
      </w:r>
      <w:r w:rsidR="00960469" w:rsidRPr="005121A3">
        <w:rPr>
          <w:rFonts w:ascii="PT Astra Serif" w:hAnsi="PT Astra Serif"/>
          <w:sz w:val="26"/>
          <w:szCs w:val="26"/>
        </w:rPr>
        <w:t>5 806,7</w:t>
      </w:r>
      <w:r w:rsidRPr="005121A3">
        <w:rPr>
          <w:rFonts w:ascii="PT Astra Serif" w:hAnsi="PT Astra Serif"/>
          <w:sz w:val="26"/>
          <w:szCs w:val="26"/>
        </w:rPr>
        <w:t xml:space="preserve"> тыс. рублей.</w:t>
      </w:r>
      <w:r w:rsidR="00B37691" w:rsidRPr="005121A3">
        <w:rPr>
          <w:rFonts w:ascii="PT Astra Serif" w:hAnsi="PT Astra Serif"/>
          <w:sz w:val="26"/>
          <w:szCs w:val="26"/>
        </w:rPr>
        <w:t xml:space="preserve"> Средства были направлены на ремонт кровли над бассейном МБОУ «Средняя общеобразовательная школа № 6».</w:t>
      </w:r>
    </w:p>
    <w:p w:rsidR="00030901" w:rsidRPr="005121A3" w:rsidRDefault="00030901" w:rsidP="00030901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 xml:space="preserve">Таким образом, уточненный план </w:t>
      </w:r>
      <w:r w:rsidR="00452E86" w:rsidRPr="005121A3">
        <w:rPr>
          <w:rFonts w:ascii="PT Astra Serif" w:hAnsi="PT Astra Serif"/>
          <w:sz w:val="26"/>
          <w:szCs w:val="26"/>
        </w:rPr>
        <w:t xml:space="preserve">на год </w:t>
      </w:r>
      <w:r w:rsidRPr="005121A3">
        <w:rPr>
          <w:rFonts w:ascii="PT Astra Serif" w:hAnsi="PT Astra Serif"/>
          <w:sz w:val="26"/>
          <w:szCs w:val="26"/>
        </w:rPr>
        <w:t xml:space="preserve">составил </w:t>
      </w:r>
      <w:r w:rsidR="00395FFA" w:rsidRPr="005121A3">
        <w:rPr>
          <w:rFonts w:ascii="PT Astra Serif" w:hAnsi="PT Astra Serif"/>
          <w:sz w:val="26"/>
          <w:szCs w:val="26"/>
        </w:rPr>
        <w:t>105 610,6</w:t>
      </w:r>
      <w:r w:rsidRPr="005121A3">
        <w:rPr>
          <w:rFonts w:ascii="PT Astra Serif" w:hAnsi="PT Astra Serif"/>
          <w:sz w:val="26"/>
          <w:szCs w:val="26"/>
        </w:rPr>
        <w:t xml:space="preserve"> тыс. рублей. Фактическое поступление дотаций за отчетный период составило </w:t>
      </w:r>
      <w:r w:rsidR="00395FFA" w:rsidRPr="005121A3">
        <w:rPr>
          <w:rFonts w:ascii="PT Astra Serif" w:hAnsi="PT Astra Serif"/>
          <w:sz w:val="26"/>
          <w:szCs w:val="26"/>
        </w:rPr>
        <w:t>105 610,6</w:t>
      </w:r>
      <w:r w:rsidRPr="005121A3">
        <w:rPr>
          <w:rFonts w:ascii="PT Astra Serif" w:hAnsi="PT Astra Serif"/>
          <w:sz w:val="26"/>
          <w:szCs w:val="26"/>
        </w:rPr>
        <w:t xml:space="preserve"> тыс. рублей. Уточненны</w:t>
      </w:r>
      <w:r w:rsidR="00452E86" w:rsidRPr="005121A3">
        <w:rPr>
          <w:rFonts w:ascii="PT Astra Serif" w:hAnsi="PT Astra Serif"/>
          <w:sz w:val="26"/>
          <w:szCs w:val="26"/>
        </w:rPr>
        <w:t>й</w:t>
      </w:r>
      <w:r w:rsidRPr="005121A3">
        <w:rPr>
          <w:rFonts w:ascii="PT Astra Serif" w:hAnsi="PT Astra Serif"/>
          <w:sz w:val="26"/>
          <w:szCs w:val="26"/>
        </w:rPr>
        <w:t xml:space="preserve"> план </w:t>
      </w:r>
      <w:r w:rsidR="00452E86" w:rsidRPr="005121A3">
        <w:rPr>
          <w:rFonts w:ascii="PT Astra Serif" w:hAnsi="PT Astra Serif"/>
          <w:sz w:val="26"/>
          <w:szCs w:val="26"/>
        </w:rPr>
        <w:t xml:space="preserve">на год </w:t>
      </w:r>
      <w:r w:rsidRPr="005121A3">
        <w:rPr>
          <w:rFonts w:ascii="PT Astra Serif" w:hAnsi="PT Astra Serif"/>
          <w:sz w:val="26"/>
          <w:szCs w:val="26"/>
        </w:rPr>
        <w:t>исполнен на 100,0%.</w:t>
      </w:r>
    </w:p>
    <w:p w:rsidR="00030901" w:rsidRPr="005121A3" w:rsidRDefault="00030901" w:rsidP="00030901">
      <w:pPr>
        <w:jc w:val="both"/>
        <w:rPr>
          <w:rFonts w:ascii="PT Astra Serif" w:hAnsi="PT Astra Serif"/>
          <w:b/>
          <w:bCs/>
          <w:sz w:val="26"/>
          <w:szCs w:val="26"/>
        </w:rPr>
      </w:pPr>
    </w:p>
    <w:p w:rsidR="00030901" w:rsidRPr="005121A3" w:rsidRDefault="00030901" w:rsidP="00030901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5121A3">
        <w:rPr>
          <w:rFonts w:ascii="PT Astra Serif" w:hAnsi="PT Astra Serif"/>
          <w:b/>
          <w:bCs/>
          <w:sz w:val="26"/>
          <w:szCs w:val="26"/>
        </w:rPr>
        <w:t xml:space="preserve">Субсидии бюджетам бюджетной системы Российской Федерации </w:t>
      </w:r>
    </w:p>
    <w:p w:rsidR="00030901" w:rsidRPr="005121A3" w:rsidRDefault="00030901" w:rsidP="00030901">
      <w:pPr>
        <w:jc w:val="center"/>
        <w:rPr>
          <w:rFonts w:ascii="PT Astra Serif" w:hAnsi="PT Astra Serif"/>
          <w:bCs/>
          <w:sz w:val="26"/>
          <w:szCs w:val="26"/>
        </w:rPr>
      </w:pPr>
      <w:r w:rsidRPr="005121A3">
        <w:rPr>
          <w:rFonts w:ascii="PT Astra Serif" w:hAnsi="PT Astra Serif"/>
          <w:bCs/>
          <w:sz w:val="26"/>
          <w:szCs w:val="26"/>
        </w:rPr>
        <w:t>(далее - субсидии)</w:t>
      </w:r>
    </w:p>
    <w:p w:rsidR="00030901" w:rsidRPr="005121A3" w:rsidRDefault="00030901" w:rsidP="00030901">
      <w:pPr>
        <w:jc w:val="both"/>
        <w:rPr>
          <w:rFonts w:ascii="PT Astra Serif" w:hAnsi="PT Astra Serif"/>
          <w:sz w:val="26"/>
          <w:szCs w:val="26"/>
        </w:rPr>
      </w:pPr>
    </w:p>
    <w:p w:rsidR="00030901" w:rsidRPr="005121A3" w:rsidRDefault="00030901" w:rsidP="00D81544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>Первоначально в бюджете города Югорска на 202</w:t>
      </w:r>
      <w:r w:rsidR="00395FFA" w:rsidRPr="005121A3">
        <w:rPr>
          <w:rFonts w:ascii="PT Astra Serif" w:hAnsi="PT Astra Serif"/>
          <w:sz w:val="26"/>
          <w:szCs w:val="26"/>
        </w:rPr>
        <w:t>2</w:t>
      </w:r>
      <w:r w:rsidRPr="005121A3">
        <w:rPr>
          <w:rFonts w:ascii="PT Astra Serif" w:hAnsi="PT Astra Serif"/>
          <w:sz w:val="26"/>
          <w:szCs w:val="26"/>
        </w:rPr>
        <w:t xml:space="preserve"> год субсидии были утверждены в сумме </w:t>
      </w:r>
      <w:r w:rsidR="00395FFA" w:rsidRPr="005121A3">
        <w:rPr>
          <w:rFonts w:ascii="PT Astra Serif" w:hAnsi="PT Astra Serif"/>
          <w:sz w:val="26"/>
          <w:szCs w:val="26"/>
        </w:rPr>
        <w:t>112 167,6</w:t>
      </w:r>
      <w:r w:rsidRPr="005121A3">
        <w:rPr>
          <w:rFonts w:ascii="PT Astra Serif" w:hAnsi="PT Astra Serif"/>
          <w:sz w:val="26"/>
          <w:szCs w:val="26"/>
        </w:rPr>
        <w:t xml:space="preserve"> тыс. рублей. В течение отчетного периода дополнительно были выделены субсидии в сумме </w:t>
      </w:r>
      <w:r w:rsidR="00395FFA" w:rsidRPr="005121A3">
        <w:rPr>
          <w:rFonts w:ascii="PT Astra Serif" w:hAnsi="PT Astra Serif"/>
          <w:sz w:val="26"/>
          <w:szCs w:val="26"/>
        </w:rPr>
        <w:t>177 373,2</w:t>
      </w:r>
      <w:r w:rsidRPr="005121A3">
        <w:rPr>
          <w:rFonts w:ascii="PT Astra Serif" w:hAnsi="PT Astra Serif"/>
          <w:sz w:val="26"/>
          <w:szCs w:val="26"/>
        </w:rPr>
        <w:t xml:space="preserve"> тыс. рублей</w:t>
      </w:r>
      <w:r w:rsidR="00D81544" w:rsidRPr="005121A3">
        <w:rPr>
          <w:rFonts w:ascii="PT Astra Serif" w:hAnsi="PT Astra Serif"/>
          <w:sz w:val="26"/>
          <w:szCs w:val="26"/>
        </w:rPr>
        <w:t>, в том числе 162 315,5 тыс. рублей для реализации полномочий в области градостроительной деятельности, строительства и жилищных отношений в рамках подпрограммы «Комплексное развитие территорий» государственной программы Югры «Развитие жилищной сферы».</w:t>
      </w:r>
      <w:r w:rsidRPr="005121A3">
        <w:rPr>
          <w:rFonts w:ascii="PT Astra Serif" w:hAnsi="PT Astra Serif"/>
          <w:sz w:val="26"/>
          <w:szCs w:val="26"/>
        </w:rPr>
        <w:t xml:space="preserve"> Уточненные плановые назначения </w:t>
      </w:r>
      <w:r w:rsidR="00452E86" w:rsidRPr="005121A3">
        <w:rPr>
          <w:rFonts w:ascii="PT Astra Serif" w:hAnsi="PT Astra Serif"/>
          <w:sz w:val="26"/>
          <w:szCs w:val="26"/>
        </w:rPr>
        <w:t xml:space="preserve">на </w:t>
      </w:r>
      <w:r w:rsidRPr="005121A3">
        <w:rPr>
          <w:rFonts w:ascii="PT Astra Serif" w:hAnsi="PT Astra Serif"/>
          <w:sz w:val="26"/>
          <w:szCs w:val="26"/>
        </w:rPr>
        <w:t xml:space="preserve">год составили </w:t>
      </w:r>
      <w:r w:rsidR="00395FFA" w:rsidRPr="005121A3">
        <w:rPr>
          <w:rFonts w:ascii="PT Astra Serif" w:hAnsi="PT Astra Serif"/>
          <w:sz w:val="26"/>
          <w:szCs w:val="26"/>
        </w:rPr>
        <w:t>289</w:t>
      </w:r>
      <w:r w:rsidR="00AE2605" w:rsidRPr="005121A3">
        <w:rPr>
          <w:rFonts w:ascii="PT Astra Serif" w:hAnsi="PT Astra Serif"/>
          <w:sz w:val="26"/>
          <w:szCs w:val="26"/>
        </w:rPr>
        <w:t> </w:t>
      </w:r>
      <w:r w:rsidR="00395FFA" w:rsidRPr="005121A3">
        <w:rPr>
          <w:rFonts w:ascii="PT Astra Serif" w:hAnsi="PT Astra Serif"/>
          <w:sz w:val="26"/>
          <w:szCs w:val="26"/>
        </w:rPr>
        <w:t>540,8</w:t>
      </w:r>
      <w:r w:rsidRPr="005121A3">
        <w:rPr>
          <w:rFonts w:ascii="PT Astra Serif" w:hAnsi="PT Astra Serif"/>
          <w:sz w:val="26"/>
          <w:szCs w:val="26"/>
        </w:rPr>
        <w:t xml:space="preserve"> тыс. рублей. Фактическое поступление межбюджетных субсидий за отчетный период составило </w:t>
      </w:r>
      <w:r w:rsidR="00395FFA" w:rsidRPr="005121A3">
        <w:rPr>
          <w:rFonts w:ascii="PT Astra Serif" w:hAnsi="PT Astra Serif"/>
          <w:sz w:val="26"/>
          <w:szCs w:val="26"/>
        </w:rPr>
        <w:t>288 052,6</w:t>
      </w:r>
      <w:r w:rsidRPr="005121A3">
        <w:rPr>
          <w:rFonts w:ascii="PT Astra Serif" w:hAnsi="PT Astra Serif"/>
          <w:sz w:val="26"/>
          <w:szCs w:val="26"/>
        </w:rPr>
        <w:t xml:space="preserve"> тыс. рублей. Уточненны</w:t>
      </w:r>
      <w:r w:rsidR="00452E86" w:rsidRPr="005121A3">
        <w:rPr>
          <w:rFonts w:ascii="PT Astra Serif" w:hAnsi="PT Astra Serif"/>
          <w:sz w:val="26"/>
          <w:szCs w:val="26"/>
        </w:rPr>
        <w:t>й</w:t>
      </w:r>
      <w:r w:rsidRPr="005121A3">
        <w:rPr>
          <w:rFonts w:ascii="PT Astra Serif" w:hAnsi="PT Astra Serif"/>
          <w:sz w:val="26"/>
          <w:szCs w:val="26"/>
        </w:rPr>
        <w:t xml:space="preserve"> план на</w:t>
      </w:r>
      <w:r w:rsidR="00452E86" w:rsidRPr="005121A3">
        <w:rPr>
          <w:rFonts w:ascii="PT Astra Serif" w:hAnsi="PT Astra Serif"/>
          <w:sz w:val="26"/>
          <w:szCs w:val="26"/>
        </w:rPr>
        <w:t xml:space="preserve"> год</w:t>
      </w:r>
      <w:r w:rsidRPr="005121A3">
        <w:rPr>
          <w:rFonts w:ascii="PT Astra Serif" w:hAnsi="PT Astra Serif"/>
          <w:sz w:val="26"/>
          <w:szCs w:val="26"/>
        </w:rPr>
        <w:t xml:space="preserve"> исполнен на 99,5%.</w:t>
      </w:r>
    </w:p>
    <w:p w:rsidR="00030901" w:rsidRPr="005121A3" w:rsidRDefault="00030901" w:rsidP="00030901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 xml:space="preserve">Исполнение плановых показателей по субсидиям </w:t>
      </w:r>
      <w:r w:rsidRPr="005121A3">
        <w:rPr>
          <w:rFonts w:ascii="PT Astra Serif" w:hAnsi="PT Astra Serif"/>
          <w:bCs/>
          <w:sz w:val="26"/>
          <w:szCs w:val="26"/>
        </w:rPr>
        <w:t>представлен</w:t>
      </w:r>
      <w:r w:rsidR="009B57AC" w:rsidRPr="005121A3">
        <w:rPr>
          <w:rFonts w:ascii="PT Astra Serif" w:hAnsi="PT Astra Serif"/>
          <w:bCs/>
          <w:sz w:val="26"/>
          <w:szCs w:val="26"/>
        </w:rPr>
        <w:t>о</w:t>
      </w:r>
      <w:r w:rsidRPr="005121A3">
        <w:rPr>
          <w:rFonts w:ascii="PT Astra Serif" w:hAnsi="PT Astra Serif"/>
          <w:bCs/>
          <w:sz w:val="26"/>
          <w:szCs w:val="26"/>
        </w:rPr>
        <w:t xml:space="preserve"> в приложении 2 к настоящей пояснительной записке.</w:t>
      </w:r>
    </w:p>
    <w:p w:rsidR="00030901" w:rsidRPr="005121A3" w:rsidRDefault="00030901" w:rsidP="00030901">
      <w:pPr>
        <w:jc w:val="both"/>
        <w:rPr>
          <w:rFonts w:ascii="PT Astra Serif" w:hAnsi="PT Astra Serif"/>
          <w:sz w:val="26"/>
          <w:szCs w:val="26"/>
        </w:rPr>
      </w:pPr>
    </w:p>
    <w:p w:rsidR="00030901" w:rsidRPr="005121A3" w:rsidRDefault="00030901" w:rsidP="00030901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5121A3">
        <w:rPr>
          <w:rFonts w:ascii="PT Astra Serif" w:hAnsi="PT Astra Serif"/>
          <w:b/>
          <w:bCs/>
          <w:sz w:val="26"/>
          <w:szCs w:val="26"/>
        </w:rPr>
        <w:t>Субвенции бюджетам бюджетной системы Российской Федерации</w:t>
      </w:r>
    </w:p>
    <w:p w:rsidR="00030901" w:rsidRPr="005121A3" w:rsidRDefault="00030901" w:rsidP="00030901">
      <w:pPr>
        <w:jc w:val="center"/>
        <w:rPr>
          <w:rFonts w:ascii="PT Astra Serif" w:hAnsi="PT Astra Serif"/>
          <w:bCs/>
          <w:sz w:val="26"/>
          <w:szCs w:val="26"/>
        </w:rPr>
      </w:pPr>
      <w:r w:rsidRPr="005121A3">
        <w:rPr>
          <w:rFonts w:ascii="PT Astra Serif" w:hAnsi="PT Astra Serif"/>
          <w:bCs/>
          <w:sz w:val="26"/>
          <w:szCs w:val="26"/>
        </w:rPr>
        <w:t>(далее - субвенции)</w:t>
      </w:r>
    </w:p>
    <w:p w:rsidR="00030901" w:rsidRPr="005121A3" w:rsidRDefault="00030901" w:rsidP="00030901">
      <w:pPr>
        <w:jc w:val="both"/>
        <w:rPr>
          <w:rFonts w:ascii="PT Astra Serif" w:hAnsi="PT Astra Serif"/>
          <w:sz w:val="26"/>
          <w:szCs w:val="26"/>
        </w:rPr>
      </w:pPr>
    </w:p>
    <w:p w:rsidR="00E74494" w:rsidRPr="005121A3" w:rsidRDefault="00E74494" w:rsidP="00E74494">
      <w:pPr>
        <w:tabs>
          <w:tab w:val="left" w:pos="0"/>
        </w:tabs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ab/>
      </w:r>
      <w:r w:rsidR="00030901" w:rsidRPr="005121A3">
        <w:rPr>
          <w:rFonts w:ascii="PT Astra Serif" w:hAnsi="PT Astra Serif"/>
          <w:sz w:val="26"/>
          <w:szCs w:val="26"/>
        </w:rPr>
        <w:t>Первоначально утвержденный план по с</w:t>
      </w:r>
      <w:r w:rsidR="00030901" w:rsidRPr="005121A3">
        <w:rPr>
          <w:rFonts w:ascii="PT Astra Serif" w:hAnsi="PT Astra Serif"/>
          <w:bCs/>
          <w:sz w:val="26"/>
          <w:szCs w:val="26"/>
        </w:rPr>
        <w:t xml:space="preserve">убвенциям </w:t>
      </w:r>
      <w:r w:rsidR="00030901" w:rsidRPr="005121A3">
        <w:rPr>
          <w:rFonts w:ascii="PT Astra Serif" w:hAnsi="PT Astra Serif"/>
          <w:sz w:val="26"/>
          <w:szCs w:val="26"/>
        </w:rPr>
        <w:t>составлял 1 6</w:t>
      </w:r>
      <w:r w:rsidRPr="005121A3">
        <w:rPr>
          <w:rFonts w:ascii="PT Astra Serif" w:hAnsi="PT Astra Serif"/>
          <w:sz w:val="26"/>
          <w:szCs w:val="26"/>
        </w:rPr>
        <w:t>61 859,5</w:t>
      </w:r>
      <w:r w:rsidR="00030901" w:rsidRPr="005121A3">
        <w:rPr>
          <w:rFonts w:ascii="PT Astra Serif" w:hAnsi="PT Astra Serif"/>
          <w:sz w:val="26"/>
          <w:szCs w:val="26"/>
        </w:rPr>
        <w:t xml:space="preserve"> тыс. рублей. </w:t>
      </w:r>
      <w:proofErr w:type="gramStart"/>
      <w:r w:rsidR="00030901" w:rsidRPr="005121A3">
        <w:rPr>
          <w:rFonts w:ascii="PT Astra Serif" w:hAnsi="PT Astra Serif"/>
          <w:sz w:val="26"/>
          <w:szCs w:val="26"/>
        </w:rPr>
        <w:t xml:space="preserve">В течение отчетного периода плановые назначения были скорректированы в сторону уменьшения на сумму </w:t>
      </w:r>
      <w:r w:rsidRPr="005121A3">
        <w:rPr>
          <w:rFonts w:ascii="PT Astra Serif" w:hAnsi="PT Astra Serif"/>
          <w:sz w:val="26"/>
          <w:szCs w:val="26"/>
        </w:rPr>
        <w:t>147 341,3 тыс. рублей, в том числе сокращен</w:t>
      </w:r>
      <w:r w:rsidR="0067748B" w:rsidRPr="005121A3">
        <w:rPr>
          <w:rFonts w:ascii="PT Astra Serif" w:hAnsi="PT Astra Serif"/>
          <w:sz w:val="26"/>
          <w:szCs w:val="26"/>
        </w:rPr>
        <w:t xml:space="preserve"> объем </w:t>
      </w:r>
      <w:r w:rsidRPr="005121A3">
        <w:rPr>
          <w:rFonts w:ascii="PT Astra Serif" w:hAnsi="PT Astra Serif"/>
          <w:sz w:val="26"/>
          <w:szCs w:val="26"/>
        </w:rPr>
        <w:lastRenderedPageBreak/>
        <w:t>субвенции на поддержку и развитие животноводства</w:t>
      </w:r>
      <w:r w:rsidRPr="005121A3">
        <w:rPr>
          <w:rFonts w:ascii="PT Astra Serif" w:hAnsi="PT Astra Serif"/>
          <w:b/>
          <w:sz w:val="26"/>
          <w:szCs w:val="26"/>
        </w:rPr>
        <w:t xml:space="preserve"> </w:t>
      </w:r>
      <w:r w:rsidRPr="005121A3">
        <w:rPr>
          <w:rFonts w:ascii="PT Astra Serif" w:hAnsi="PT Astra Serif"/>
          <w:sz w:val="26"/>
          <w:szCs w:val="26"/>
        </w:rPr>
        <w:t>в рамках подпрограммы «Развитие отрасли животноводства» государственной программы Югры «Развитие агропромышленного комплекса» в сумме 143 163,6 тыс. рублей.</w:t>
      </w:r>
      <w:proofErr w:type="gramEnd"/>
    </w:p>
    <w:p w:rsidR="00030901" w:rsidRPr="005121A3" w:rsidRDefault="00030901" w:rsidP="00030901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>Таким образом, уточненный план</w:t>
      </w:r>
      <w:r w:rsidR="00452E86" w:rsidRPr="005121A3">
        <w:rPr>
          <w:rFonts w:ascii="PT Astra Serif" w:hAnsi="PT Astra Serif"/>
          <w:sz w:val="26"/>
          <w:szCs w:val="26"/>
        </w:rPr>
        <w:t xml:space="preserve"> на год</w:t>
      </w:r>
      <w:r w:rsidRPr="005121A3">
        <w:rPr>
          <w:rFonts w:ascii="PT Astra Serif" w:hAnsi="PT Astra Serif"/>
          <w:sz w:val="26"/>
          <w:szCs w:val="26"/>
        </w:rPr>
        <w:t xml:space="preserve"> составил </w:t>
      </w:r>
      <w:r w:rsidR="00E74494" w:rsidRPr="005121A3">
        <w:rPr>
          <w:rFonts w:ascii="PT Astra Serif" w:hAnsi="PT Astra Serif"/>
          <w:sz w:val="26"/>
          <w:szCs w:val="26"/>
        </w:rPr>
        <w:t>1 514 518,2</w:t>
      </w:r>
      <w:r w:rsidRPr="005121A3">
        <w:rPr>
          <w:rFonts w:ascii="PT Astra Serif" w:hAnsi="PT Astra Serif"/>
          <w:sz w:val="26"/>
          <w:szCs w:val="26"/>
        </w:rPr>
        <w:t xml:space="preserve"> тыс. рублей. Фактическое поступление субвенций за отчетный период составило </w:t>
      </w:r>
      <w:r w:rsidR="00E74494" w:rsidRPr="005121A3">
        <w:rPr>
          <w:rFonts w:ascii="PT Astra Serif" w:hAnsi="PT Astra Serif"/>
          <w:sz w:val="26"/>
          <w:szCs w:val="26"/>
        </w:rPr>
        <w:t>1 508 233,2</w:t>
      </w:r>
      <w:r w:rsidRPr="005121A3">
        <w:rPr>
          <w:rFonts w:ascii="PT Astra Serif" w:hAnsi="PT Astra Serif"/>
          <w:sz w:val="26"/>
          <w:szCs w:val="26"/>
        </w:rPr>
        <w:t xml:space="preserve"> тыс. рублей. Уточненны</w:t>
      </w:r>
      <w:r w:rsidR="00452E86" w:rsidRPr="005121A3">
        <w:rPr>
          <w:rFonts w:ascii="PT Astra Serif" w:hAnsi="PT Astra Serif"/>
          <w:sz w:val="26"/>
          <w:szCs w:val="26"/>
        </w:rPr>
        <w:t>й</w:t>
      </w:r>
      <w:r w:rsidRPr="005121A3">
        <w:rPr>
          <w:rFonts w:ascii="PT Astra Serif" w:hAnsi="PT Astra Serif"/>
          <w:sz w:val="26"/>
          <w:szCs w:val="26"/>
        </w:rPr>
        <w:t xml:space="preserve"> план</w:t>
      </w:r>
      <w:r w:rsidR="00452E86" w:rsidRPr="005121A3">
        <w:rPr>
          <w:rFonts w:ascii="PT Astra Serif" w:hAnsi="PT Astra Serif"/>
          <w:sz w:val="26"/>
          <w:szCs w:val="26"/>
        </w:rPr>
        <w:t xml:space="preserve"> на год</w:t>
      </w:r>
      <w:r w:rsidRPr="005121A3">
        <w:rPr>
          <w:rFonts w:ascii="PT Astra Serif" w:hAnsi="PT Astra Serif"/>
          <w:sz w:val="26"/>
          <w:szCs w:val="26"/>
        </w:rPr>
        <w:t xml:space="preserve"> исполнен на 99,</w:t>
      </w:r>
      <w:r w:rsidR="00E74494" w:rsidRPr="005121A3">
        <w:rPr>
          <w:rFonts w:ascii="PT Astra Serif" w:hAnsi="PT Astra Serif"/>
          <w:sz w:val="26"/>
          <w:szCs w:val="26"/>
        </w:rPr>
        <w:t>6</w:t>
      </w:r>
      <w:r w:rsidRPr="005121A3">
        <w:rPr>
          <w:rFonts w:ascii="PT Astra Serif" w:hAnsi="PT Astra Serif"/>
          <w:sz w:val="26"/>
          <w:szCs w:val="26"/>
        </w:rPr>
        <w:t>%.</w:t>
      </w:r>
    </w:p>
    <w:p w:rsidR="009B57AC" w:rsidRPr="005121A3" w:rsidRDefault="00030901" w:rsidP="009B57AC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 xml:space="preserve">Исполнение плановых показателей по субвенциям </w:t>
      </w:r>
      <w:r w:rsidR="009B57AC" w:rsidRPr="005121A3">
        <w:rPr>
          <w:rFonts w:ascii="PT Astra Serif" w:hAnsi="PT Astra Serif"/>
          <w:bCs/>
          <w:sz w:val="26"/>
          <w:szCs w:val="26"/>
        </w:rPr>
        <w:t>представлено в приложении</w:t>
      </w:r>
      <w:r w:rsidR="00E74ACF" w:rsidRPr="005121A3">
        <w:rPr>
          <w:rFonts w:ascii="PT Astra Serif" w:hAnsi="PT Astra Serif"/>
          <w:bCs/>
          <w:sz w:val="26"/>
          <w:szCs w:val="26"/>
        </w:rPr>
        <w:t xml:space="preserve"> </w:t>
      </w:r>
      <w:r w:rsidR="009B57AC" w:rsidRPr="005121A3">
        <w:rPr>
          <w:rFonts w:ascii="PT Astra Serif" w:hAnsi="PT Astra Serif"/>
          <w:bCs/>
          <w:sz w:val="26"/>
          <w:szCs w:val="26"/>
        </w:rPr>
        <w:t> 2 к настоящей пояснительной записке.</w:t>
      </w:r>
    </w:p>
    <w:p w:rsidR="00030901" w:rsidRPr="005121A3" w:rsidRDefault="00030901" w:rsidP="009B57AC">
      <w:pPr>
        <w:ind w:firstLine="708"/>
        <w:jc w:val="both"/>
        <w:rPr>
          <w:rFonts w:ascii="PT Astra Serif" w:hAnsi="PT Astra Serif"/>
          <w:b/>
          <w:bCs/>
          <w:sz w:val="26"/>
          <w:szCs w:val="26"/>
        </w:rPr>
      </w:pPr>
    </w:p>
    <w:p w:rsidR="00030901" w:rsidRPr="005121A3" w:rsidRDefault="00030901" w:rsidP="00030901">
      <w:pPr>
        <w:jc w:val="center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b/>
          <w:bCs/>
          <w:sz w:val="26"/>
          <w:szCs w:val="26"/>
        </w:rPr>
        <w:t>Иные межбюджетные трансферты</w:t>
      </w:r>
    </w:p>
    <w:p w:rsidR="00030901" w:rsidRPr="005121A3" w:rsidRDefault="00030901" w:rsidP="00030901">
      <w:pPr>
        <w:jc w:val="both"/>
        <w:rPr>
          <w:rFonts w:ascii="PT Astra Serif" w:hAnsi="PT Astra Serif"/>
          <w:sz w:val="26"/>
          <w:szCs w:val="26"/>
          <w:highlight w:val="yellow"/>
        </w:rPr>
      </w:pPr>
    </w:p>
    <w:p w:rsidR="00E74ACF" w:rsidRPr="005121A3" w:rsidRDefault="0086088E" w:rsidP="0086088E">
      <w:pPr>
        <w:tabs>
          <w:tab w:val="left" w:pos="0"/>
        </w:tabs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bCs/>
          <w:sz w:val="26"/>
          <w:szCs w:val="26"/>
        </w:rPr>
        <w:tab/>
      </w:r>
      <w:r w:rsidR="00030901" w:rsidRPr="005121A3">
        <w:rPr>
          <w:rFonts w:ascii="PT Astra Serif" w:hAnsi="PT Astra Serif"/>
          <w:bCs/>
          <w:sz w:val="26"/>
          <w:szCs w:val="26"/>
        </w:rPr>
        <w:t>Первоначально в бюджете города Югорска на 202</w:t>
      </w:r>
      <w:r w:rsidR="00E74ACF" w:rsidRPr="005121A3">
        <w:rPr>
          <w:rFonts w:ascii="PT Astra Serif" w:hAnsi="PT Astra Serif"/>
          <w:bCs/>
          <w:sz w:val="26"/>
          <w:szCs w:val="26"/>
        </w:rPr>
        <w:t>2</w:t>
      </w:r>
      <w:r w:rsidR="00030901" w:rsidRPr="005121A3">
        <w:rPr>
          <w:rFonts w:ascii="PT Astra Serif" w:hAnsi="PT Astra Serif"/>
          <w:bCs/>
          <w:sz w:val="26"/>
          <w:szCs w:val="26"/>
        </w:rPr>
        <w:t xml:space="preserve"> год и</w:t>
      </w:r>
      <w:r w:rsidR="00030901" w:rsidRPr="005121A3">
        <w:rPr>
          <w:rFonts w:ascii="PT Astra Serif" w:hAnsi="PT Astra Serif"/>
          <w:sz w:val="26"/>
          <w:szCs w:val="26"/>
        </w:rPr>
        <w:t xml:space="preserve">ные межбюджетные трансферты утверждены в сумме </w:t>
      </w:r>
      <w:r w:rsidR="00E74ACF" w:rsidRPr="005121A3">
        <w:rPr>
          <w:rFonts w:ascii="PT Astra Serif" w:hAnsi="PT Astra Serif"/>
          <w:sz w:val="26"/>
          <w:szCs w:val="26"/>
        </w:rPr>
        <w:t>47 571,0</w:t>
      </w:r>
      <w:r w:rsidR="00030901" w:rsidRPr="005121A3">
        <w:rPr>
          <w:rFonts w:ascii="PT Astra Serif" w:hAnsi="PT Astra Serif"/>
          <w:sz w:val="26"/>
          <w:szCs w:val="26"/>
        </w:rPr>
        <w:t xml:space="preserve"> тыс. рублей. В течение отчетного периода дополнительно из бюджетов других уровней было выделено </w:t>
      </w:r>
      <w:r w:rsidR="00E74ACF" w:rsidRPr="005121A3">
        <w:rPr>
          <w:rFonts w:ascii="PT Astra Serif" w:hAnsi="PT Astra Serif"/>
          <w:sz w:val="26"/>
          <w:szCs w:val="26"/>
        </w:rPr>
        <w:t>103 939,0</w:t>
      </w:r>
      <w:r w:rsidR="00030901" w:rsidRPr="005121A3">
        <w:rPr>
          <w:rFonts w:ascii="PT Astra Serif" w:hAnsi="PT Astra Serif"/>
          <w:sz w:val="26"/>
          <w:szCs w:val="26"/>
        </w:rPr>
        <w:t xml:space="preserve"> тыс. рублей</w:t>
      </w:r>
      <w:r w:rsidR="00E74ACF" w:rsidRPr="005121A3">
        <w:rPr>
          <w:rFonts w:ascii="PT Astra Serif" w:hAnsi="PT Astra Serif"/>
          <w:sz w:val="26"/>
          <w:szCs w:val="26"/>
        </w:rPr>
        <w:t xml:space="preserve">, </w:t>
      </w:r>
      <w:r w:rsidR="00684EF1" w:rsidRPr="005121A3">
        <w:rPr>
          <w:rFonts w:ascii="PT Astra Serif" w:hAnsi="PT Astra Serif"/>
          <w:sz w:val="26"/>
          <w:szCs w:val="26"/>
        </w:rPr>
        <w:t xml:space="preserve">в том числе </w:t>
      </w:r>
      <w:r w:rsidRPr="005121A3">
        <w:rPr>
          <w:rFonts w:ascii="PT Astra Serif" w:hAnsi="PT Astra Serif"/>
          <w:sz w:val="26"/>
          <w:szCs w:val="26"/>
        </w:rPr>
        <w:t>99 500,0 тыс. рублей</w:t>
      </w:r>
      <w:r w:rsidR="00684EF1" w:rsidRPr="005121A3">
        <w:rPr>
          <w:rFonts w:ascii="PT Astra Serif" w:hAnsi="PT Astra Serif"/>
          <w:sz w:val="26"/>
          <w:szCs w:val="26"/>
        </w:rPr>
        <w:t xml:space="preserve"> из резервного фонда Правительства Ханты – Мансийского автономного округа – Югры</w:t>
      </w:r>
      <w:r w:rsidRPr="005121A3">
        <w:rPr>
          <w:rFonts w:ascii="PT Astra Serif" w:hAnsi="PT Astra Serif"/>
          <w:sz w:val="26"/>
          <w:szCs w:val="26"/>
        </w:rPr>
        <w:t xml:space="preserve"> в целях </w:t>
      </w:r>
      <w:proofErr w:type="gramStart"/>
      <w:r w:rsidRPr="005121A3">
        <w:rPr>
          <w:rFonts w:ascii="PT Astra Serif" w:hAnsi="PT Astra Serif"/>
          <w:sz w:val="26"/>
          <w:szCs w:val="26"/>
        </w:rPr>
        <w:t>оплаты задолженности организаций коммунального комплекса</w:t>
      </w:r>
      <w:proofErr w:type="gramEnd"/>
      <w:r w:rsidRPr="005121A3">
        <w:rPr>
          <w:rFonts w:ascii="PT Astra Serif" w:hAnsi="PT Astra Serif"/>
          <w:sz w:val="26"/>
          <w:szCs w:val="26"/>
        </w:rPr>
        <w:t xml:space="preserve"> за потребленные топливно-энергетические ресурсы перед гарантирующими поставщиками</w:t>
      </w:r>
      <w:r w:rsidR="00030901" w:rsidRPr="005121A3">
        <w:rPr>
          <w:rFonts w:ascii="PT Astra Serif" w:hAnsi="PT Astra Serif"/>
          <w:sz w:val="26"/>
          <w:szCs w:val="26"/>
        </w:rPr>
        <w:t xml:space="preserve">. </w:t>
      </w:r>
    </w:p>
    <w:p w:rsidR="00030901" w:rsidRPr="005121A3" w:rsidRDefault="00030901" w:rsidP="00030901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 xml:space="preserve">Таким образом, уточненный план </w:t>
      </w:r>
      <w:r w:rsidR="00452E86" w:rsidRPr="005121A3">
        <w:rPr>
          <w:rFonts w:ascii="PT Astra Serif" w:hAnsi="PT Astra Serif"/>
          <w:sz w:val="26"/>
          <w:szCs w:val="26"/>
        </w:rPr>
        <w:t xml:space="preserve">на год </w:t>
      </w:r>
      <w:r w:rsidRPr="005121A3">
        <w:rPr>
          <w:rFonts w:ascii="PT Astra Serif" w:hAnsi="PT Astra Serif"/>
          <w:sz w:val="26"/>
          <w:szCs w:val="26"/>
        </w:rPr>
        <w:t xml:space="preserve">составил </w:t>
      </w:r>
      <w:r w:rsidR="00E74ACF" w:rsidRPr="005121A3">
        <w:rPr>
          <w:rFonts w:ascii="PT Astra Serif" w:hAnsi="PT Astra Serif"/>
          <w:sz w:val="26"/>
          <w:szCs w:val="26"/>
        </w:rPr>
        <w:t>151 510,0</w:t>
      </w:r>
      <w:r w:rsidRPr="005121A3">
        <w:rPr>
          <w:rFonts w:ascii="PT Astra Serif" w:hAnsi="PT Astra Serif"/>
          <w:sz w:val="26"/>
          <w:szCs w:val="26"/>
        </w:rPr>
        <w:t xml:space="preserve"> тыс. рублей. Фактическое поступление </w:t>
      </w:r>
      <w:r w:rsidRPr="005121A3">
        <w:rPr>
          <w:rFonts w:ascii="PT Astra Serif" w:hAnsi="PT Astra Serif"/>
          <w:bCs/>
          <w:sz w:val="26"/>
          <w:szCs w:val="26"/>
        </w:rPr>
        <w:t>и</w:t>
      </w:r>
      <w:r w:rsidRPr="005121A3">
        <w:rPr>
          <w:rFonts w:ascii="PT Astra Serif" w:hAnsi="PT Astra Serif"/>
          <w:sz w:val="26"/>
          <w:szCs w:val="26"/>
        </w:rPr>
        <w:t xml:space="preserve">ных межбюджетных трансфертов в бюджет города Югорска за отчетный период составляет </w:t>
      </w:r>
      <w:r w:rsidR="00E74ACF" w:rsidRPr="005121A3">
        <w:rPr>
          <w:rFonts w:ascii="PT Astra Serif" w:hAnsi="PT Astra Serif"/>
          <w:sz w:val="26"/>
          <w:szCs w:val="26"/>
        </w:rPr>
        <w:t>151 310,8</w:t>
      </w:r>
      <w:r w:rsidRPr="005121A3">
        <w:rPr>
          <w:rFonts w:ascii="PT Astra Serif" w:hAnsi="PT Astra Serif"/>
          <w:sz w:val="26"/>
          <w:szCs w:val="26"/>
        </w:rPr>
        <w:t xml:space="preserve"> тыс. рублей. Уточненные плановые показатели исполнены на 99,</w:t>
      </w:r>
      <w:r w:rsidR="00E74ACF" w:rsidRPr="005121A3">
        <w:rPr>
          <w:rFonts w:ascii="PT Astra Serif" w:hAnsi="PT Astra Serif"/>
          <w:sz w:val="26"/>
          <w:szCs w:val="26"/>
        </w:rPr>
        <w:t>9</w:t>
      </w:r>
      <w:r w:rsidRPr="005121A3">
        <w:rPr>
          <w:rFonts w:ascii="PT Astra Serif" w:hAnsi="PT Astra Serif"/>
          <w:sz w:val="26"/>
          <w:szCs w:val="26"/>
        </w:rPr>
        <w:t>%.</w:t>
      </w:r>
    </w:p>
    <w:p w:rsidR="009B57AC" w:rsidRPr="005121A3" w:rsidRDefault="00030901" w:rsidP="009B57AC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 xml:space="preserve">Исполнение плановых показателей по </w:t>
      </w:r>
      <w:r w:rsidRPr="005121A3">
        <w:rPr>
          <w:rFonts w:ascii="PT Astra Serif" w:hAnsi="PT Astra Serif"/>
          <w:bCs/>
          <w:sz w:val="26"/>
          <w:szCs w:val="26"/>
        </w:rPr>
        <w:t>и</w:t>
      </w:r>
      <w:r w:rsidRPr="005121A3">
        <w:rPr>
          <w:rFonts w:ascii="PT Astra Serif" w:hAnsi="PT Astra Serif"/>
          <w:sz w:val="26"/>
          <w:szCs w:val="26"/>
        </w:rPr>
        <w:t xml:space="preserve">ным межбюджетным трансфертам </w:t>
      </w:r>
      <w:r w:rsidR="009B57AC" w:rsidRPr="005121A3">
        <w:rPr>
          <w:rFonts w:ascii="PT Astra Serif" w:hAnsi="PT Astra Serif"/>
          <w:bCs/>
          <w:sz w:val="26"/>
          <w:szCs w:val="26"/>
        </w:rPr>
        <w:t>представлено в приложении 2 к настоящей пояснительной записке.</w:t>
      </w:r>
    </w:p>
    <w:p w:rsidR="00030901" w:rsidRPr="005121A3" w:rsidRDefault="00030901" w:rsidP="00030901">
      <w:pPr>
        <w:jc w:val="center"/>
        <w:rPr>
          <w:rFonts w:ascii="PT Astra Serif" w:hAnsi="PT Astra Serif"/>
          <w:b/>
          <w:sz w:val="26"/>
          <w:szCs w:val="26"/>
        </w:rPr>
      </w:pPr>
    </w:p>
    <w:p w:rsidR="00030901" w:rsidRPr="005121A3" w:rsidRDefault="009D23A4" w:rsidP="00030901">
      <w:pPr>
        <w:jc w:val="center"/>
        <w:rPr>
          <w:rFonts w:ascii="PT Astra Serif" w:hAnsi="PT Astra Serif"/>
          <w:b/>
          <w:sz w:val="26"/>
          <w:szCs w:val="26"/>
        </w:rPr>
      </w:pPr>
      <w:r w:rsidRPr="005121A3">
        <w:rPr>
          <w:rFonts w:ascii="PT Astra Serif" w:hAnsi="PT Astra Serif"/>
          <w:b/>
          <w:sz w:val="26"/>
          <w:szCs w:val="26"/>
        </w:rPr>
        <w:t>Б</w:t>
      </w:r>
      <w:r w:rsidR="00030901" w:rsidRPr="005121A3">
        <w:rPr>
          <w:rFonts w:ascii="PT Astra Serif" w:hAnsi="PT Astra Serif"/>
          <w:b/>
          <w:sz w:val="26"/>
          <w:szCs w:val="26"/>
        </w:rPr>
        <w:t xml:space="preserve">езвозмездные поступления </w:t>
      </w:r>
    </w:p>
    <w:p w:rsidR="00030901" w:rsidRPr="005121A3" w:rsidRDefault="00030901" w:rsidP="00030901">
      <w:pPr>
        <w:jc w:val="center"/>
        <w:rPr>
          <w:rFonts w:ascii="PT Astra Serif" w:hAnsi="PT Astra Serif"/>
          <w:b/>
          <w:sz w:val="26"/>
          <w:szCs w:val="26"/>
        </w:rPr>
      </w:pPr>
      <w:r w:rsidRPr="005121A3">
        <w:rPr>
          <w:rFonts w:ascii="PT Astra Serif" w:hAnsi="PT Astra Serif"/>
          <w:b/>
          <w:sz w:val="26"/>
          <w:szCs w:val="26"/>
        </w:rPr>
        <w:t xml:space="preserve">от государственных (муниципальных) организаций </w:t>
      </w:r>
    </w:p>
    <w:p w:rsidR="00030901" w:rsidRPr="005121A3" w:rsidRDefault="00030901" w:rsidP="00030901">
      <w:pPr>
        <w:jc w:val="both"/>
        <w:rPr>
          <w:rFonts w:ascii="PT Astra Serif" w:hAnsi="PT Astra Serif"/>
          <w:sz w:val="26"/>
          <w:szCs w:val="26"/>
        </w:rPr>
      </w:pPr>
    </w:p>
    <w:p w:rsidR="000B2EED" w:rsidRPr="005121A3" w:rsidRDefault="000B2EED" w:rsidP="0035562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>Первоначально в бюджете города Югорска на 202</w:t>
      </w:r>
      <w:r w:rsidR="0086088E" w:rsidRPr="005121A3">
        <w:rPr>
          <w:rFonts w:ascii="PT Astra Serif" w:hAnsi="PT Astra Serif"/>
          <w:sz w:val="26"/>
          <w:szCs w:val="26"/>
        </w:rPr>
        <w:t>2</w:t>
      </w:r>
      <w:r w:rsidRPr="005121A3">
        <w:rPr>
          <w:rFonts w:ascii="PT Astra Serif" w:hAnsi="PT Astra Serif"/>
          <w:sz w:val="26"/>
          <w:szCs w:val="26"/>
        </w:rPr>
        <w:t xml:space="preserve"> год поступлени</w:t>
      </w:r>
      <w:r w:rsidR="00355622" w:rsidRPr="005121A3">
        <w:rPr>
          <w:rFonts w:ascii="PT Astra Serif" w:hAnsi="PT Astra Serif"/>
          <w:sz w:val="26"/>
          <w:szCs w:val="26"/>
        </w:rPr>
        <w:t>я</w:t>
      </w:r>
      <w:r w:rsidRPr="005121A3">
        <w:rPr>
          <w:rFonts w:ascii="PT Astra Serif" w:hAnsi="PT Astra Serif"/>
          <w:sz w:val="26"/>
          <w:szCs w:val="26"/>
        </w:rPr>
        <w:t xml:space="preserve"> прочих безвозмездных поступлений от государственных (муниципальных) организаций  не п</w:t>
      </w:r>
      <w:r w:rsidR="008F4528" w:rsidRPr="005121A3">
        <w:rPr>
          <w:rFonts w:ascii="PT Astra Serif" w:hAnsi="PT Astra Serif"/>
          <w:sz w:val="26"/>
          <w:szCs w:val="26"/>
        </w:rPr>
        <w:t>ланировались</w:t>
      </w:r>
      <w:r w:rsidRPr="005121A3">
        <w:rPr>
          <w:rFonts w:ascii="PT Astra Serif" w:hAnsi="PT Astra Serif"/>
          <w:sz w:val="26"/>
          <w:szCs w:val="26"/>
        </w:rPr>
        <w:t>.</w:t>
      </w:r>
    </w:p>
    <w:p w:rsidR="00030901" w:rsidRPr="005121A3" w:rsidRDefault="000B2EED" w:rsidP="00030901">
      <w:pPr>
        <w:tabs>
          <w:tab w:val="left" w:pos="0"/>
        </w:tabs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ab/>
      </w:r>
      <w:r w:rsidR="00030901" w:rsidRPr="005121A3">
        <w:rPr>
          <w:rFonts w:ascii="PT Astra Serif" w:hAnsi="PT Astra Serif"/>
          <w:sz w:val="26"/>
          <w:szCs w:val="26"/>
        </w:rPr>
        <w:t xml:space="preserve">В отчетном периоде в бюджет города Югорска поступили прочие безвозмездные поступления из резервного фонда Правительства Тюменской области в сумме </w:t>
      </w:r>
      <w:r w:rsidR="009D23A4" w:rsidRPr="005121A3">
        <w:rPr>
          <w:rFonts w:ascii="PT Astra Serif" w:hAnsi="PT Astra Serif"/>
          <w:sz w:val="26"/>
          <w:szCs w:val="26"/>
        </w:rPr>
        <w:t>572,1</w:t>
      </w:r>
      <w:r w:rsidR="00030901" w:rsidRPr="005121A3">
        <w:rPr>
          <w:rFonts w:ascii="PT Astra Serif" w:hAnsi="PT Astra Serif"/>
          <w:sz w:val="26"/>
          <w:szCs w:val="26"/>
        </w:rPr>
        <w:t xml:space="preserve"> тыс. рублей, в том числе:</w:t>
      </w:r>
    </w:p>
    <w:p w:rsidR="00030901" w:rsidRPr="005121A3" w:rsidRDefault="009D23A4" w:rsidP="009D23A4">
      <w:pPr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ab/>
      </w:r>
      <w:r w:rsidR="00030901" w:rsidRPr="005121A3">
        <w:rPr>
          <w:rFonts w:ascii="PT Astra Serif" w:hAnsi="PT Astra Serif"/>
          <w:sz w:val="26"/>
          <w:szCs w:val="26"/>
        </w:rPr>
        <w:t xml:space="preserve">- </w:t>
      </w:r>
      <w:r w:rsidRPr="005121A3">
        <w:rPr>
          <w:rFonts w:ascii="PT Astra Serif" w:hAnsi="PT Astra Serif"/>
          <w:sz w:val="26"/>
          <w:szCs w:val="26"/>
        </w:rPr>
        <w:t>261,0</w:t>
      </w:r>
      <w:r w:rsidR="00030901" w:rsidRPr="005121A3">
        <w:rPr>
          <w:rFonts w:ascii="PT Astra Serif" w:hAnsi="PT Astra Serif"/>
          <w:sz w:val="26"/>
          <w:szCs w:val="26"/>
        </w:rPr>
        <w:t xml:space="preserve"> тыс. рублей, выделенные </w:t>
      </w:r>
      <w:r w:rsidRPr="005121A3">
        <w:rPr>
          <w:rFonts w:ascii="PT Astra Serif" w:hAnsi="PT Astra Serif"/>
          <w:sz w:val="26"/>
          <w:szCs w:val="26"/>
        </w:rPr>
        <w:t>для МАУ «Центр культуры «</w:t>
      </w:r>
      <w:proofErr w:type="gramStart"/>
      <w:r w:rsidRPr="005121A3">
        <w:rPr>
          <w:rFonts w:ascii="PT Astra Serif" w:hAnsi="PT Astra Serif"/>
          <w:sz w:val="26"/>
          <w:szCs w:val="26"/>
        </w:rPr>
        <w:t>Югра-Презент</w:t>
      </w:r>
      <w:proofErr w:type="gramEnd"/>
      <w:r w:rsidRPr="005121A3">
        <w:rPr>
          <w:rFonts w:ascii="PT Astra Serif" w:hAnsi="PT Astra Serif"/>
          <w:sz w:val="26"/>
          <w:szCs w:val="26"/>
        </w:rPr>
        <w:t xml:space="preserve">» на приобретение звукового оборудования и микрофонных стоек </w:t>
      </w:r>
      <w:r w:rsidR="00030901" w:rsidRPr="005121A3">
        <w:rPr>
          <w:rFonts w:ascii="PT Astra Serif" w:hAnsi="PT Astra Serif"/>
          <w:sz w:val="26"/>
          <w:szCs w:val="26"/>
        </w:rPr>
        <w:t xml:space="preserve">по распоряжению Правительства Тюменской области </w:t>
      </w:r>
      <w:r w:rsidRPr="005121A3">
        <w:rPr>
          <w:rFonts w:ascii="PT Astra Serif" w:hAnsi="PT Astra Serif"/>
          <w:sz w:val="26"/>
          <w:szCs w:val="26"/>
        </w:rPr>
        <w:t xml:space="preserve">от 04.03.2022 № 176-рп </w:t>
      </w:r>
      <w:r w:rsidR="00030901" w:rsidRPr="005121A3">
        <w:rPr>
          <w:rFonts w:ascii="PT Astra Serif" w:hAnsi="PT Astra Serif"/>
          <w:sz w:val="26"/>
          <w:szCs w:val="26"/>
        </w:rPr>
        <w:t>«О выделении средств»;</w:t>
      </w:r>
    </w:p>
    <w:p w:rsidR="00030901" w:rsidRPr="005121A3" w:rsidRDefault="009D23A4" w:rsidP="009D23A4">
      <w:pPr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ab/>
      </w:r>
      <w:r w:rsidR="00030901" w:rsidRPr="005121A3">
        <w:rPr>
          <w:rFonts w:ascii="PT Astra Serif" w:hAnsi="PT Astra Serif"/>
          <w:sz w:val="26"/>
          <w:szCs w:val="26"/>
        </w:rPr>
        <w:t>- 3</w:t>
      </w:r>
      <w:r w:rsidRPr="005121A3">
        <w:rPr>
          <w:rFonts w:ascii="PT Astra Serif" w:hAnsi="PT Astra Serif"/>
          <w:sz w:val="26"/>
          <w:szCs w:val="26"/>
        </w:rPr>
        <w:t>11,1</w:t>
      </w:r>
      <w:r w:rsidR="00030901" w:rsidRPr="005121A3">
        <w:rPr>
          <w:rFonts w:ascii="PT Astra Serif" w:hAnsi="PT Astra Serif"/>
          <w:sz w:val="26"/>
          <w:szCs w:val="26"/>
        </w:rPr>
        <w:t xml:space="preserve"> тыс. рублей, выделенные для МБОУ «Лицей </w:t>
      </w:r>
      <w:r w:rsidR="009B57AC" w:rsidRPr="005121A3">
        <w:rPr>
          <w:rFonts w:ascii="PT Astra Serif" w:hAnsi="PT Astra Serif"/>
          <w:sz w:val="26"/>
          <w:szCs w:val="26"/>
        </w:rPr>
        <w:t xml:space="preserve">имени </w:t>
      </w:r>
      <w:proofErr w:type="spellStart"/>
      <w:r w:rsidR="00030901" w:rsidRPr="005121A3">
        <w:rPr>
          <w:rFonts w:ascii="PT Astra Serif" w:hAnsi="PT Astra Serif"/>
          <w:sz w:val="26"/>
          <w:szCs w:val="26"/>
        </w:rPr>
        <w:t>Г.Ф.Атякшева</w:t>
      </w:r>
      <w:proofErr w:type="spellEnd"/>
      <w:r w:rsidR="00030901" w:rsidRPr="005121A3">
        <w:rPr>
          <w:rFonts w:ascii="PT Astra Serif" w:hAnsi="PT Astra Serif"/>
          <w:sz w:val="26"/>
          <w:szCs w:val="26"/>
        </w:rPr>
        <w:t xml:space="preserve">» </w:t>
      </w:r>
      <w:r w:rsidRPr="005121A3">
        <w:rPr>
          <w:rFonts w:ascii="PT Astra Serif" w:hAnsi="PT Astra Serif"/>
          <w:sz w:val="26"/>
          <w:szCs w:val="26"/>
        </w:rPr>
        <w:t xml:space="preserve">на приобретение </w:t>
      </w:r>
      <w:proofErr w:type="spellStart"/>
      <w:r w:rsidRPr="005121A3">
        <w:rPr>
          <w:rFonts w:ascii="PT Astra Serif" w:hAnsi="PT Astra Serif"/>
          <w:sz w:val="26"/>
          <w:szCs w:val="26"/>
        </w:rPr>
        <w:t>аэрохоккея</w:t>
      </w:r>
      <w:proofErr w:type="spellEnd"/>
      <w:r w:rsidRPr="005121A3">
        <w:rPr>
          <w:rFonts w:ascii="PT Astra Serif" w:hAnsi="PT Astra Serif"/>
          <w:sz w:val="26"/>
          <w:szCs w:val="26"/>
        </w:rPr>
        <w:t xml:space="preserve">, настольного футбола, шахматных фигур и доски </w:t>
      </w:r>
      <w:r w:rsidR="00030901" w:rsidRPr="005121A3">
        <w:rPr>
          <w:rFonts w:ascii="PT Astra Serif" w:hAnsi="PT Astra Serif"/>
          <w:sz w:val="26"/>
          <w:szCs w:val="26"/>
        </w:rPr>
        <w:t xml:space="preserve"> по распоряжению Правительства Тюменской области от </w:t>
      </w:r>
      <w:r w:rsidRPr="005121A3">
        <w:rPr>
          <w:rFonts w:ascii="PT Astra Serif" w:hAnsi="PT Astra Serif"/>
          <w:sz w:val="26"/>
          <w:szCs w:val="26"/>
        </w:rPr>
        <w:t>18.02.2022</w:t>
      </w:r>
      <w:r w:rsidR="00030901" w:rsidRPr="005121A3">
        <w:rPr>
          <w:rFonts w:ascii="PT Astra Serif" w:hAnsi="PT Astra Serif"/>
          <w:sz w:val="26"/>
          <w:szCs w:val="26"/>
        </w:rPr>
        <w:t xml:space="preserve"> № </w:t>
      </w:r>
      <w:r w:rsidRPr="005121A3">
        <w:rPr>
          <w:rFonts w:ascii="PT Astra Serif" w:hAnsi="PT Astra Serif"/>
          <w:sz w:val="26"/>
          <w:szCs w:val="26"/>
        </w:rPr>
        <w:t>136-рп «О выделении средств».</w:t>
      </w:r>
    </w:p>
    <w:p w:rsidR="00030901" w:rsidRPr="005121A3" w:rsidRDefault="00030901" w:rsidP="00030901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 xml:space="preserve">Таким образом, уточненный план составил </w:t>
      </w:r>
      <w:r w:rsidR="009D23A4" w:rsidRPr="005121A3">
        <w:rPr>
          <w:rFonts w:ascii="PT Astra Serif" w:hAnsi="PT Astra Serif"/>
          <w:sz w:val="26"/>
          <w:szCs w:val="26"/>
        </w:rPr>
        <w:t>572,1</w:t>
      </w:r>
      <w:r w:rsidRPr="005121A3">
        <w:rPr>
          <w:rFonts w:ascii="PT Astra Serif" w:hAnsi="PT Astra Serif"/>
          <w:sz w:val="26"/>
          <w:szCs w:val="26"/>
        </w:rPr>
        <w:t xml:space="preserve"> тыс. рублей. Уточненные плановые показатели исполнены на 100,0%.</w:t>
      </w:r>
    </w:p>
    <w:p w:rsidR="00030901" w:rsidRPr="005121A3" w:rsidRDefault="00030901" w:rsidP="00030901">
      <w:pPr>
        <w:jc w:val="both"/>
        <w:rPr>
          <w:rFonts w:ascii="PT Astra Serif" w:hAnsi="PT Astra Serif"/>
          <w:b/>
          <w:sz w:val="26"/>
          <w:szCs w:val="26"/>
        </w:rPr>
      </w:pPr>
    </w:p>
    <w:p w:rsidR="009D23A4" w:rsidRPr="005121A3" w:rsidRDefault="009D23A4" w:rsidP="009D23A4">
      <w:pPr>
        <w:jc w:val="center"/>
        <w:rPr>
          <w:rFonts w:ascii="PT Astra Serif" w:hAnsi="PT Astra Serif"/>
          <w:b/>
          <w:sz w:val="26"/>
          <w:szCs w:val="26"/>
        </w:rPr>
      </w:pPr>
      <w:r w:rsidRPr="005121A3">
        <w:rPr>
          <w:rFonts w:ascii="PT Astra Serif" w:hAnsi="PT Astra Serif"/>
          <w:b/>
          <w:sz w:val="26"/>
          <w:szCs w:val="26"/>
        </w:rPr>
        <w:t xml:space="preserve">Безвозмездные поступления </w:t>
      </w:r>
    </w:p>
    <w:p w:rsidR="009D23A4" w:rsidRPr="005121A3" w:rsidRDefault="009D23A4" w:rsidP="009D23A4">
      <w:pPr>
        <w:jc w:val="center"/>
        <w:rPr>
          <w:rFonts w:ascii="PT Astra Serif" w:hAnsi="PT Astra Serif"/>
          <w:b/>
          <w:sz w:val="26"/>
          <w:szCs w:val="26"/>
        </w:rPr>
      </w:pPr>
      <w:r w:rsidRPr="005121A3">
        <w:rPr>
          <w:rFonts w:ascii="PT Astra Serif" w:hAnsi="PT Astra Serif"/>
          <w:b/>
          <w:sz w:val="26"/>
          <w:szCs w:val="26"/>
        </w:rPr>
        <w:t xml:space="preserve">от негосударственных организаций </w:t>
      </w:r>
    </w:p>
    <w:p w:rsidR="009D23A4" w:rsidRPr="005121A3" w:rsidRDefault="009D23A4" w:rsidP="009D23A4">
      <w:pPr>
        <w:ind w:firstLine="708"/>
        <w:jc w:val="both"/>
        <w:rPr>
          <w:rFonts w:ascii="PT Astra Serif" w:hAnsi="PT Astra Serif"/>
          <w:sz w:val="26"/>
          <w:szCs w:val="26"/>
        </w:rPr>
      </w:pPr>
    </w:p>
    <w:p w:rsidR="009D23A4" w:rsidRPr="005121A3" w:rsidRDefault="009D23A4" w:rsidP="009D23A4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lastRenderedPageBreak/>
        <w:t>Первоначально в бюджете города Югорска на 2022 год плановые назначения по безвозмездным поступлениям от негосударственных организаций не предусмотрены.</w:t>
      </w:r>
    </w:p>
    <w:p w:rsidR="009D23A4" w:rsidRPr="005121A3" w:rsidRDefault="009D23A4" w:rsidP="009D23A4">
      <w:pPr>
        <w:tabs>
          <w:tab w:val="left" w:pos="0"/>
        </w:tabs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ab/>
        <w:t>В отчетном периоде в</w:t>
      </w:r>
      <w:r w:rsidR="006C6CCF" w:rsidRPr="005121A3">
        <w:rPr>
          <w:rFonts w:ascii="PT Astra Serif" w:hAnsi="PT Astra Serif"/>
          <w:sz w:val="26"/>
          <w:szCs w:val="26"/>
        </w:rPr>
        <w:t xml:space="preserve"> бюджет города Югорска поступила благотворительная помощь от </w:t>
      </w:r>
      <w:r w:rsidR="00AE2605" w:rsidRPr="005121A3">
        <w:rPr>
          <w:rFonts w:ascii="PT Astra Serif" w:hAnsi="PT Astra Serif"/>
          <w:sz w:val="26"/>
          <w:szCs w:val="26"/>
        </w:rPr>
        <w:t>юридического лица</w:t>
      </w:r>
      <w:r w:rsidR="006C6CCF" w:rsidRPr="005121A3">
        <w:rPr>
          <w:rFonts w:ascii="PT Astra Serif" w:hAnsi="PT Astra Serif"/>
          <w:sz w:val="26"/>
          <w:szCs w:val="26"/>
        </w:rPr>
        <w:t xml:space="preserve"> </w:t>
      </w:r>
      <w:r w:rsidRPr="005121A3">
        <w:rPr>
          <w:rFonts w:ascii="PT Astra Serif" w:hAnsi="PT Astra Serif"/>
          <w:sz w:val="26"/>
          <w:szCs w:val="26"/>
        </w:rPr>
        <w:t>в сумме 150,0 тыс. рублей на поддержку общественно значимых м</w:t>
      </w:r>
      <w:r w:rsidR="006C6CCF" w:rsidRPr="005121A3">
        <w:rPr>
          <w:rFonts w:ascii="PT Astra Serif" w:hAnsi="PT Astra Serif"/>
          <w:sz w:val="26"/>
          <w:szCs w:val="26"/>
        </w:rPr>
        <w:t xml:space="preserve">олодежных инициатив, проектов, </w:t>
      </w:r>
      <w:r w:rsidRPr="005121A3">
        <w:rPr>
          <w:rFonts w:ascii="PT Astra Serif" w:hAnsi="PT Astra Serif"/>
          <w:sz w:val="26"/>
          <w:szCs w:val="26"/>
        </w:rPr>
        <w:t>детского и молодежного движения, детских и молодежных организаций.</w:t>
      </w:r>
    </w:p>
    <w:p w:rsidR="009D23A4" w:rsidRPr="005121A3" w:rsidRDefault="006C6CCF" w:rsidP="009D23A4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>У</w:t>
      </w:r>
      <w:r w:rsidR="009D23A4" w:rsidRPr="005121A3">
        <w:rPr>
          <w:rFonts w:ascii="PT Astra Serif" w:hAnsi="PT Astra Serif"/>
          <w:sz w:val="26"/>
          <w:szCs w:val="26"/>
        </w:rPr>
        <w:t>точненный план составил 150,0 тыс. рублей. Уточненные плановые показатели исполнены на 100,0%.</w:t>
      </w:r>
    </w:p>
    <w:p w:rsidR="009D23A4" w:rsidRPr="005121A3" w:rsidRDefault="009D23A4" w:rsidP="009D23A4">
      <w:pPr>
        <w:jc w:val="both"/>
        <w:rPr>
          <w:rFonts w:ascii="PT Astra Serif" w:hAnsi="PT Astra Serif"/>
          <w:sz w:val="26"/>
          <w:szCs w:val="26"/>
        </w:rPr>
      </w:pPr>
    </w:p>
    <w:p w:rsidR="00030901" w:rsidRPr="005121A3" w:rsidRDefault="00030901" w:rsidP="00030901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5121A3">
        <w:rPr>
          <w:rFonts w:ascii="PT Astra Serif" w:hAnsi="PT Astra Serif"/>
          <w:b/>
          <w:sz w:val="26"/>
          <w:szCs w:val="26"/>
        </w:rPr>
        <w:t>Прочие безвозмездные поступления в бюджеты городских округов</w:t>
      </w:r>
    </w:p>
    <w:p w:rsidR="00030901" w:rsidRPr="005121A3" w:rsidRDefault="00030901" w:rsidP="00030901">
      <w:pPr>
        <w:ind w:firstLine="708"/>
        <w:jc w:val="both"/>
        <w:rPr>
          <w:rFonts w:ascii="PT Astra Serif" w:hAnsi="PT Astra Serif"/>
          <w:sz w:val="26"/>
          <w:szCs w:val="26"/>
        </w:rPr>
      </w:pPr>
    </w:p>
    <w:p w:rsidR="00355622" w:rsidRPr="005121A3" w:rsidRDefault="00355622" w:rsidP="0035562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>Первоначально в бюджете города Югорска на 202</w:t>
      </w:r>
      <w:r w:rsidR="009D23A4" w:rsidRPr="005121A3">
        <w:rPr>
          <w:rFonts w:ascii="PT Astra Serif" w:hAnsi="PT Astra Serif"/>
          <w:sz w:val="26"/>
          <w:szCs w:val="26"/>
        </w:rPr>
        <w:t>2</w:t>
      </w:r>
      <w:r w:rsidRPr="005121A3">
        <w:rPr>
          <w:rFonts w:ascii="PT Astra Serif" w:hAnsi="PT Astra Serif"/>
          <w:sz w:val="26"/>
          <w:szCs w:val="26"/>
        </w:rPr>
        <w:t xml:space="preserve"> год плановы</w:t>
      </w:r>
      <w:r w:rsidR="008F4528" w:rsidRPr="005121A3">
        <w:rPr>
          <w:rFonts w:ascii="PT Astra Serif" w:hAnsi="PT Astra Serif"/>
          <w:sz w:val="26"/>
          <w:szCs w:val="26"/>
        </w:rPr>
        <w:t>е</w:t>
      </w:r>
      <w:r w:rsidRPr="005121A3">
        <w:rPr>
          <w:rFonts w:ascii="PT Astra Serif" w:hAnsi="PT Astra Serif"/>
          <w:sz w:val="26"/>
          <w:szCs w:val="26"/>
        </w:rPr>
        <w:t xml:space="preserve"> назначения по прочим безвозмездным поступлениям не предусмотрены.</w:t>
      </w:r>
    </w:p>
    <w:p w:rsidR="00030901" w:rsidRPr="005121A3" w:rsidRDefault="009D23A4" w:rsidP="009D23A4">
      <w:pPr>
        <w:tabs>
          <w:tab w:val="left" w:pos="0"/>
        </w:tabs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ab/>
      </w:r>
      <w:r w:rsidR="00030901" w:rsidRPr="005121A3">
        <w:rPr>
          <w:rFonts w:ascii="PT Astra Serif" w:hAnsi="PT Astra Serif"/>
          <w:sz w:val="26"/>
          <w:szCs w:val="26"/>
        </w:rPr>
        <w:t xml:space="preserve">В отчетном периоде в бюджет города Югорска поступили безвозмездные </w:t>
      </w:r>
      <w:r w:rsidRPr="005121A3">
        <w:rPr>
          <w:rFonts w:ascii="PT Astra Serif" w:hAnsi="PT Astra Serif"/>
          <w:sz w:val="26"/>
          <w:szCs w:val="26"/>
        </w:rPr>
        <w:t>п</w:t>
      </w:r>
      <w:r w:rsidR="00030901" w:rsidRPr="005121A3">
        <w:rPr>
          <w:rFonts w:ascii="PT Astra Serif" w:hAnsi="PT Astra Serif"/>
          <w:sz w:val="26"/>
          <w:szCs w:val="26"/>
        </w:rPr>
        <w:t xml:space="preserve">оступления от </w:t>
      </w:r>
      <w:r w:rsidRPr="005121A3">
        <w:rPr>
          <w:rFonts w:ascii="PT Astra Serif" w:hAnsi="PT Astra Serif"/>
          <w:sz w:val="26"/>
          <w:szCs w:val="26"/>
        </w:rPr>
        <w:t>собственников жилого дома по адресу: ул. Попова, д. 66</w:t>
      </w:r>
      <w:r w:rsidR="00452E86" w:rsidRPr="005121A3">
        <w:rPr>
          <w:rFonts w:ascii="PT Astra Serif" w:hAnsi="PT Astra Serif"/>
          <w:sz w:val="26"/>
          <w:szCs w:val="26"/>
        </w:rPr>
        <w:t xml:space="preserve"> </w:t>
      </w:r>
      <w:r w:rsidR="00030901" w:rsidRPr="005121A3">
        <w:rPr>
          <w:rFonts w:ascii="PT Astra Serif" w:hAnsi="PT Astra Serif"/>
          <w:sz w:val="26"/>
          <w:szCs w:val="26"/>
        </w:rPr>
        <w:t xml:space="preserve">в сумме </w:t>
      </w:r>
      <w:r w:rsidRPr="005121A3">
        <w:rPr>
          <w:rFonts w:ascii="PT Astra Serif" w:hAnsi="PT Astra Serif"/>
          <w:sz w:val="26"/>
          <w:szCs w:val="26"/>
        </w:rPr>
        <w:t>130,5</w:t>
      </w:r>
      <w:r w:rsidR="00030901" w:rsidRPr="005121A3">
        <w:rPr>
          <w:rFonts w:ascii="PT Astra Serif" w:hAnsi="PT Astra Serif"/>
          <w:sz w:val="26"/>
          <w:szCs w:val="26"/>
        </w:rPr>
        <w:t xml:space="preserve"> тыс. рублей на благоустройство дворо</w:t>
      </w:r>
      <w:r w:rsidRPr="005121A3">
        <w:rPr>
          <w:rFonts w:ascii="PT Astra Serif" w:hAnsi="PT Astra Serif"/>
          <w:sz w:val="26"/>
          <w:szCs w:val="26"/>
        </w:rPr>
        <w:t>вой территории.</w:t>
      </w:r>
    </w:p>
    <w:p w:rsidR="00F8065D" w:rsidRPr="005121A3" w:rsidRDefault="00F8065D" w:rsidP="00F8065D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>У</w:t>
      </w:r>
      <w:r w:rsidR="008F4528" w:rsidRPr="005121A3">
        <w:rPr>
          <w:rFonts w:ascii="PT Astra Serif" w:hAnsi="PT Astra Serif"/>
          <w:sz w:val="26"/>
          <w:szCs w:val="26"/>
        </w:rPr>
        <w:t xml:space="preserve">точненный план составил </w:t>
      </w:r>
      <w:r w:rsidR="006C6CCF" w:rsidRPr="005121A3">
        <w:rPr>
          <w:rFonts w:ascii="PT Astra Serif" w:hAnsi="PT Astra Serif"/>
          <w:sz w:val="26"/>
          <w:szCs w:val="26"/>
        </w:rPr>
        <w:t>130,5</w:t>
      </w:r>
      <w:r w:rsidR="008F4528" w:rsidRPr="005121A3">
        <w:rPr>
          <w:rFonts w:ascii="PT Astra Serif" w:hAnsi="PT Astra Serif"/>
          <w:sz w:val="26"/>
          <w:szCs w:val="26"/>
        </w:rPr>
        <w:t xml:space="preserve"> тыс. рублей. </w:t>
      </w:r>
      <w:r w:rsidRPr="005121A3">
        <w:rPr>
          <w:rFonts w:ascii="PT Astra Serif" w:eastAsia="Arial" w:hAnsi="PT Astra Serif"/>
          <w:sz w:val="26"/>
          <w:szCs w:val="26"/>
        </w:rPr>
        <w:t>Исполнение составило 100,0%.</w:t>
      </w:r>
    </w:p>
    <w:p w:rsidR="008F4528" w:rsidRPr="005121A3" w:rsidRDefault="008F4528" w:rsidP="00030901">
      <w:pPr>
        <w:ind w:firstLine="708"/>
        <w:jc w:val="both"/>
        <w:rPr>
          <w:rFonts w:ascii="PT Astra Serif" w:hAnsi="PT Astra Serif"/>
          <w:sz w:val="26"/>
          <w:szCs w:val="26"/>
        </w:rPr>
      </w:pPr>
    </w:p>
    <w:p w:rsidR="00030901" w:rsidRPr="005121A3" w:rsidRDefault="00030901" w:rsidP="00030901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5121A3">
        <w:rPr>
          <w:rFonts w:ascii="PT Astra Serif" w:hAnsi="PT Astra Serif"/>
          <w:b/>
          <w:bCs/>
          <w:sz w:val="26"/>
          <w:szCs w:val="26"/>
        </w:rPr>
        <w:t xml:space="preserve">Возврат остатков субсидий, субвенций и иных межбюджетных трансфертов, </w:t>
      </w:r>
    </w:p>
    <w:p w:rsidR="00030901" w:rsidRPr="005121A3" w:rsidRDefault="00030901" w:rsidP="00030901">
      <w:pPr>
        <w:jc w:val="center"/>
        <w:rPr>
          <w:rFonts w:ascii="PT Astra Serif" w:hAnsi="PT Astra Serif"/>
          <w:b/>
          <w:sz w:val="26"/>
          <w:szCs w:val="26"/>
        </w:rPr>
      </w:pPr>
      <w:r w:rsidRPr="005121A3">
        <w:rPr>
          <w:rFonts w:ascii="PT Astra Serif" w:hAnsi="PT Astra Serif"/>
          <w:b/>
          <w:bCs/>
          <w:sz w:val="26"/>
          <w:szCs w:val="26"/>
        </w:rPr>
        <w:t>имеющих целевое назначение, прошлых лет</w:t>
      </w:r>
    </w:p>
    <w:p w:rsidR="00030901" w:rsidRPr="005121A3" w:rsidRDefault="00030901" w:rsidP="00030901">
      <w:pPr>
        <w:jc w:val="both"/>
        <w:rPr>
          <w:rFonts w:ascii="PT Astra Serif" w:hAnsi="PT Astra Serif"/>
          <w:b/>
          <w:sz w:val="26"/>
          <w:szCs w:val="26"/>
        </w:rPr>
      </w:pPr>
    </w:p>
    <w:p w:rsidR="00E54A88" w:rsidRPr="005121A3" w:rsidRDefault="00030901" w:rsidP="00030901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>В 202</w:t>
      </w:r>
      <w:r w:rsidR="006C6CCF" w:rsidRPr="005121A3">
        <w:rPr>
          <w:rFonts w:ascii="PT Astra Serif" w:hAnsi="PT Astra Serif"/>
          <w:sz w:val="26"/>
          <w:szCs w:val="26"/>
        </w:rPr>
        <w:t>2</w:t>
      </w:r>
      <w:r w:rsidRPr="005121A3">
        <w:rPr>
          <w:rFonts w:ascii="PT Astra Serif" w:hAnsi="PT Astra Serif"/>
          <w:sz w:val="26"/>
          <w:szCs w:val="26"/>
        </w:rPr>
        <w:t xml:space="preserve"> году из бюджета города Югорска произведен возврат остатков субсидий</w:t>
      </w:r>
      <w:r w:rsidR="00E46398" w:rsidRPr="005121A3">
        <w:rPr>
          <w:rFonts w:ascii="PT Astra Serif" w:hAnsi="PT Astra Serif"/>
          <w:sz w:val="26"/>
          <w:szCs w:val="26"/>
        </w:rPr>
        <w:t xml:space="preserve"> и</w:t>
      </w:r>
      <w:r w:rsidRPr="005121A3">
        <w:rPr>
          <w:rFonts w:ascii="PT Astra Serif" w:hAnsi="PT Astra Serif"/>
          <w:sz w:val="26"/>
          <w:szCs w:val="26"/>
        </w:rPr>
        <w:t xml:space="preserve"> субвенций, имеющих целевое назначение, прошлых лет в бюджет Ханты-Мансийского автономного округа – Югры в общей сумме </w:t>
      </w:r>
      <w:r w:rsidR="006C6CCF" w:rsidRPr="005121A3">
        <w:rPr>
          <w:rFonts w:ascii="PT Astra Serif" w:hAnsi="PT Astra Serif"/>
          <w:sz w:val="26"/>
          <w:szCs w:val="26"/>
        </w:rPr>
        <w:t>1 540,2</w:t>
      </w:r>
      <w:r w:rsidRPr="005121A3">
        <w:rPr>
          <w:rFonts w:ascii="PT Astra Serif" w:hAnsi="PT Astra Serif"/>
          <w:sz w:val="26"/>
          <w:szCs w:val="26"/>
        </w:rPr>
        <w:t> тыс. рублей</w:t>
      </w:r>
      <w:r w:rsidR="00E54A88" w:rsidRPr="005121A3">
        <w:rPr>
          <w:rFonts w:ascii="PT Astra Serif" w:hAnsi="PT Astra Serif"/>
          <w:sz w:val="26"/>
          <w:szCs w:val="26"/>
        </w:rPr>
        <w:t>, в том числе:</w:t>
      </w:r>
    </w:p>
    <w:p w:rsidR="00452E86" w:rsidRPr="005121A3" w:rsidRDefault="00E54A88" w:rsidP="00030901">
      <w:pPr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5121A3">
        <w:rPr>
          <w:rFonts w:ascii="PT Astra Serif" w:hAnsi="PT Astra Serif"/>
          <w:sz w:val="26"/>
          <w:szCs w:val="26"/>
        </w:rPr>
        <w:t>- осуществлен возврат средств субсиди</w:t>
      </w:r>
      <w:r w:rsidR="0022260D" w:rsidRPr="005121A3">
        <w:rPr>
          <w:rFonts w:ascii="PT Astra Serif" w:hAnsi="PT Astra Serif"/>
          <w:sz w:val="26"/>
          <w:szCs w:val="26"/>
        </w:rPr>
        <w:t>и</w:t>
      </w:r>
      <w:r w:rsidR="007251FE" w:rsidRPr="005121A3">
        <w:rPr>
          <w:rFonts w:ascii="PT Astra Serif" w:hAnsi="PT Astra Serif"/>
          <w:sz w:val="26"/>
          <w:szCs w:val="26"/>
        </w:rPr>
        <w:t xml:space="preserve"> на реализацию мероприятий по обеспечению жильем молодых семей</w:t>
      </w:r>
      <w:r w:rsidRPr="005121A3">
        <w:rPr>
          <w:rFonts w:ascii="PT Astra Serif" w:hAnsi="PT Astra Serif"/>
          <w:sz w:val="26"/>
          <w:szCs w:val="26"/>
        </w:rPr>
        <w:t xml:space="preserve"> </w:t>
      </w:r>
      <w:r w:rsidR="007251FE" w:rsidRPr="005121A3">
        <w:rPr>
          <w:rFonts w:ascii="PT Astra Serif" w:hAnsi="PT Astra Serif"/>
          <w:sz w:val="26"/>
          <w:szCs w:val="26"/>
        </w:rPr>
        <w:t xml:space="preserve">в рамках подпрограммы «Обеспечение мерами государственной поддержки по улучшению жилищных условий отдельных категорий граждан» </w:t>
      </w:r>
      <w:r w:rsidRPr="005121A3">
        <w:rPr>
          <w:rFonts w:ascii="PT Astra Serif" w:hAnsi="PT Astra Serif"/>
          <w:sz w:val="26"/>
          <w:szCs w:val="26"/>
        </w:rPr>
        <w:t xml:space="preserve">государственной программы Югры </w:t>
      </w:r>
      <w:r w:rsidR="007251FE" w:rsidRPr="005121A3">
        <w:rPr>
          <w:rFonts w:ascii="PT Astra Serif" w:hAnsi="PT Astra Serif"/>
          <w:sz w:val="26"/>
          <w:szCs w:val="26"/>
        </w:rPr>
        <w:t xml:space="preserve">«Развитие жилищной сферы» </w:t>
      </w:r>
      <w:r w:rsidRPr="005121A3">
        <w:rPr>
          <w:rFonts w:ascii="PT Astra Serif" w:hAnsi="PT Astra Serif"/>
          <w:sz w:val="26"/>
          <w:szCs w:val="26"/>
        </w:rPr>
        <w:t>в сумме 1 300,9 тыс. рублей;</w:t>
      </w:r>
      <w:proofErr w:type="gramEnd"/>
    </w:p>
    <w:p w:rsidR="0022260D" w:rsidRPr="005121A3" w:rsidRDefault="0022260D" w:rsidP="0022260D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>- осуществлен возврат средств суб</w:t>
      </w:r>
      <w:r w:rsidR="00A54ABD" w:rsidRPr="005121A3">
        <w:rPr>
          <w:rFonts w:ascii="PT Astra Serif" w:hAnsi="PT Astra Serif"/>
          <w:sz w:val="26"/>
          <w:szCs w:val="26"/>
        </w:rPr>
        <w:t>сидии</w:t>
      </w:r>
      <w:r w:rsidRPr="005121A3">
        <w:rPr>
          <w:rFonts w:ascii="PT Astra Serif" w:hAnsi="PT Astra Serif"/>
          <w:sz w:val="26"/>
          <w:szCs w:val="26"/>
        </w:rPr>
        <w:t xml:space="preserve"> на поддержку малого и среднего предпринимательства в рамках подпрограммы «Развитие малого и среднего предпринимательства» государственной программы Югры «Развитие экономического потенциала» в сумме 104,3 тыс. рублей;</w:t>
      </w:r>
    </w:p>
    <w:p w:rsidR="00E46398" w:rsidRPr="005121A3" w:rsidRDefault="00047D0C" w:rsidP="00E46398">
      <w:pPr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5121A3">
        <w:rPr>
          <w:rFonts w:ascii="PT Astra Serif" w:hAnsi="PT Astra Serif"/>
          <w:sz w:val="26"/>
          <w:szCs w:val="26"/>
        </w:rPr>
        <w:t>- осуществлен возврат средств субсидии</w:t>
      </w:r>
      <w:r w:rsidR="00E46398" w:rsidRPr="005121A3">
        <w:rPr>
          <w:rFonts w:ascii="PT Astra Serif" w:hAnsi="PT Astra Serif"/>
          <w:sz w:val="26"/>
          <w:szCs w:val="26"/>
        </w:rPr>
        <w:t xml:space="preserve">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 в рамках подпрограммы «Развитие физической культуры, массового и детско-юношеского спорта» государственной программы Югры «Развитие физической культуры и спорта» в сумме 86,8 тыс. рублей; </w:t>
      </w:r>
      <w:proofErr w:type="gramEnd"/>
    </w:p>
    <w:p w:rsidR="00E46398" w:rsidRPr="005121A3" w:rsidRDefault="00E46398" w:rsidP="00E46398">
      <w:pPr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5121A3">
        <w:rPr>
          <w:rFonts w:ascii="PT Astra Serif" w:hAnsi="PT Astra Serif"/>
          <w:sz w:val="26"/>
          <w:szCs w:val="26"/>
        </w:rPr>
        <w:t>- осуществлен возврат средств субвенции на поддержку и развитие животноводства в рамках подпрограммы «Развитие отрасли животноводства» государственной программы Югры «Развитие агропромышленного комплекса» в сумме 47,6 тыс. рублей;</w:t>
      </w:r>
      <w:proofErr w:type="gramEnd"/>
    </w:p>
    <w:p w:rsidR="00452E86" w:rsidRPr="005121A3" w:rsidRDefault="00047D0C" w:rsidP="00030901">
      <w:pPr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5121A3">
        <w:rPr>
          <w:rFonts w:ascii="PT Astra Serif" w:hAnsi="PT Astra Serif"/>
          <w:sz w:val="26"/>
          <w:szCs w:val="26"/>
        </w:rPr>
        <w:lastRenderedPageBreak/>
        <w:t>- осуществлен возврат средств субсидии на возмещение расходов организации за доставку населению сжиженного газа для бытовых нужд в рамках подпрограммы «Обеспечение равных прав потребителей на получение энергетических ресурсов» государственной программы</w:t>
      </w:r>
      <w:r w:rsidR="00686857" w:rsidRPr="005121A3">
        <w:rPr>
          <w:rFonts w:ascii="PT Astra Serif" w:hAnsi="PT Astra Serif"/>
          <w:sz w:val="26"/>
          <w:szCs w:val="26"/>
        </w:rPr>
        <w:t xml:space="preserve"> Югры</w:t>
      </w:r>
      <w:r w:rsidRPr="005121A3">
        <w:rPr>
          <w:rFonts w:ascii="PT Astra Serif" w:hAnsi="PT Astra Serif"/>
          <w:sz w:val="26"/>
          <w:szCs w:val="26"/>
        </w:rPr>
        <w:t xml:space="preserve"> «Жилищно-коммунальный комплекс и городская среда» в сумме 0,6 тыс. рублей.</w:t>
      </w:r>
      <w:proofErr w:type="gramEnd"/>
    </w:p>
    <w:p w:rsidR="00030901" w:rsidRPr="005121A3" w:rsidRDefault="00030901" w:rsidP="00030901">
      <w:pPr>
        <w:ind w:firstLine="708"/>
        <w:jc w:val="both"/>
        <w:rPr>
          <w:rFonts w:ascii="PT Astra Serif" w:eastAsia="Arial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>Уточненный</w:t>
      </w:r>
      <w:r w:rsidRPr="005121A3">
        <w:rPr>
          <w:rFonts w:ascii="PT Astra Serif" w:eastAsia="Arial" w:hAnsi="PT Astra Serif"/>
          <w:sz w:val="26"/>
          <w:szCs w:val="26"/>
        </w:rPr>
        <w:t xml:space="preserve"> план </w:t>
      </w:r>
      <w:r w:rsidR="008F1050" w:rsidRPr="005121A3">
        <w:rPr>
          <w:rFonts w:ascii="PT Astra Serif" w:eastAsia="Arial" w:hAnsi="PT Astra Serif"/>
          <w:sz w:val="26"/>
          <w:szCs w:val="26"/>
        </w:rPr>
        <w:t xml:space="preserve">составил </w:t>
      </w:r>
      <w:r w:rsidR="00D80114" w:rsidRPr="005121A3">
        <w:rPr>
          <w:rFonts w:ascii="PT Astra Serif" w:eastAsia="Arial" w:hAnsi="PT Astra Serif"/>
          <w:sz w:val="26"/>
          <w:szCs w:val="26"/>
        </w:rPr>
        <w:t xml:space="preserve">(-) 1 540,2 </w:t>
      </w:r>
      <w:r w:rsidRPr="005121A3">
        <w:rPr>
          <w:rFonts w:ascii="PT Astra Serif" w:eastAsia="Arial" w:hAnsi="PT Astra Serif"/>
          <w:sz w:val="26"/>
          <w:szCs w:val="26"/>
        </w:rPr>
        <w:t>тыс. рублей. Исполнение составило 100,0%.</w:t>
      </w:r>
    </w:p>
    <w:p w:rsidR="00030901" w:rsidRPr="005121A3" w:rsidRDefault="00030901" w:rsidP="00030901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 xml:space="preserve">Анализ </w:t>
      </w:r>
      <w:proofErr w:type="gramStart"/>
      <w:r w:rsidRPr="005121A3">
        <w:rPr>
          <w:rFonts w:ascii="PT Astra Serif" w:hAnsi="PT Astra Serif"/>
          <w:sz w:val="26"/>
          <w:szCs w:val="26"/>
        </w:rPr>
        <w:t>структуры безвозмездных поступлений</w:t>
      </w:r>
      <w:r w:rsidRPr="005121A3">
        <w:rPr>
          <w:rFonts w:ascii="PT Astra Serif" w:hAnsi="PT Astra Serif"/>
          <w:b/>
          <w:sz w:val="26"/>
          <w:szCs w:val="26"/>
        </w:rPr>
        <w:t xml:space="preserve"> </w:t>
      </w:r>
      <w:r w:rsidRPr="005121A3">
        <w:rPr>
          <w:rFonts w:ascii="PT Astra Serif" w:hAnsi="PT Astra Serif"/>
          <w:sz w:val="26"/>
          <w:szCs w:val="26"/>
        </w:rPr>
        <w:t>бюджета города</w:t>
      </w:r>
      <w:proofErr w:type="gramEnd"/>
      <w:r w:rsidRPr="005121A3">
        <w:rPr>
          <w:rFonts w:ascii="PT Astra Serif" w:hAnsi="PT Astra Serif"/>
          <w:sz w:val="26"/>
          <w:szCs w:val="26"/>
        </w:rPr>
        <w:t xml:space="preserve"> Югорска за период 202</w:t>
      </w:r>
      <w:r w:rsidR="00D80114" w:rsidRPr="005121A3">
        <w:rPr>
          <w:rFonts w:ascii="PT Astra Serif" w:hAnsi="PT Astra Serif"/>
          <w:sz w:val="26"/>
          <w:szCs w:val="26"/>
        </w:rPr>
        <w:t>1</w:t>
      </w:r>
      <w:r w:rsidRPr="005121A3">
        <w:rPr>
          <w:rFonts w:ascii="PT Astra Serif" w:hAnsi="PT Astra Serif"/>
          <w:sz w:val="26"/>
          <w:szCs w:val="26"/>
        </w:rPr>
        <w:t xml:space="preserve"> и 202</w:t>
      </w:r>
      <w:r w:rsidR="00D80114" w:rsidRPr="005121A3">
        <w:rPr>
          <w:rFonts w:ascii="PT Astra Serif" w:hAnsi="PT Astra Serif"/>
          <w:sz w:val="26"/>
          <w:szCs w:val="26"/>
        </w:rPr>
        <w:t>2</w:t>
      </w:r>
      <w:r w:rsidRPr="005121A3">
        <w:rPr>
          <w:rFonts w:ascii="PT Astra Serif" w:hAnsi="PT Astra Serif"/>
          <w:sz w:val="26"/>
          <w:szCs w:val="26"/>
        </w:rPr>
        <w:t xml:space="preserve"> годов представлен в таблице </w:t>
      </w:r>
      <w:r w:rsidR="00674FD5" w:rsidRPr="005121A3">
        <w:rPr>
          <w:rFonts w:ascii="PT Astra Serif" w:hAnsi="PT Astra Serif"/>
          <w:sz w:val="26"/>
          <w:szCs w:val="26"/>
        </w:rPr>
        <w:t>1</w:t>
      </w:r>
      <w:r w:rsidR="00F917C4">
        <w:rPr>
          <w:rFonts w:ascii="PT Astra Serif" w:hAnsi="PT Astra Serif"/>
          <w:sz w:val="26"/>
          <w:szCs w:val="26"/>
        </w:rPr>
        <w:t>3</w:t>
      </w:r>
      <w:r w:rsidRPr="005121A3">
        <w:rPr>
          <w:rFonts w:ascii="PT Astra Serif" w:hAnsi="PT Astra Serif"/>
          <w:sz w:val="26"/>
          <w:szCs w:val="26"/>
        </w:rPr>
        <w:t>.</w:t>
      </w:r>
    </w:p>
    <w:p w:rsidR="00BB365A" w:rsidRPr="005121A3" w:rsidRDefault="00BB365A" w:rsidP="00030901">
      <w:pPr>
        <w:jc w:val="right"/>
        <w:rPr>
          <w:rFonts w:ascii="PT Astra Serif" w:hAnsi="PT Astra Serif"/>
          <w:sz w:val="26"/>
          <w:szCs w:val="26"/>
        </w:rPr>
      </w:pPr>
    </w:p>
    <w:p w:rsidR="00030901" w:rsidRPr="005121A3" w:rsidRDefault="00030901" w:rsidP="00030901">
      <w:pPr>
        <w:jc w:val="right"/>
        <w:rPr>
          <w:rFonts w:ascii="PT Astra Serif" w:hAnsi="PT Astra Serif"/>
          <w:sz w:val="26"/>
          <w:szCs w:val="26"/>
        </w:rPr>
      </w:pPr>
      <w:r w:rsidRPr="005121A3">
        <w:rPr>
          <w:rFonts w:ascii="PT Astra Serif" w:hAnsi="PT Astra Serif"/>
          <w:sz w:val="26"/>
          <w:szCs w:val="26"/>
        </w:rPr>
        <w:t xml:space="preserve">Таблица </w:t>
      </w:r>
      <w:r w:rsidR="00674FD5" w:rsidRPr="005121A3">
        <w:rPr>
          <w:rFonts w:ascii="PT Astra Serif" w:hAnsi="PT Astra Serif"/>
          <w:sz w:val="26"/>
          <w:szCs w:val="26"/>
        </w:rPr>
        <w:t>1</w:t>
      </w:r>
      <w:r w:rsidR="00F917C4">
        <w:rPr>
          <w:rFonts w:ascii="PT Astra Serif" w:hAnsi="PT Astra Serif"/>
          <w:sz w:val="26"/>
          <w:szCs w:val="26"/>
        </w:rPr>
        <w:t>3</w:t>
      </w:r>
    </w:p>
    <w:p w:rsidR="00030901" w:rsidRPr="005121A3" w:rsidRDefault="00030901" w:rsidP="00030901">
      <w:pPr>
        <w:jc w:val="right"/>
        <w:rPr>
          <w:rFonts w:ascii="PT Astra Serif" w:hAnsi="PT Astra Serif"/>
          <w:sz w:val="26"/>
          <w:szCs w:val="26"/>
        </w:rPr>
      </w:pPr>
    </w:p>
    <w:p w:rsidR="00030901" w:rsidRPr="005121A3" w:rsidRDefault="00030901" w:rsidP="00030901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5121A3">
        <w:rPr>
          <w:rFonts w:ascii="PT Astra Serif" w:hAnsi="PT Astra Serif"/>
          <w:b/>
          <w:bCs/>
          <w:sz w:val="26"/>
          <w:szCs w:val="26"/>
        </w:rPr>
        <w:t xml:space="preserve">Анализ </w:t>
      </w:r>
      <w:proofErr w:type="gramStart"/>
      <w:r w:rsidRPr="005121A3">
        <w:rPr>
          <w:rFonts w:ascii="PT Astra Serif" w:hAnsi="PT Astra Serif"/>
          <w:b/>
          <w:bCs/>
          <w:sz w:val="26"/>
          <w:szCs w:val="26"/>
        </w:rPr>
        <w:t xml:space="preserve">структуры </w:t>
      </w:r>
      <w:r w:rsidRPr="005121A3">
        <w:rPr>
          <w:rFonts w:ascii="PT Astra Serif" w:hAnsi="PT Astra Serif"/>
          <w:b/>
          <w:sz w:val="26"/>
          <w:szCs w:val="26"/>
        </w:rPr>
        <w:t xml:space="preserve">безвозмездных поступлений </w:t>
      </w:r>
      <w:r w:rsidRPr="005121A3">
        <w:rPr>
          <w:rFonts w:ascii="PT Astra Serif" w:hAnsi="PT Astra Serif"/>
          <w:b/>
          <w:bCs/>
          <w:sz w:val="26"/>
          <w:szCs w:val="26"/>
        </w:rPr>
        <w:t>бюджета города</w:t>
      </w:r>
      <w:proofErr w:type="gramEnd"/>
      <w:r w:rsidRPr="005121A3">
        <w:rPr>
          <w:rFonts w:ascii="PT Astra Serif" w:hAnsi="PT Astra Serif"/>
          <w:b/>
          <w:bCs/>
          <w:sz w:val="26"/>
          <w:szCs w:val="26"/>
        </w:rPr>
        <w:t xml:space="preserve"> Югорска </w:t>
      </w:r>
    </w:p>
    <w:p w:rsidR="00030901" w:rsidRPr="005121A3" w:rsidRDefault="00030901" w:rsidP="00030901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5121A3">
        <w:rPr>
          <w:rFonts w:ascii="PT Astra Serif" w:hAnsi="PT Astra Serif"/>
          <w:b/>
          <w:bCs/>
          <w:sz w:val="26"/>
          <w:szCs w:val="26"/>
        </w:rPr>
        <w:t>за период 202</w:t>
      </w:r>
      <w:r w:rsidR="003B5624" w:rsidRPr="005121A3">
        <w:rPr>
          <w:rFonts w:ascii="PT Astra Serif" w:hAnsi="PT Astra Serif"/>
          <w:b/>
          <w:bCs/>
          <w:sz w:val="26"/>
          <w:szCs w:val="26"/>
        </w:rPr>
        <w:t>1</w:t>
      </w:r>
      <w:r w:rsidRPr="005121A3">
        <w:rPr>
          <w:rFonts w:ascii="PT Astra Serif" w:hAnsi="PT Astra Serif"/>
          <w:b/>
          <w:bCs/>
          <w:sz w:val="26"/>
          <w:szCs w:val="26"/>
        </w:rPr>
        <w:t xml:space="preserve"> и 202</w:t>
      </w:r>
      <w:r w:rsidR="003B5624" w:rsidRPr="005121A3">
        <w:rPr>
          <w:rFonts w:ascii="PT Astra Serif" w:hAnsi="PT Astra Serif"/>
          <w:b/>
          <w:bCs/>
          <w:sz w:val="26"/>
          <w:szCs w:val="26"/>
        </w:rPr>
        <w:t>2</w:t>
      </w:r>
      <w:r w:rsidRPr="005121A3">
        <w:rPr>
          <w:rFonts w:ascii="PT Astra Serif" w:hAnsi="PT Astra Serif"/>
          <w:b/>
          <w:bCs/>
          <w:sz w:val="26"/>
          <w:szCs w:val="26"/>
        </w:rPr>
        <w:t xml:space="preserve"> годов</w:t>
      </w:r>
    </w:p>
    <w:p w:rsidR="00030901" w:rsidRPr="006C5958" w:rsidRDefault="00030901" w:rsidP="00030901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tbl>
      <w:tblPr>
        <w:tblW w:w="9741" w:type="dxa"/>
        <w:jc w:val="center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3"/>
        <w:gridCol w:w="1417"/>
        <w:gridCol w:w="993"/>
        <w:gridCol w:w="1417"/>
        <w:gridCol w:w="1027"/>
        <w:gridCol w:w="1814"/>
      </w:tblGrid>
      <w:tr w:rsidR="00A94081" w:rsidRPr="006C5958" w:rsidTr="00686857">
        <w:trPr>
          <w:trHeight w:val="290"/>
          <w:tblHeader/>
          <w:jc w:val="center"/>
        </w:trPr>
        <w:tc>
          <w:tcPr>
            <w:tcW w:w="3073" w:type="dxa"/>
            <w:vMerge w:val="restart"/>
            <w:vAlign w:val="center"/>
          </w:tcPr>
          <w:p w:rsidR="00030901" w:rsidRPr="006C5958" w:rsidRDefault="00030901" w:rsidP="009C54EE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Наименование показателя</w:t>
            </w:r>
          </w:p>
        </w:tc>
        <w:tc>
          <w:tcPr>
            <w:tcW w:w="2410" w:type="dxa"/>
            <w:gridSpan w:val="2"/>
          </w:tcPr>
          <w:p w:rsidR="00030901" w:rsidRPr="006C5958" w:rsidRDefault="00452E86" w:rsidP="009C54EE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И</w:t>
            </w:r>
            <w:r w:rsidR="00030901" w:rsidRPr="006C5958">
              <w:rPr>
                <w:rFonts w:ascii="PT Astra Serif" w:hAnsi="PT Astra Serif"/>
                <w:bCs/>
              </w:rPr>
              <w:t xml:space="preserve">сполнено </w:t>
            </w:r>
          </w:p>
          <w:p w:rsidR="00030901" w:rsidRPr="006C5958" w:rsidRDefault="00030901" w:rsidP="003B562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  <w:bCs/>
              </w:rPr>
              <w:t xml:space="preserve">за </w:t>
            </w:r>
            <w:r w:rsidRPr="006C5958">
              <w:rPr>
                <w:rFonts w:ascii="PT Astra Serif" w:hAnsi="PT Astra Serif"/>
                <w:b/>
              </w:rPr>
              <w:t>202</w:t>
            </w:r>
            <w:r w:rsidR="003B5624" w:rsidRPr="006C5958">
              <w:rPr>
                <w:rFonts w:ascii="PT Astra Serif" w:hAnsi="PT Astra Serif"/>
                <w:b/>
              </w:rPr>
              <w:t>1</w:t>
            </w:r>
            <w:r w:rsidRPr="006C5958">
              <w:rPr>
                <w:rFonts w:ascii="PT Astra Serif" w:hAnsi="PT Astra Serif"/>
                <w:b/>
              </w:rPr>
              <w:t xml:space="preserve"> год</w:t>
            </w:r>
          </w:p>
        </w:tc>
        <w:tc>
          <w:tcPr>
            <w:tcW w:w="2444" w:type="dxa"/>
            <w:gridSpan w:val="2"/>
          </w:tcPr>
          <w:p w:rsidR="00030901" w:rsidRPr="006C5958" w:rsidRDefault="00452E86" w:rsidP="009C54EE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И</w:t>
            </w:r>
            <w:r w:rsidR="00030901" w:rsidRPr="006C5958">
              <w:rPr>
                <w:rFonts w:ascii="PT Astra Serif" w:hAnsi="PT Astra Serif"/>
                <w:bCs/>
              </w:rPr>
              <w:t xml:space="preserve">сполнено </w:t>
            </w:r>
          </w:p>
          <w:p w:rsidR="00030901" w:rsidRPr="006C5958" w:rsidRDefault="00030901" w:rsidP="003B562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за 202</w:t>
            </w:r>
            <w:r w:rsidR="003B5624" w:rsidRPr="006C5958">
              <w:rPr>
                <w:rFonts w:ascii="PT Astra Serif" w:hAnsi="PT Astra Serif"/>
                <w:b/>
                <w:bCs/>
              </w:rPr>
              <w:t>2</w:t>
            </w:r>
            <w:r w:rsidRPr="006C5958">
              <w:rPr>
                <w:rFonts w:ascii="PT Astra Serif" w:hAnsi="PT Astra Serif"/>
                <w:b/>
                <w:bCs/>
              </w:rPr>
              <w:t xml:space="preserve"> год </w:t>
            </w:r>
          </w:p>
        </w:tc>
        <w:tc>
          <w:tcPr>
            <w:tcW w:w="1814" w:type="dxa"/>
            <w:vMerge w:val="restart"/>
          </w:tcPr>
          <w:p w:rsidR="00030901" w:rsidRPr="006C5958" w:rsidRDefault="00030901" w:rsidP="009C54EE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Рост</w:t>
            </w:r>
            <w:proofErr w:type="gramStart"/>
            <w:r w:rsidRPr="006C5958">
              <w:rPr>
                <w:rFonts w:ascii="PT Astra Serif" w:hAnsi="PT Astra Serif"/>
                <w:bCs/>
              </w:rPr>
              <w:t xml:space="preserve"> (+)/ </w:t>
            </w:r>
            <w:proofErr w:type="gramEnd"/>
            <w:r w:rsidRPr="006C5958">
              <w:rPr>
                <w:rFonts w:ascii="PT Astra Serif" w:hAnsi="PT Astra Serif"/>
                <w:bCs/>
              </w:rPr>
              <w:t>снижение (-) 202</w:t>
            </w:r>
            <w:r w:rsidR="003B5624" w:rsidRPr="006C5958">
              <w:rPr>
                <w:rFonts w:ascii="PT Astra Serif" w:hAnsi="PT Astra Serif"/>
                <w:bCs/>
              </w:rPr>
              <w:t>2</w:t>
            </w:r>
            <w:r w:rsidRPr="006C5958">
              <w:rPr>
                <w:rFonts w:ascii="PT Astra Serif" w:hAnsi="PT Astra Serif"/>
                <w:bCs/>
              </w:rPr>
              <w:t xml:space="preserve"> года к 202</w:t>
            </w:r>
            <w:r w:rsidR="003B5624" w:rsidRPr="006C5958">
              <w:rPr>
                <w:rFonts w:ascii="PT Astra Serif" w:hAnsi="PT Astra Serif"/>
                <w:bCs/>
              </w:rPr>
              <w:t>1</w:t>
            </w:r>
            <w:r w:rsidRPr="006C5958">
              <w:rPr>
                <w:rFonts w:ascii="PT Astra Serif" w:hAnsi="PT Astra Serif"/>
                <w:bCs/>
              </w:rPr>
              <w:t xml:space="preserve"> году</w:t>
            </w:r>
          </w:p>
          <w:p w:rsidR="00030901" w:rsidRPr="006C5958" w:rsidRDefault="00030901" w:rsidP="009C54EE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(тыс. рублей</w:t>
            </w:r>
            <w:proofErr w:type="gramStart"/>
            <w:r w:rsidRPr="006C5958">
              <w:rPr>
                <w:rFonts w:ascii="PT Astra Serif" w:hAnsi="PT Astra Serif"/>
                <w:bCs/>
              </w:rPr>
              <w:t>, %)</w:t>
            </w:r>
            <w:proofErr w:type="gramEnd"/>
          </w:p>
        </w:tc>
      </w:tr>
      <w:tr w:rsidR="00A94081" w:rsidRPr="006C5958" w:rsidTr="00686857">
        <w:trPr>
          <w:trHeight w:val="409"/>
          <w:tblHeader/>
          <w:jc w:val="center"/>
        </w:trPr>
        <w:tc>
          <w:tcPr>
            <w:tcW w:w="3073" w:type="dxa"/>
            <w:vMerge/>
          </w:tcPr>
          <w:p w:rsidR="00030901" w:rsidRPr="006C5958" w:rsidRDefault="00030901" w:rsidP="009C54EE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</w:rPr>
            </w:pPr>
          </w:p>
        </w:tc>
        <w:tc>
          <w:tcPr>
            <w:tcW w:w="1417" w:type="dxa"/>
          </w:tcPr>
          <w:p w:rsidR="00030901" w:rsidRPr="006C5958" w:rsidRDefault="00030901" w:rsidP="009C54EE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 xml:space="preserve">сумма </w:t>
            </w:r>
          </w:p>
          <w:p w:rsidR="00030901" w:rsidRPr="006C5958" w:rsidRDefault="00030901" w:rsidP="009C54EE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(тыс. рублей)</w:t>
            </w:r>
          </w:p>
        </w:tc>
        <w:tc>
          <w:tcPr>
            <w:tcW w:w="993" w:type="dxa"/>
          </w:tcPr>
          <w:p w:rsidR="00030901" w:rsidRPr="006C5958" w:rsidRDefault="00030901" w:rsidP="009C54EE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удельный вес</w:t>
            </w:r>
            <w:proofErr w:type="gramStart"/>
            <w:r w:rsidRPr="006C5958">
              <w:rPr>
                <w:rFonts w:ascii="PT Astra Serif" w:hAnsi="PT Astra Serif"/>
                <w:bCs/>
              </w:rPr>
              <w:t xml:space="preserve"> (%)</w:t>
            </w:r>
            <w:proofErr w:type="gramEnd"/>
          </w:p>
        </w:tc>
        <w:tc>
          <w:tcPr>
            <w:tcW w:w="1417" w:type="dxa"/>
          </w:tcPr>
          <w:p w:rsidR="00030901" w:rsidRPr="006C5958" w:rsidRDefault="00030901" w:rsidP="009C54EE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 xml:space="preserve">сумма </w:t>
            </w:r>
          </w:p>
          <w:p w:rsidR="00030901" w:rsidRPr="006C5958" w:rsidRDefault="00030901" w:rsidP="009C54EE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(тыс. рублей)</w:t>
            </w:r>
          </w:p>
        </w:tc>
        <w:tc>
          <w:tcPr>
            <w:tcW w:w="1027" w:type="dxa"/>
          </w:tcPr>
          <w:p w:rsidR="00030901" w:rsidRPr="006C5958" w:rsidRDefault="00030901" w:rsidP="009C54EE">
            <w:pPr>
              <w:jc w:val="center"/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удельный вес</w:t>
            </w:r>
            <w:proofErr w:type="gramStart"/>
            <w:r w:rsidRPr="006C5958">
              <w:rPr>
                <w:rFonts w:ascii="PT Astra Serif" w:hAnsi="PT Astra Serif"/>
                <w:bCs/>
              </w:rPr>
              <w:t xml:space="preserve"> (%)</w:t>
            </w:r>
            <w:proofErr w:type="gramEnd"/>
          </w:p>
        </w:tc>
        <w:tc>
          <w:tcPr>
            <w:tcW w:w="1814" w:type="dxa"/>
            <w:vMerge/>
          </w:tcPr>
          <w:p w:rsidR="00030901" w:rsidRPr="006C5958" w:rsidRDefault="00030901" w:rsidP="009C54EE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452E86" w:rsidRPr="006C5958" w:rsidTr="00686857">
        <w:trPr>
          <w:trHeight w:val="234"/>
          <w:tblHeader/>
          <w:jc w:val="center"/>
        </w:trPr>
        <w:tc>
          <w:tcPr>
            <w:tcW w:w="3073" w:type="dxa"/>
            <w:vAlign w:val="center"/>
          </w:tcPr>
          <w:p w:rsidR="00452E86" w:rsidRPr="006C5958" w:rsidRDefault="00452E86" w:rsidP="00452E8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417" w:type="dxa"/>
            <w:vAlign w:val="center"/>
          </w:tcPr>
          <w:p w:rsidR="00452E86" w:rsidRPr="006C5958" w:rsidRDefault="00452E86" w:rsidP="00452E86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52E86" w:rsidRPr="006C5958" w:rsidRDefault="00452E86" w:rsidP="00452E86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3</w:t>
            </w:r>
          </w:p>
        </w:tc>
        <w:tc>
          <w:tcPr>
            <w:tcW w:w="1417" w:type="dxa"/>
            <w:vAlign w:val="center"/>
          </w:tcPr>
          <w:p w:rsidR="00452E86" w:rsidRPr="006C5958" w:rsidRDefault="00452E86" w:rsidP="00452E86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4</w:t>
            </w:r>
          </w:p>
        </w:tc>
        <w:tc>
          <w:tcPr>
            <w:tcW w:w="1027" w:type="dxa"/>
            <w:vAlign w:val="center"/>
          </w:tcPr>
          <w:p w:rsidR="00452E86" w:rsidRPr="006C5958" w:rsidRDefault="00452E86" w:rsidP="00452E86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5</w:t>
            </w:r>
          </w:p>
        </w:tc>
        <w:tc>
          <w:tcPr>
            <w:tcW w:w="1814" w:type="dxa"/>
            <w:vAlign w:val="center"/>
          </w:tcPr>
          <w:p w:rsidR="00452E86" w:rsidRPr="006C5958" w:rsidRDefault="00452E86" w:rsidP="00452E86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6</w:t>
            </w:r>
          </w:p>
        </w:tc>
      </w:tr>
      <w:tr w:rsidR="00A94081" w:rsidRPr="006C5958" w:rsidTr="00686857">
        <w:trPr>
          <w:trHeight w:val="290"/>
          <w:jc w:val="center"/>
        </w:trPr>
        <w:tc>
          <w:tcPr>
            <w:tcW w:w="3073" w:type="dxa"/>
          </w:tcPr>
          <w:p w:rsidR="003B5624" w:rsidRPr="006C5958" w:rsidRDefault="003B5624" w:rsidP="009C54EE">
            <w:pPr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БЕЗВОЗМЕЗДНЫЕ ПОСТУПЛЕНИЯ – всего,</w:t>
            </w:r>
          </w:p>
        </w:tc>
        <w:tc>
          <w:tcPr>
            <w:tcW w:w="1417" w:type="dxa"/>
          </w:tcPr>
          <w:p w:rsidR="003B5624" w:rsidRPr="006C5958" w:rsidRDefault="003B5624" w:rsidP="006F40D7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2 151 275,9</w:t>
            </w:r>
          </w:p>
        </w:tc>
        <w:tc>
          <w:tcPr>
            <w:tcW w:w="993" w:type="dxa"/>
          </w:tcPr>
          <w:p w:rsidR="003B5624" w:rsidRPr="006C5958" w:rsidRDefault="003B5624" w:rsidP="006F40D7">
            <w:pPr>
              <w:jc w:val="right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100,0</w:t>
            </w:r>
          </w:p>
        </w:tc>
        <w:tc>
          <w:tcPr>
            <w:tcW w:w="1417" w:type="dxa"/>
          </w:tcPr>
          <w:p w:rsidR="003B5624" w:rsidRPr="006C5958" w:rsidRDefault="00A94081" w:rsidP="009C54EE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bCs/>
              </w:rPr>
            </w:pPr>
            <w:r w:rsidRPr="006C5958">
              <w:rPr>
                <w:rFonts w:ascii="PT Astra Serif" w:hAnsi="PT Astra Serif"/>
                <w:b/>
                <w:bCs/>
              </w:rPr>
              <w:t>2 052 519,6</w:t>
            </w:r>
          </w:p>
        </w:tc>
        <w:tc>
          <w:tcPr>
            <w:tcW w:w="1027" w:type="dxa"/>
          </w:tcPr>
          <w:p w:rsidR="003B5624" w:rsidRPr="006C5958" w:rsidRDefault="00A94081" w:rsidP="009C54EE">
            <w:pPr>
              <w:jc w:val="right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100,0</w:t>
            </w:r>
          </w:p>
        </w:tc>
        <w:tc>
          <w:tcPr>
            <w:tcW w:w="1814" w:type="dxa"/>
          </w:tcPr>
          <w:p w:rsidR="003B5624" w:rsidRPr="006C5958" w:rsidRDefault="003B5624" w:rsidP="009C54EE">
            <w:pPr>
              <w:jc w:val="right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>-</w:t>
            </w:r>
            <w:r w:rsidR="00A94081" w:rsidRPr="006C5958">
              <w:rPr>
                <w:rFonts w:ascii="PT Astra Serif" w:hAnsi="PT Astra Serif"/>
                <w:b/>
              </w:rPr>
              <w:t>98 756,3</w:t>
            </w:r>
          </w:p>
          <w:p w:rsidR="003B5624" w:rsidRPr="006C5958" w:rsidRDefault="003B5624" w:rsidP="00A94081">
            <w:pPr>
              <w:jc w:val="right"/>
              <w:rPr>
                <w:rFonts w:ascii="PT Astra Serif" w:hAnsi="PT Astra Serif"/>
                <w:b/>
              </w:rPr>
            </w:pPr>
            <w:r w:rsidRPr="006C5958">
              <w:rPr>
                <w:rFonts w:ascii="PT Astra Serif" w:hAnsi="PT Astra Serif"/>
                <w:b/>
              </w:rPr>
              <w:t xml:space="preserve">или </w:t>
            </w:r>
            <w:r w:rsidR="00A94081" w:rsidRPr="006C5958">
              <w:rPr>
                <w:rFonts w:ascii="PT Astra Serif" w:hAnsi="PT Astra Serif"/>
                <w:b/>
              </w:rPr>
              <w:t>-4,6</w:t>
            </w:r>
            <w:r w:rsidRPr="006C5958">
              <w:rPr>
                <w:rFonts w:ascii="PT Astra Serif" w:hAnsi="PT Astra Serif"/>
                <w:b/>
              </w:rPr>
              <w:t>%</w:t>
            </w:r>
          </w:p>
        </w:tc>
      </w:tr>
      <w:tr w:rsidR="00A94081" w:rsidRPr="006C5958" w:rsidTr="00686857">
        <w:trPr>
          <w:trHeight w:val="290"/>
          <w:jc w:val="center"/>
        </w:trPr>
        <w:tc>
          <w:tcPr>
            <w:tcW w:w="3073" w:type="dxa"/>
          </w:tcPr>
          <w:p w:rsidR="003B5624" w:rsidRPr="006C5958" w:rsidRDefault="003B5624" w:rsidP="009C54EE">
            <w:pPr>
              <w:rPr>
                <w:rFonts w:ascii="PT Astra Serif" w:hAnsi="PT Astra Serif"/>
                <w:bCs/>
              </w:rPr>
            </w:pPr>
            <w:r w:rsidRPr="006C5958">
              <w:rPr>
                <w:rFonts w:ascii="PT Astra Serif" w:hAnsi="PT Astra Serif"/>
                <w:bCs/>
              </w:rPr>
              <w:t>в том числе:</w:t>
            </w:r>
          </w:p>
        </w:tc>
        <w:tc>
          <w:tcPr>
            <w:tcW w:w="1417" w:type="dxa"/>
          </w:tcPr>
          <w:p w:rsidR="003B5624" w:rsidRPr="006C5958" w:rsidRDefault="003B5624" w:rsidP="006F40D7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993" w:type="dxa"/>
          </w:tcPr>
          <w:p w:rsidR="003B5624" w:rsidRPr="006C5958" w:rsidRDefault="003B5624" w:rsidP="006F40D7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417" w:type="dxa"/>
          </w:tcPr>
          <w:p w:rsidR="003B5624" w:rsidRPr="006C5958" w:rsidRDefault="003B5624" w:rsidP="009C54EE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1027" w:type="dxa"/>
          </w:tcPr>
          <w:p w:rsidR="003B5624" w:rsidRPr="006C5958" w:rsidRDefault="003B5624" w:rsidP="009C54EE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814" w:type="dxa"/>
          </w:tcPr>
          <w:p w:rsidR="003B5624" w:rsidRPr="006C5958" w:rsidRDefault="003B5624" w:rsidP="009C54EE">
            <w:pPr>
              <w:jc w:val="right"/>
              <w:rPr>
                <w:rFonts w:ascii="PT Astra Serif" w:hAnsi="PT Astra Serif"/>
              </w:rPr>
            </w:pPr>
          </w:p>
        </w:tc>
      </w:tr>
      <w:tr w:rsidR="00A94081" w:rsidRPr="006C5958" w:rsidTr="00686857">
        <w:trPr>
          <w:trHeight w:val="388"/>
          <w:jc w:val="center"/>
        </w:trPr>
        <w:tc>
          <w:tcPr>
            <w:tcW w:w="3073" w:type="dxa"/>
          </w:tcPr>
          <w:p w:rsidR="003B5624" w:rsidRPr="006C5958" w:rsidRDefault="003B5624" w:rsidP="009C54EE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Дотации</w:t>
            </w:r>
          </w:p>
        </w:tc>
        <w:tc>
          <w:tcPr>
            <w:tcW w:w="1417" w:type="dxa"/>
          </w:tcPr>
          <w:p w:rsidR="003B5624" w:rsidRPr="006C5958" w:rsidRDefault="003B5624" w:rsidP="006F40D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85 444,9</w:t>
            </w:r>
          </w:p>
        </w:tc>
        <w:tc>
          <w:tcPr>
            <w:tcW w:w="993" w:type="dxa"/>
          </w:tcPr>
          <w:p w:rsidR="003B5624" w:rsidRPr="006C5958" w:rsidRDefault="003B5624" w:rsidP="006F40D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4,0</w:t>
            </w:r>
          </w:p>
        </w:tc>
        <w:tc>
          <w:tcPr>
            <w:tcW w:w="1417" w:type="dxa"/>
          </w:tcPr>
          <w:p w:rsidR="003B5624" w:rsidRPr="006C5958" w:rsidRDefault="00A9408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105 610,6</w:t>
            </w:r>
          </w:p>
        </w:tc>
        <w:tc>
          <w:tcPr>
            <w:tcW w:w="1027" w:type="dxa"/>
          </w:tcPr>
          <w:p w:rsidR="003B5624" w:rsidRPr="006C5958" w:rsidRDefault="00A9408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5,1</w:t>
            </w:r>
          </w:p>
        </w:tc>
        <w:tc>
          <w:tcPr>
            <w:tcW w:w="1814" w:type="dxa"/>
          </w:tcPr>
          <w:p w:rsidR="003B5624" w:rsidRPr="006C5958" w:rsidRDefault="003B5624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</w:t>
            </w:r>
            <w:r w:rsidR="00A94081" w:rsidRPr="006C5958">
              <w:rPr>
                <w:rFonts w:ascii="PT Astra Serif" w:hAnsi="PT Astra Serif"/>
              </w:rPr>
              <w:t>20 165,7</w:t>
            </w:r>
          </w:p>
          <w:p w:rsidR="003B5624" w:rsidRPr="006C5958" w:rsidRDefault="003B5624" w:rsidP="00A94081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или +</w:t>
            </w:r>
            <w:r w:rsidR="00A94081" w:rsidRPr="006C5958">
              <w:rPr>
                <w:rFonts w:ascii="PT Astra Serif" w:hAnsi="PT Astra Serif"/>
              </w:rPr>
              <w:t>23,6</w:t>
            </w:r>
            <w:r w:rsidRPr="006C5958">
              <w:rPr>
                <w:rFonts w:ascii="PT Astra Serif" w:hAnsi="PT Astra Serif"/>
              </w:rPr>
              <w:t>%</w:t>
            </w:r>
          </w:p>
        </w:tc>
      </w:tr>
      <w:tr w:rsidR="00A94081" w:rsidRPr="006C5958" w:rsidTr="00686857">
        <w:trPr>
          <w:trHeight w:val="325"/>
          <w:jc w:val="center"/>
        </w:trPr>
        <w:tc>
          <w:tcPr>
            <w:tcW w:w="3073" w:type="dxa"/>
          </w:tcPr>
          <w:p w:rsidR="003B5624" w:rsidRPr="006C5958" w:rsidRDefault="003B5624" w:rsidP="009C54EE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  <w:bCs/>
              </w:rPr>
              <w:t>Субсидии</w:t>
            </w:r>
          </w:p>
        </w:tc>
        <w:tc>
          <w:tcPr>
            <w:tcW w:w="1417" w:type="dxa"/>
          </w:tcPr>
          <w:p w:rsidR="003B5624" w:rsidRPr="006C5958" w:rsidRDefault="003B5624" w:rsidP="006F40D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378 617,9</w:t>
            </w:r>
          </w:p>
        </w:tc>
        <w:tc>
          <w:tcPr>
            <w:tcW w:w="993" w:type="dxa"/>
          </w:tcPr>
          <w:p w:rsidR="003B5624" w:rsidRPr="006C5958" w:rsidRDefault="003B5624" w:rsidP="006F40D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17,6</w:t>
            </w:r>
          </w:p>
        </w:tc>
        <w:tc>
          <w:tcPr>
            <w:tcW w:w="1417" w:type="dxa"/>
          </w:tcPr>
          <w:p w:rsidR="003B5624" w:rsidRPr="006C5958" w:rsidRDefault="00A9408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288 052,6</w:t>
            </w:r>
          </w:p>
        </w:tc>
        <w:tc>
          <w:tcPr>
            <w:tcW w:w="1027" w:type="dxa"/>
          </w:tcPr>
          <w:p w:rsidR="003B5624" w:rsidRPr="006C5958" w:rsidRDefault="00A9408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14,0</w:t>
            </w:r>
          </w:p>
        </w:tc>
        <w:tc>
          <w:tcPr>
            <w:tcW w:w="1814" w:type="dxa"/>
          </w:tcPr>
          <w:p w:rsidR="003B5624" w:rsidRPr="006C5958" w:rsidRDefault="003B5624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</w:t>
            </w:r>
            <w:r w:rsidR="00A94081" w:rsidRPr="006C5958">
              <w:rPr>
                <w:rFonts w:ascii="PT Astra Serif" w:hAnsi="PT Astra Serif"/>
              </w:rPr>
              <w:t>90 565,3</w:t>
            </w:r>
          </w:p>
          <w:p w:rsidR="003B5624" w:rsidRPr="006C5958" w:rsidRDefault="003B5624" w:rsidP="00A94081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или -</w:t>
            </w:r>
            <w:r w:rsidR="00A94081" w:rsidRPr="006C5958">
              <w:rPr>
                <w:rFonts w:ascii="PT Astra Serif" w:hAnsi="PT Astra Serif"/>
              </w:rPr>
              <w:t>23,9</w:t>
            </w:r>
            <w:r w:rsidRPr="006C5958">
              <w:rPr>
                <w:rFonts w:ascii="PT Astra Serif" w:hAnsi="PT Astra Serif"/>
              </w:rPr>
              <w:t>%</w:t>
            </w:r>
          </w:p>
        </w:tc>
      </w:tr>
      <w:tr w:rsidR="00A94081" w:rsidRPr="006C5958" w:rsidTr="00686857">
        <w:trPr>
          <w:trHeight w:val="433"/>
          <w:jc w:val="center"/>
        </w:trPr>
        <w:tc>
          <w:tcPr>
            <w:tcW w:w="3073" w:type="dxa"/>
          </w:tcPr>
          <w:p w:rsidR="003B5624" w:rsidRPr="006C5958" w:rsidRDefault="003B5624" w:rsidP="009C54EE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Субвенции</w:t>
            </w:r>
          </w:p>
        </w:tc>
        <w:tc>
          <w:tcPr>
            <w:tcW w:w="1417" w:type="dxa"/>
          </w:tcPr>
          <w:p w:rsidR="003B5624" w:rsidRPr="006C5958" w:rsidRDefault="003B5624" w:rsidP="006F40D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1 571 598,7</w:t>
            </w:r>
          </w:p>
        </w:tc>
        <w:tc>
          <w:tcPr>
            <w:tcW w:w="993" w:type="dxa"/>
          </w:tcPr>
          <w:p w:rsidR="003B5624" w:rsidRPr="006C5958" w:rsidRDefault="003B5624" w:rsidP="006F40D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73,1</w:t>
            </w:r>
          </w:p>
        </w:tc>
        <w:tc>
          <w:tcPr>
            <w:tcW w:w="1417" w:type="dxa"/>
          </w:tcPr>
          <w:p w:rsidR="003B5624" w:rsidRPr="006C5958" w:rsidRDefault="00A9408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1 508 233,2</w:t>
            </w:r>
          </w:p>
        </w:tc>
        <w:tc>
          <w:tcPr>
            <w:tcW w:w="1027" w:type="dxa"/>
          </w:tcPr>
          <w:p w:rsidR="003B5624" w:rsidRPr="006C5958" w:rsidRDefault="00A9408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73,5</w:t>
            </w:r>
          </w:p>
        </w:tc>
        <w:tc>
          <w:tcPr>
            <w:tcW w:w="1814" w:type="dxa"/>
          </w:tcPr>
          <w:p w:rsidR="003B5624" w:rsidRPr="006C5958" w:rsidRDefault="003B5624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-</w:t>
            </w:r>
            <w:r w:rsidR="00A94081" w:rsidRPr="006C5958">
              <w:rPr>
                <w:rFonts w:ascii="PT Astra Serif" w:hAnsi="PT Astra Serif"/>
              </w:rPr>
              <w:t>63 365,5</w:t>
            </w:r>
          </w:p>
          <w:p w:rsidR="003B5624" w:rsidRPr="006C5958" w:rsidRDefault="003B5624" w:rsidP="00A94081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или -</w:t>
            </w:r>
            <w:r w:rsidR="00A94081" w:rsidRPr="006C5958">
              <w:rPr>
                <w:rFonts w:ascii="PT Astra Serif" w:hAnsi="PT Astra Serif"/>
              </w:rPr>
              <w:t>4,0</w:t>
            </w:r>
            <w:r w:rsidRPr="006C5958">
              <w:rPr>
                <w:rFonts w:ascii="PT Astra Serif" w:hAnsi="PT Astra Serif"/>
              </w:rPr>
              <w:t>%</w:t>
            </w:r>
          </w:p>
        </w:tc>
      </w:tr>
      <w:tr w:rsidR="00A94081" w:rsidRPr="006C5958" w:rsidTr="00686857">
        <w:trPr>
          <w:trHeight w:val="290"/>
          <w:jc w:val="center"/>
        </w:trPr>
        <w:tc>
          <w:tcPr>
            <w:tcW w:w="3073" w:type="dxa"/>
          </w:tcPr>
          <w:p w:rsidR="003B5624" w:rsidRPr="006C5958" w:rsidRDefault="003B5624" w:rsidP="003B5624">
            <w:pPr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 xml:space="preserve">Остальные безвозмездные поступления </w:t>
            </w:r>
          </w:p>
        </w:tc>
        <w:tc>
          <w:tcPr>
            <w:tcW w:w="1417" w:type="dxa"/>
          </w:tcPr>
          <w:p w:rsidR="003B5624" w:rsidRPr="006C5958" w:rsidRDefault="003B5624" w:rsidP="006F40D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115 614,4</w:t>
            </w:r>
          </w:p>
        </w:tc>
        <w:tc>
          <w:tcPr>
            <w:tcW w:w="993" w:type="dxa"/>
          </w:tcPr>
          <w:p w:rsidR="003B5624" w:rsidRPr="006C5958" w:rsidRDefault="003B5624" w:rsidP="006F40D7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5,3</w:t>
            </w:r>
          </w:p>
        </w:tc>
        <w:tc>
          <w:tcPr>
            <w:tcW w:w="1417" w:type="dxa"/>
          </w:tcPr>
          <w:p w:rsidR="003B5624" w:rsidRPr="006C5958" w:rsidRDefault="00A9408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150 623,2</w:t>
            </w:r>
          </w:p>
        </w:tc>
        <w:tc>
          <w:tcPr>
            <w:tcW w:w="1027" w:type="dxa"/>
          </w:tcPr>
          <w:p w:rsidR="003B5624" w:rsidRPr="006C5958" w:rsidRDefault="00A94081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7,4</w:t>
            </w:r>
          </w:p>
        </w:tc>
        <w:tc>
          <w:tcPr>
            <w:tcW w:w="1814" w:type="dxa"/>
          </w:tcPr>
          <w:p w:rsidR="003B5624" w:rsidRPr="006C5958" w:rsidRDefault="003B5624" w:rsidP="009C54EE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>+</w:t>
            </w:r>
            <w:r w:rsidR="00A94081" w:rsidRPr="006C5958">
              <w:rPr>
                <w:rFonts w:ascii="PT Astra Serif" w:hAnsi="PT Astra Serif"/>
              </w:rPr>
              <w:t>35 008,8</w:t>
            </w:r>
          </w:p>
          <w:p w:rsidR="003B5624" w:rsidRPr="006C5958" w:rsidRDefault="003B5624" w:rsidP="00A94081">
            <w:pPr>
              <w:jc w:val="right"/>
              <w:rPr>
                <w:rFonts w:ascii="PT Astra Serif" w:hAnsi="PT Astra Serif"/>
              </w:rPr>
            </w:pPr>
            <w:r w:rsidRPr="006C5958">
              <w:rPr>
                <w:rFonts w:ascii="PT Astra Serif" w:hAnsi="PT Astra Serif"/>
              </w:rPr>
              <w:t xml:space="preserve">или </w:t>
            </w:r>
            <w:r w:rsidR="00A94081" w:rsidRPr="006C5958">
              <w:rPr>
                <w:rFonts w:ascii="PT Astra Serif" w:hAnsi="PT Astra Serif"/>
              </w:rPr>
              <w:t>+30,3</w:t>
            </w:r>
            <w:r w:rsidRPr="006C5958">
              <w:rPr>
                <w:rFonts w:ascii="PT Astra Serif" w:hAnsi="PT Astra Serif"/>
              </w:rPr>
              <w:t xml:space="preserve">% </w:t>
            </w:r>
          </w:p>
        </w:tc>
      </w:tr>
    </w:tbl>
    <w:p w:rsidR="009B57AC" w:rsidRPr="006C5958" w:rsidRDefault="009B57AC" w:rsidP="009B57AC">
      <w:pPr>
        <w:ind w:firstLine="708"/>
        <w:jc w:val="both"/>
        <w:rPr>
          <w:rFonts w:ascii="PT Astra Serif" w:hAnsi="PT Astra Serif"/>
        </w:rPr>
      </w:pPr>
    </w:p>
    <w:p w:rsidR="007D32A2" w:rsidRPr="006C5958" w:rsidRDefault="00030901" w:rsidP="00030901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6C5958">
        <w:rPr>
          <w:rFonts w:ascii="PT Astra Serif" w:hAnsi="PT Astra Serif"/>
          <w:sz w:val="26"/>
          <w:szCs w:val="26"/>
        </w:rPr>
        <w:t xml:space="preserve">В структуре безвозмездных поступлений </w:t>
      </w:r>
      <w:r w:rsidR="007D32A2" w:rsidRPr="006C5958">
        <w:rPr>
          <w:rFonts w:ascii="PT Astra Serif" w:hAnsi="PT Astra Serif"/>
          <w:sz w:val="26"/>
          <w:szCs w:val="26"/>
        </w:rPr>
        <w:t>наибольший удельный вес занимают субвенции. Их доля составила 73,5% в общем объеме безвозмездных поступлений.</w:t>
      </w:r>
    </w:p>
    <w:p w:rsidR="0061269B" w:rsidRDefault="00A54ABD" w:rsidP="00CB12EA">
      <w:pPr>
        <w:tabs>
          <w:tab w:val="left" w:pos="0"/>
          <w:tab w:val="left" w:pos="284"/>
        </w:tabs>
        <w:contextualSpacing/>
        <w:mirrorIndents/>
        <w:jc w:val="both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</w:r>
      <w:proofErr w:type="gramStart"/>
      <w:r w:rsidR="00664154">
        <w:rPr>
          <w:rFonts w:ascii="PT Astra Serif" w:hAnsi="PT Astra Serif"/>
          <w:sz w:val="26"/>
          <w:szCs w:val="26"/>
        </w:rPr>
        <w:t>Наибольшее с</w:t>
      </w:r>
      <w:r w:rsidR="00030901" w:rsidRPr="006C5958">
        <w:rPr>
          <w:rFonts w:ascii="PT Astra Serif" w:hAnsi="PT Astra Serif"/>
          <w:sz w:val="26"/>
          <w:szCs w:val="26"/>
        </w:rPr>
        <w:t xml:space="preserve">нижение удельного веса </w:t>
      </w:r>
      <w:r w:rsidR="00664154" w:rsidRPr="006C5958">
        <w:rPr>
          <w:rFonts w:ascii="PT Astra Serif" w:hAnsi="PT Astra Serif"/>
          <w:sz w:val="26"/>
          <w:szCs w:val="26"/>
        </w:rPr>
        <w:t>на 3,6%</w:t>
      </w:r>
      <w:r w:rsidR="00664154">
        <w:rPr>
          <w:rFonts w:ascii="PT Astra Serif" w:hAnsi="PT Astra Serif"/>
          <w:sz w:val="26"/>
          <w:szCs w:val="26"/>
        </w:rPr>
        <w:t xml:space="preserve"> </w:t>
      </w:r>
      <w:r w:rsidR="00030901" w:rsidRPr="006C5958">
        <w:rPr>
          <w:rFonts w:ascii="PT Astra Serif" w:hAnsi="PT Astra Serif"/>
          <w:sz w:val="26"/>
          <w:szCs w:val="26"/>
        </w:rPr>
        <w:t>произошло по</w:t>
      </w:r>
      <w:r w:rsidR="007D32A2" w:rsidRPr="006C5958">
        <w:rPr>
          <w:rFonts w:ascii="PT Astra Serif" w:hAnsi="PT Astra Serif"/>
          <w:sz w:val="26"/>
          <w:szCs w:val="26"/>
        </w:rPr>
        <w:t xml:space="preserve"> с</w:t>
      </w:r>
      <w:r w:rsidR="00030901" w:rsidRPr="006C5958">
        <w:rPr>
          <w:rFonts w:ascii="PT Astra Serif" w:hAnsi="PT Astra Serif"/>
          <w:sz w:val="26"/>
          <w:szCs w:val="26"/>
        </w:rPr>
        <w:t>убсидиям</w:t>
      </w:r>
      <w:r w:rsidR="00664154">
        <w:rPr>
          <w:rFonts w:ascii="PT Astra Serif" w:hAnsi="PT Astra Serif"/>
          <w:sz w:val="26"/>
          <w:szCs w:val="26"/>
        </w:rPr>
        <w:t>, в связи с</w:t>
      </w:r>
      <w:r w:rsidR="007D32A2" w:rsidRPr="006C5958">
        <w:rPr>
          <w:rFonts w:ascii="PT Astra Serif" w:hAnsi="PT Astra Serif"/>
          <w:sz w:val="26"/>
          <w:szCs w:val="26"/>
        </w:rPr>
        <w:t xml:space="preserve"> </w:t>
      </w:r>
      <w:r w:rsidR="00664154">
        <w:rPr>
          <w:rFonts w:ascii="PT Astra Serif" w:hAnsi="PT Astra Serif"/>
          <w:sz w:val="26"/>
          <w:szCs w:val="26"/>
        </w:rPr>
        <w:t>уменьш</w:t>
      </w:r>
      <w:r w:rsidR="00CB12EA" w:rsidRPr="006C5958">
        <w:rPr>
          <w:rFonts w:ascii="PT Astra Serif" w:hAnsi="PT Astra Serif"/>
          <w:sz w:val="26"/>
          <w:szCs w:val="26"/>
        </w:rPr>
        <w:t>е</w:t>
      </w:r>
      <w:r w:rsidR="00664154">
        <w:rPr>
          <w:rFonts w:ascii="PT Astra Serif" w:hAnsi="PT Astra Serif"/>
          <w:sz w:val="26"/>
          <w:szCs w:val="26"/>
        </w:rPr>
        <w:t>ние</w:t>
      </w:r>
      <w:r w:rsidR="00CB12EA" w:rsidRPr="006C5958">
        <w:rPr>
          <w:rFonts w:ascii="PT Astra Serif" w:hAnsi="PT Astra Serif"/>
          <w:sz w:val="26"/>
          <w:szCs w:val="26"/>
        </w:rPr>
        <w:t>м объем</w:t>
      </w:r>
      <w:r w:rsidR="00664154">
        <w:rPr>
          <w:rFonts w:ascii="PT Astra Serif" w:hAnsi="PT Astra Serif"/>
          <w:sz w:val="26"/>
          <w:szCs w:val="26"/>
        </w:rPr>
        <w:t>а предоставляемых</w:t>
      </w:r>
      <w:r w:rsidR="00CB12EA" w:rsidRPr="006C5958">
        <w:rPr>
          <w:rFonts w:ascii="PT Astra Serif" w:hAnsi="PT Astra Serif"/>
          <w:sz w:val="26"/>
          <w:szCs w:val="26"/>
        </w:rPr>
        <w:t xml:space="preserve"> </w:t>
      </w:r>
      <w:r w:rsidR="00F57552" w:rsidRPr="006C5958">
        <w:rPr>
          <w:rFonts w:ascii="PT Astra Serif" w:hAnsi="PT Astra Serif"/>
          <w:sz w:val="26"/>
          <w:szCs w:val="26"/>
        </w:rPr>
        <w:t>из бюджета автономного округа субсидий на приобретение жилых помещений в рамках реализации государственной программы Югры «Развитие жилищной сферы»</w:t>
      </w:r>
      <w:r w:rsidR="00664154">
        <w:rPr>
          <w:rFonts w:ascii="PT Astra Serif" w:hAnsi="PT Astra Serif"/>
          <w:sz w:val="26"/>
          <w:szCs w:val="26"/>
        </w:rPr>
        <w:t xml:space="preserve"> и</w:t>
      </w:r>
      <w:r w:rsidR="00CB12EA" w:rsidRPr="006C5958">
        <w:rPr>
          <w:rFonts w:ascii="PT Astra Serif" w:hAnsi="PT Astra Serif"/>
          <w:sz w:val="26"/>
          <w:szCs w:val="26"/>
        </w:rPr>
        <w:t xml:space="preserve"> субсиди</w:t>
      </w:r>
      <w:r w:rsidR="00664154">
        <w:rPr>
          <w:rFonts w:ascii="PT Astra Serif" w:hAnsi="PT Astra Serif"/>
          <w:sz w:val="26"/>
          <w:szCs w:val="26"/>
        </w:rPr>
        <w:t>й</w:t>
      </w:r>
      <w:r w:rsidR="00CB12EA" w:rsidRPr="006C5958">
        <w:rPr>
          <w:rFonts w:ascii="PT Astra Serif" w:hAnsi="PT Astra Serif"/>
          <w:sz w:val="26"/>
          <w:szCs w:val="26"/>
        </w:rPr>
        <w:t xml:space="preserve"> на строительство (реконструкцию), капитальный ремонт и ремонт автомобильных дорог общего пользования местного значения в рамках реализации государственной программы Югры «Современная транспортная система».</w:t>
      </w:r>
      <w:r w:rsidR="0061269B" w:rsidRPr="0061269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proofErr w:type="gramEnd"/>
    </w:p>
    <w:p w:rsidR="0061269B" w:rsidRPr="006C5958" w:rsidRDefault="0061269B" w:rsidP="00CB12EA">
      <w:pPr>
        <w:tabs>
          <w:tab w:val="left" w:pos="0"/>
          <w:tab w:val="left" w:pos="284"/>
        </w:tabs>
        <w:contextualSpacing/>
        <w:mirrorIndents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Cs/>
          <w:color w:val="000000"/>
          <w:sz w:val="26"/>
          <w:szCs w:val="26"/>
        </w:rPr>
        <w:tab/>
      </w:r>
      <w:r>
        <w:rPr>
          <w:rFonts w:ascii="PT Astra Serif" w:hAnsi="PT Astra Serif"/>
          <w:bCs/>
          <w:color w:val="000000"/>
          <w:sz w:val="26"/>
          <w:szCs w:val="26"/>
        </w:rPr>
        <w:tab/>
      </w:r>
      <w:r w:rsidRPr="0061269B">
        <w:rPr>
          <w:rFonts w:ascii="PT Astra Serif" w:hAnsi="PT Astra Serif"/>
          <w:bCs/>
          <w:color w:val="000000"/>
          <w:sz w:val="26"/>
          <w:szCs w:val="26"/>
        </w:rPr>
        <w:t>Сведения о фактических поступлениях доходов в бюджет города Югорска по видам доходов в сравнении с первоначально утверждёнными (установленными) решением о бюджете значениями и с уточненными значениями с учетом внесенных изменений за 2022 год</w:t>
      </w:r>
      <w:r>
        <w:rPr>
          <w:rFonts w:ascii="PT Astra Serif" w:hAnsi="PT Astra Serif"/>
          <w:bCs/>
          <w:color w:val="000000"/>
          <w:sz w:val="26"/>
          <w:szCs w:val="26"/>
        </w:rPr>
        <w:t xml:space="preserve"> представлены в </w:t>
      </w:r>
      <w:r w:rsidR="00375FAC">
        <w:rPr>
          <w:rFonts w:ascii="PT Astra Serif" w:hAnsi="PT Astra Serif"/>
          <w:bCs/>
          <w:color w:val="000000"/>
          <w:sz w:val="26"/>
          <w:szCs w:val="26"/>
        </w:rPr>
        <w:t>п</w:t>
      </w:r>
      <w:r w:rsidRPr="00375FAC">
        <w:rPr>
          <w:rFonts w:ascii="PT Astra Serif" w:hAnsi="PT Astra Serif"/>
          <w:bCs/>
          <w:color w:val="000000"/>
          <w:sz w:val="26"/>
          <w:szCs w:val="26"/>
        </w:rPr>
        <w:t>риложении</w:t>
      </w:r>
      <w:r w:rsidR="00375FAC" w:rsidRPr="00375FAC">
        <w:rPr>
          <w:rFonts w:ascii="PT Astra Serif" w:hAnsi="PT Astra Serif"/>
          <w:bCs/>
          <w:color w:val="000000"/>
          <w:sz w:val="26"/>
          <w:szCs w:val="26"/>
        </w:rPr>
        <w:t xml:space="preserve"> 12</w:t>
      </w:r>
      <w:r w:rsidRPr="00375FAC">
        <w:rPr>
          <w:rFonts w:ascii="PT Astra Serif" w:hAnsi="PT Astra Serif"/>
          <w:bCs/>
          <w:color w:val="000000"/>
          <w:sz w:val="26"/>
          <w:szCs w:val="26"/>
        </w:rPr>
        <w:t xml:space="preserve"> к настоящей пояснительной записке.</w:t>
      </w:r>
    </w:p>
    <w:sectPr w:rsidR="0061269B" w:rsidRPr="006C5958" w:rsidSect="00E2260D">
      <w:headerReference w:type="default" r:id="rId10"/>
      <w:footerReference w:type="even" r:id="rId11"/>
      <w:footerReference w:type="default" r:id="rId12"/>
      <w:pgSz w:w="11906" w:h="16838"/>
      <w:pgMar w:top="1134" w:right="851" w:bottom="1134" w:left="1418" w:header="0" w:footer="4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1BE" w:rsidRDefault="00C961BE">
      <w:r>
        <w:separator/>
      </w:r>
    </w:p>
    <w:p w:rsidR="00C961BE" w:rsidRDefault="00C961BE"/>
  </w:endnote>
  <w:endnote w:type="continuationSeparator" w:id="0">
    <w:p w:rsidR="00C961BE" w:rsidRDefault="00C961BE">
      <w:r>
        <w:continuationSeparator/>
      </w:r>
    </w:p>
    <w:p w:rsidR="00C961BE" w:rsidRDefault="00C961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1BE" w:rsidRDefault="00C961BE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61BE" w:rsidRDefault="00C961BE" w:rsidP="005C2710">
    <w:pPr>
      <w:pStyle w:val="a7"/>
      <w:ind w:right="360"/>
    </w:pPr>
  </w:p>
  <w:p w:rsidR="00C961BE" w:rsidRDefault="00C961B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1BE" w:rsidRPr="00822CD0" w:rsidRDefault="00C961BE">
    <w:pPr>
      <w:pStyle w:val="a7"/>
      <w:jc w:val="center"/>
      <w:rPr>
        <w:rFonts w:ascii="PT Astra Serif" w:hAnsi="PT Astra Serif"/>
        <w:sz w:val="20"/>
        <w:szCs w:val="22"/>
      </w:rPr>
    </w:pPr>
  </w:p>
  <w:p w:rsidR="00C961BE" w:rsidRDefault="00C961BE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1BE" w:rsidRDefault="00C961BE">
      <w:r>
        <w:separator/>
      </w:r>
    </w:p>
    <w:p w:rsidR="00C961BE" w:rsidRDefault="00C961BE"/>
  </w:footnote>
  <w:footnote w:type="continuationSeparator" w:id="0">
    <w:p w:rsidR="00C961BE" w:rsidRDefault="00C961BE">
      <w:r>
        <w:continuationSeparator/>
      </w:r>
    </w:p>
    <w:p w:rsidR="00C961BE" w:rsidRDefault="00C961B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1BE" w:rsidRDefault="00C961BE">
    <w:pPr>
      <w:pStyle w:val="ab"/>
      <w:jc w:val="center"/>
      <w:rPr>
        <w:lang w:val="en-US"/>
      </w:rPr>
    </w:pPr>
  </w:p>
  <w:p w:rsidR="00C961BE" w:rsidRDefault="00C961BE">
    <w:pPr>
      <w:pStyle w:val="ab"/>
      <w:jc w:val="center"/>
      <w:rPr>
        <w:lang w:val="en-US"/>
      </w:rPr>
    </w:pPr>
  </w:p>
  <w:p w:rsidR="00C961BE" w:rsidRPr="00930F65" w:rsidRDefault="00C961BE">
    <w:pPr>
      <w:pStyle w:val="ab"/>
      <w:jc w:val="center"/>
      <w:rPr>
        <w:rFonts w:ascii="PT Astra Serif" w:hAnsi="PT Astra Serif"/>
        <w:color w:val="808080" w:themeColor="background1" w:themeShade="80"/>
        <w:sz w:val="20"/>
        <w:szCs w:val="20"/>
      </w:rPr>
    </w:pPr>
  </w:p>
  <w:p w:rsidR="00C961BE" w:rsidRDefault="00C961B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501762"/>
    <w:multiLevelType w:val="hybridMultilevel"/>
    <w:tmpl w:val="70FE57B0"/>
    <w:lvl w:ilvl="0" w:tplc="A88EF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>
    <w:nsid w:val="0D7E4FEB"/>
    <w:multiLevelType w:val="hybridMultilevel"/>
    <w:tmpl w:val="43022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813566"/>
    <w:multiLevelType w:val="hybridMultilevel"/>
    <w:tmpl w:val="E236B150"/>
    <w:lvl w:ilvl="0" w:tplc="DF066A4E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3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026BF8"/>
    <w:multiLevelType w:val="hybridMultilevel"/>
    <w:tmpl w:val="19BED102"/>
    <w:lvl w:ilvl="0" w:tplc="C9CC272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1C604FE1"/>
    <w:multiLevelType w:val="hybridMultilevel"/>
    <w:tmpl w:val="A9221514"/>
    <w:lvl w:ilvl="0" w:tplc="0B6C94C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CFC21E7"/>
    <w:multiLevelType w:val="hybridMultilevel"/>
    <w:tmpl w:val="0F207BCA"/>
    <w:lvl w:ilvl="0" w:tplc="B3E4DAC4">
      <w:start w:val="1"/>
      <w:numFmt w:val="decimal"/>
      <w:lvlText w:val="%1)"/>
      <w:lvlJc w:val="left"/>
      <w:pPr>
        <w:ind w:left="1743" w:hanging="103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22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4305E7B"/>
    <w:multiLevelType w:val="hybridMultilevel"/>
    <w:tmpl w:val="A2D09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315AF5"/>
    <w:multiLevelType w:val="hybridMultilevel"/>
    <w:tmpl w:val="1F462546"/>
    <w:lvl w:ilvl="0" w:tplc="6D641F5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8557894"/>
    <w:multiLevelType w:val="hybridMultilevel"/>
    <w:tmpl w:val="8C82E38C"/>
    <w:lvl w:ilvl="0" w:tplc="AFA4CD60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3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51078D"/>
    <w:multiLevelType w:val="hybridMultilevel"/>
    <w:tmpl w:val="9C281E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D623768"/>
    <w:multiLevelType w:val="hybridMultilevel"/>
    <w:tmpl w:val="7CC03338"/>
    <w:lvl w:ilvl="0" w:tplc="498259BC">
      <w:start w:val="1"/>
      <w:numFmt w:val="decimal"/>
      <w:lvlText w:val="%1."/>
      <w:lvlJc w:val="left"/>
      <w:pPr>
        <w:ind w:left="1939" w:hanging="1230"/>
      </w:pPr>
      <w:rPr>
        <w:rFonts w:ascii="PT Astra Serif" w:eastAsia="Times New Roman" w:hAnsi="PT Astra Serif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3C55985"/>
    <w:multiLevelType w:val="hybridMultilevel"/>
    <w:tmpl w:val="56EAA298"/>
    <w:lvl w:ilvl="0" w:tplc="5260B48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8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6F7746"/>
    <w:multiLevelType w:val="hybridMultilevel"/>
    <w:tmpl w:val="B3821D96"/>
    <w:lvl w:ilvl="0" w:tplc="576AD09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42">
    <w:nsid w:val="73E14F31"/>
    <w:multiLevelType w:val="hybridMultilevel"/>
    <w:tmpl w:val="CF4E956A"/>
    <w:lvl w:ilvl="0" w:tplc="1C6A83C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7652E66"/>
    <w:multiLevelType w:val="hybridMultilevel"/>
    <w:tmpl w:val="94C24698"/>
    <w:lvl w:ilvl="0" w:tplc="A3DE1948">
      <w:start w:val="1"/>
      <w:numFmt w:val="decimal"/>
      <w:lvlText w:val="%1."/>
      <w:lvlJc w:val="left"/>
      <w:pPr>
        <w:ind w:left="1668" w:hanging="9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8E36DD2"/>
    <w:multiLevelType w:val="hybridMultilevel"/>
    <w:tmpl w:val="D77AF74E"/>
    <w:lvl w:ilvl="0" w:tplc="A88EF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F7F0B59"/>
    <w:multiLevelType w:val="hybridMultilevel"/>
    <w:tmpl w:val="344E1908"/>
    <w:lvl w:ilvl="0" w:tplc="99F6062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8"/>
  </w:num>
  <w:num w:numId="2">
    <w:abstractNumId w:val="19"/>
  </w:num>
  <w:num w:numId="3">
    <w:abstractNumId w:val="33"/>
  </w:num>
  <w:num w:numId="4">
    <w:abstractNumId w:val="40"/>
  </w:num>
  <w:num w:numId="5">
    <w:abstractNumId w:val="13"/>
  </w:num>
  <w:num w:numId="6">
    <w:abstractNumId w:val="38"/>
  </w:num>
  <w:num w:numId="7">
    <w:abstractNumId w:val="24"/>
  </w:num>
  <w:num w:numId="8">
    <w:abstractNumId w:val="11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2"/>
  </w:num>
  <w:num w:numId="15">
    <w:abstractNumId w:val="8"/>
  </w:num>
  <w:num w:numId="16">
    <w:abstractNumId w:val="27"/>
  </w:num>
  <w:num w:numId="17">
    <w:abstractNumId w:val="37"/>
  </w:num>
  <w:num w:numId="18">
    <w:abstractNumId w:val="23"/>
  </w:num>
  <w:num w:numId="19">
    <w:abstractNumId w:val="45"/>
  </w:num>
  <w:num w:numId="20">
    <w:abstractNumId w:val="13"/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31"/>
  </w:num>
  <w:num w:numId="24">
    <w:abstractNumId w:val="26"/>
  </w:num>
  <w:num w:numId="25">
    <w:abstractNumId w:val="20"/>
  </w:num>
  <w:num w:numId="26">
    <w:abstractNumId w:val="28"/>
  </w:num>
  <w:num w:numId="27">
    <w:abstractNumId w:val="6"/>
  </w:num>
  <w:num w:numId="28">
    <w:abstractNumId w:val="29"/>
  </w:num>
  <w:num w:numId="29">
    <w:abstractNumId w:val="15"/>
  </w:num>
  <w:num w:numId="30">
    <w:abstractNumId w:val="41"/>
  </w:num>
  <w:num w:numId="31">
    <w:abstractNumId w:val="10"/>
  </w:num>
  <w:num w:numId="32">
    <w:abstractNumId w:val="16"/>
  </w:num>
  <w:num w:numId="33">
    <w:abstractNumId w:val="46"/>
  </w:num>
  <w:num w:numId="34">
    <w:abstractNumId w:val="14"/>
  </w:num>
  <w:num w:numId="35">
    <w:abstractNumId w:val="43"/>
  </w:num>
  <w:num w:numId="36">
    <w:abstractNumId w:val="32"/>
  </w:num>
  <w:num w:numId="37">
    <w:abstractNumId w:val="17"/>
  </w:num>
  <w:num w:numId="38">
    <w:abstractNumId w:val="42"/>
  </w:num>
  <w:num w:numId="39">
    <w:abstractNumId w:val="30"/>
  </w:num>
  <w:num w:numId="40">
    <w:abstractNumId w:val="34"/>
  </w:num>
  <w:num w:numId="41">
    <w:abstractNumId w:val="36"/>
  </w:num>
  <w:num w:numId="42">
    <w:abstractNumId w:val="39"/>
  </w:num>
  <w:num w:numId="43">
    <w:abstractNumId w:val="9"/>
  </w:num>
  <w:num w:numId="44">
    <w:abstractNumId w:val="44"/>
  </w:num>
  <w:num w:numId="45">
    <w:abstractNumId w:val="7"/>
  </w:num>
  <w:num w:numId="46">
    <w:abstractNumId w:val="25"/>
  </w:num>
  <w:num w:numId="47">
    <w:abstractNumId w:val="3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88"/>
    <w:rsid w:val="00000647"/>
    <w:rsid w:val="00000B9A"/>
    <w:rsid w:val="00001111"/>
    <w:rsid w:val="0000331B"/>
    <w:rsid w:val="000034A3"/>
    <w:rsid w:val="00003D19"/>
    <w:rsid w:val="00004425"/>
    <w:rsid w:val="000052B6"/>
    <w:rsid w:val="00005490"/>
    <w:rsid w:val="0000622F"/>
    <w:rsid w:val="000063D4"/>
    <w:rsid w:val="00006872"/>
    <w:rsid w:val="00006C0A"/>
    <w:rsid w:val="00007166"/>
    <w:rsid w:val="00007580"/>
    <w:rsid w:val="00007C71"/>
    <w:rsid w:val="00010645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59B"/>
    <w:rsid w:val="0001678C"/>
    <w:rsid w:val="00017712"/>
    <w:rsid w:val="00017995"/>
    <w:rsid w:val="00020253"/>
    <w:rsid w:val="000206F6"/>
    <w:rsid w:val="000208A5"/>
    <w:rsid w:val="00020DAB"/>
    <w:rsid w:val="00020E40"/>
    <w:rsid w:val="000225DC"/>
    <w:rsid w:val="000227E9"/>
    <w:rsid w:val="00023055"/>
    <w:rsid w:val="0002336F"/>
    <w:rsid w:val="00023928"/>
    <w:rsid w:val="00023F1E"/>
    <w:rsid w:val="00023FFE"/>
    <w:rsid w:val="0002446C"/>
    <w:rsid w:val="00024753"/>
    <w:rsid w:val="0002488B"/>
    <w:rsid w:val="000248CD"/>
    <w:rsid w:val="00024FEE"/>
    <w:rsid w:val="000254CB"/>
    <w:rsid w:val="000255B3"/>
    <w:rsid w:val="00025A1D"/>
    <w:rsid w:val="00025AD2"/>
    <w:rsid w:val="00025CA2"/>
    <w:rsid w:val="000272CB"/>
    <w:rsid w:val="00027997"/>
    <w:rsid w:val="000279E5"/>
    <w:rsid w:val="00027A97"/>
    <w:rsid w:val="00030168"/>
    <w:rsid w:val="00030901"/>
    <w:rsid w:val="00030A78"/>
    <w:rsid w:val="00030F54"/>
    <w:rsid w:val="0003154D"/>
    <w:rsid w:val="000317D0"/>
    <w:rsid w:val="00032955"/>
    <w:rsid w:val="00032B67"/>
    <w:rsid w:val="000337F2"/>
    <w:rsid w:val="000352BC"/>
    <w:rsid w:val="0003563A"/>
    <w:rsid w:val="000356E7"/>
    <w:rsid w:val="00035747"/>
    <w:rsid w:val="000359D0"/>
    <w:rsid w:val="00036725"/>
    <w:rsid w:val="00037577"/>
    <w:rsid w:val="00037A5B"/>
    <w:rsid w:val="00040E2D"/>
    <w:rsid w:val="00041053"/>
    <w:rsid w:val="0004106B"/>
    <w:rsid w:val="000415CD"/>
    <w:rsid w:val="00041776"/>
    <w:rsid w:val="0004198B"/>
    <w:rsid w:val="000425C2"/>
    <w:rsid w:val="00042B98"/>
    <w:rsid w:val="000441D2"/>
    <w:rsid w:val="000449AE"/>
    <w:rsid w:val="00045AD6"/>
    <w:rsid w:val="00045E44"/>
    <w:rsid w:val="00045EFA"/>
    <w:rsid w:val="00047B2E"/>
    <w:rsid w:val="00047D0C"/>
    <w:rsid w:val="00047F0B"/>
    <w:rsid w:val="000504DD"/>
    <w:rsid w:val="00050723"/>
    <w:rsid w:val="0005171B"/>
    <w:rsid w:val="00051A45"/>
    <w:rsid w:val="0005331E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95B"/>
    <w:rsid w:val="00062AFE"/>
    <w:rsid w:val="00062F12"/>
    <w:rsid w:val="0006318E"/>
    <w:rsid w:val="000641AB"/>
    <w:rsid w:val="000644C7"/>
    <w:rsid w:val="000650A6"/>
    <w:rsid w:val="000656B6"/>
    <w:rsid w:val="00065A5A"/>
    <w:rsid w:val="00066A0F"/>
    <w:rsid w:val="00067364"/>
    <w:rsid w:val="0006786F"/>
    <w:rsid w:val="000706E7"/>
    <w:rsid w:val="00070970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014"/>
    <w:rsid w:val="00081292"/>
    <w:rsid w:val="00082040"/>
    <w:rsid w:val="0008260E"/>
    <w:rsid w:val="000827AA"/>
    <w:rsid w:val="00082EF8"/>
    <w:rsid w:val="00083C77"/>
    <w:rsid w:val="00084109"/>
    <w:rsid w:val="00084416"/>
    <w:rsid w:val="000854ED"/>
    <w:rsid w:val="00085A7A"/>
    <w:rsid w:val="00086117"/>
    <w:rsid w:val="000871DD"/>
    <w:rsid w:val="0008776F"/>
    <w:rsid w:val="00090552"/>
    <w:rsid w:val="00090C7A"/>
    <w:rsid w:val="00091364"/>
    <w:rsid w:val="00091CD3"/>
    <w:rsid w:val="0009201B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27"/>
    <w:rsid w:val="0009623E"/>
    <w:rsid w:val="000962A6"/>
    <w:rsid w:val="000962A7"/>
    <w:rsid w:val="0009638B"/>
    <w:rsid w:val="000963E7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90C"/>
    <w:rsid w:val="000A2ACB"/>
    <w:rsid w:val="000A2C05"/>
    <w:rsid w:val="000A3109"/>
    <w:rsid w:val="000A3295"/>
    <w:rsid w:val="000A33D4"/>
    <w:rsid w:val="000A3A7C"/>
    <w:rsid w:val="000A55F1"/>
    <w:rsid w:val="000A59A6"/>
    <w:rsid w:val="000A5C8B"/>
    <w:rsid w:val="000A603E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291B"/>
    <w:rsid w:val="000B2EED"/>
    <w:rsid w:val="000B3328"/>
    <w:rsid w:val="000B335C"/>
    <w:rsid w:val="000B3853"/>
    <w:rsid w:val="000B3DFA"/>
    <w:rsid w:val="000B41A6"/>
    <w:rsid w:val="000B46A1"/>
    <w:rsid w:val="000B4C07"/>
    <w:rsid w:val="000B4F6F"/>
    <w:rsid w:val="000B4FCA"/>
    <w:rsid w:val="000B6055"/>
    <w:rsid w:val="000B6445"/>
    <w:rsid w:val="000B6ADA"/>
    <w:rsid w:val="000B6BE2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3BBA"/>
    <w:rsid w:val="000C467B"/>
    <w:rsid w:val="000C4797"/>
    <w:rsid w:val="000C4AE4"/>
    <w:rsid w:val="000C4C18"/>
    <w:rsid w:val="000C561F"/>
    <w:rsid w:val="000C5765"/>
    <w:rsid w:val="000C65D0"/>
    <w:rsid w:val="000C6AA8"/>
    <w:rsid w:val="000C7B53"/>
    <w:rsid w:val="000D09D8"/>
    <w:rsid w:val="000D0B49"/>
    <w:rsid w:val="000D0C30"/>
    <w:rsid w:val="000D10BE"/>
    <w:rsid w:val="000D1466"/>
    <w:rsid w:val="000D1A3A"/>
    <w:rsid w:val="000D1E9B"/>
    <w:rsid w:val="000D1EB8"/>
    <w:rsid w:val="000D2138"/>
    <w:rsid w:val="000D2DAB"/>
    <w:rsid w:val="000D3C72"/>
    <w:rsid w:val="000D4523"/>
    <w:rsid w:val="000D4908"/>
    <w:rsid w:val="000D576F"/>
    <w:rsid w:val="000D5D29"/>
    <w:rsid w:val="000D7782"/>
    <w:rsid w:val="000D786A"/>
    <w:rsid w:val="000D7964"/>
    <w:rsid w:val="000D7A03"/>
    <w:rsid w:val="000D7B16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46CB"/>
    <w:rsid w:val="000E4D70"/>
    <w:rsid w:val="000E57E0"/>
    <w:rsid w:val="000E5D3B"/>
    <w:rsid w:val="000E6295"/>
    <w:rsid w:val="000E70FB"/>
    <w:rsid w:val="000E7D51"/>
    <w:rsid w:val="000E7E07"/>
    <w:rsid w:val="000F134F"/>
    <w:rsid w:val="000F16CC"/>
    <w:rsid w:val="000F2159"/>
    <w:rsid w:val="000F30E2"/>
    <w:rsid w:val="000F3C27"/>
    <w:rsid w:val="000F441F"/>
    <w:rsid w:val="000F4748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947"/>
    <w:rsid w:val="00100EE8"/>
    <w:rsid w:val="001014F5"/>
    <w:rsid w:val="00101993"/>
    <w:rsid w:val="00102098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03E"/>
    <w:rsid w:val="001103D1"/>
    <w:rsid w:val="001105FC"/>
    <w:rsid w:val="0011124B"/>
    <w:rsid w:val="00111606"/>
    <w:rsid w:val="00112399"/>
    <w:rsid w:val="001128CB"/>
    <w:rsid w:val="00113BCE"/>
    <w:rsid w:val="00113C29"/>
    <w:rsid w:val="00113CD6"/>
    <w:rsid w:val="00113E99"/>
    <w:rsid w:val="00113F13"/>
    <w:rsid w:val="00114D16"/>
    <w:rsid w:val="0011514E"/>
    <w:rsid w:val="001152D0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2CA"/>
    <w:rsid w:val="001248EB"/>
    <w:rsid w:val="00124F39"/>
    <w:rsid w:val="00125813"/>
    <w:rsid w:val="00125893"/>
    <w:rsid w:val="00125A28"/>
    <w:rsid w:val="00127096"/>
    <w:rsid w:val="001273CF"/>
    <w:rsid w:val="00131035"/>
    <w:rsid w:val="001311BB"/>
    <w:rsid w:val="001317DB"/>
    <w:rsid w:val="001319D5"/>
    <w:rsid w:val="001324E0"/>
    <w:rsid w:val="00132598"/>
    <w:rsid w:val="00132A11"/>
    <w:rsid w:val="00132A59"/>
    <w:rsid w:val="00132F0B"/>
    <w:rsid w:val="00133223"/>
    <w:rsid w:val="00133861"/>
    <w:rsid w:val="0013421A"/>
    <w:rsid w:val="00134590"/>
    <w:rsid w:val="00134636"/>
    <w:rsid w:val="00134AFC"/>
    <w:rsid w:val="00134C5F"/>
    <w:rsid w:val="00134D42"/>
    <w:rsid w:val="00135214"/>
    <w:rsid w:val="00135290"/>
    <w:rsid w:val="001355FA"/>
    <w:rsid w:val="00135D91"/>
    <w:rsid w:val="00135E01"/>
    <w:rsid w:val="00136068"/>
    <w:rsid w:val="00136164"/>
    <w:rsid w:val="0013625E"/>
    <w:rsid w:val="00136671"/>
    <w:rsid w:val="00137D68"/>
    <w:rsid w:val="00140415"/>
    <w:rsid w:val="001409D4"/>
    <w:rsid w:val="00140E6C"/>
    <w:rsid w:val="0014147F"/>
    <w:rsid w:val="00141B5C"/>
    <w:rsid w:val="001432BA"/>
    <w:rsid w:val="0014424F"/>
    <w:rsid w:val="0014429F"/>
    <w:rsid w:val="00144472"/>
    <w:rsid w:val="001447EF"/>
    <w:rsid w:val="00144E79"/>
    <w:rsid w:val="00145683"/>
    <w:rsid w:val="001459CF"/>
    <w:rsid w:val="001471E3"/>
    <w:rsid w:val="0015026A"/>
    <w:rsid w:val="001504C6"/>
    <w:rsid w:val="001506A0"/>
    <w:rsid w:val="0015102D"/>
    <w:rsid w:val="001512B2"/>
    <w:rsid w:val="0015148C"/>
    <w:rsid w:val="001515DF"/>
    <w:rsid w:val="001524A5"/>
    <w:rsid w:val="0015267B"/>
    <w:rsid w:val="00153667"/>
    <w:rsid w:val="00153BA1"/>
    <w:rsid w:val="0015480C"/>
    <w:rsid w:val="00155433"/>
    <w:rsid w:val="00155862"/>
    <w:rsid w:val="00155B76"/>
    <w:rsid w:val="00156F96"/>
    <w:rsid w:val="0016022B"/>
    <w:rsid w:val="00161532"/>
    <w:rsid w:val="0016177B"/>
    <w:rsid w:val="00161B70"/>
    <w:rsid w:val="00161C69"/>
    <w:rsid w:val="00163194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6738C"/>
    <w:rsid w:val="0017033A"/>
    <w:rsid w:val="0017180A"/>
    <w:rsid w:val="00172730"/>
    <w:rsid w:val="001736BF"/>
    <w:rsid w:val="00174102"/>
    <w:rsid w:val="00177E23"/>
    <w:rsid w:val="00181357"/>
    <w:rsid w:val="00183A72"/>
    <w:rsid w:val="00183D69"/>
    <w:rsid w:val="0018431D"/>
    <w:rsid w:val="00184E19"/>
    <w:rsid w:val="0018545E"/>
    <w:rsid w:val="001858F6"/>
    <w:rsid w:val="00187866"/>
    <w:rsid w:val="00190FE1"/>
    <w:rsid w:val="00191C65"/>
    <w:rsid w:val="001924F7"/>
    <w:rsid w:val="00192E78"/>
    <w:rsid w:val="001935CC"/>
    <w:rsid w:val="00193C9B"/>
    <w:rsid w:val="00193CB4"/>
    <w:rsid w:val="00193D2F"/>
    <w:rsid w:val="00193F00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176"/>
    <w:rsid w:val="001A270F"/>
    <w:rsid w:val="001A36D8"/>
    <w:rsid w:val="001A580C"/>
    <w:rsid w:val="001A5A4A"/>
    <w:rsid w:val="001A665A"/>
    <w:rsid w:val="001A6690"/>
    <w:rsid w:val="001A7D73"/>
    <w:rsid w:val="001B0095"/>
    <w:rsid w:val="001B1F54"/>
    <w:rsid w:val="001B21CA"/>
    <w:rsid w:val="001B244A"/>
    <w:rsid w:val="001B26ED"/>
    <w:rsid w:val="001B3362"/>
    <w:rsid w:val="001B3654"/>
    <w:rsid w:val="001B405E"/>
    <w:rsid w:val="001B40A5"/>
    <w:rsid w:val="001B4241"/>
    <w:rsid w:val="001B4894"/>
    <w:rsid w:val="001B4A6A"/>
    <w:rsid w:val="001B52EA"/>
    <w:rsid w:val="001B5774"/>
    <w:rsid w:val="001B5C86"/>
    <w:rsid w:val="001B62F3"/>
    <w:rsid w:val="001B65F0"/>
    <w:rsid w:val="001B6910"/>
    <w:rsid w:val="001B6D79"/>
    <w:rsid w:val="001B7F0C"/>
    <w:rsid w:val="001C0AA6"/>
    <w:rsid w:val="001C0D6A"/>
    <w:rsid w:val="001C172A"/>
    <w:rsid w:val="001C1E34"/>
    <w:rsid w:val="001C3384"/>
    <w:rsid w:val="001C37A8"/>
    <w:rsid w:val="001C41D5"/>
    <w:rsid w:val="001C428A"/>
    <w:rsid w:val="001C46F1"/>
    <w:rsid w:val="001C4BF6"/>
    <w:rsid w:val="001C4DDD"/>
    <w:rsid w:val="001C5001"/>
    <w:rsid w:val="001C52C4"/>
    <w:rsid w:val="001C5B72"/>
    <w:rsid w:val="001C628D"/>
    <w:rsid w:val="001C65E2"/>
    <w:rsid w:val="001C6BEF"/>
    <w:rsid w:val="001C6DCA"/>
    <w:rsid w:val="001C6FD7"/>
    <w:rsid w:val="001C7557"/>
    <w:rsid w:val="001C7D02"/>
    <w:rsid w:val="001D0204"/>
    <w:rsid w:val="001D049E"/>
    <w:rsid w:val="001D06A3"/>
    <w:rsid w:val="001D0EC0"/>
    <w:rsid w:val="001D105C"/>
    <w:rsid w:val="001D1323"/>
    <w:rsid w:val="001D162C"/>
    <w:rsid w:val="001D1A8A"/>
    <w:rsid w:val="001D2861"/>
    <w:rsid w:val="001D29C6"/>
    <w:rsid w:val="001D3267"/>
    <w:rsid w:val="001D3891"/>
    <w:rsid w:val="001D38D1"/>
    <w:rsid w:val="001D3DB4"/>
    <w:rsid w:val="001D454C"/>
    <w:rsid w:val="001D4874"/>
    <w:rsid w:val="001D4F52"/>
    <w:rsid w:val="001D5802"/>
    <w:rsid w:val="001D5BF5"/>
    <w:rsid w:val="001D6397"/>
    <w:rsid w:val="001D7110"/>
    <w:rsid w:val="001D7349"/>
    <w:rsid w:val="001D7880"/>
    <w:rsid w:val="001E0723"/>
    <w:rsid w:val="001E07B3"/>
    <w:rsid w:val="001E1146"/>
    <w:rsid w:val="001E1A6A"/>
    <w:rsid w:val="001E1A82"/>
    <w:rsid w:val="001E2964"/>
    <w:rsid w:val="001E2DFE"/>
    <w:rsid w:val="001E41DD"/>
    <w:rsid w:val="001E447E"/>
    <w:rsid w:val="001E4DCF"/>
    <w:rsid w:val="001E5764"/>
    <w:rsid w:val="001E617E"/>
    <w:rsid w:val="001E6979"/>
    <w:rsid w:val="001E74D5"/>
    <w:rsid w:val="001F0EA1"/>
    <w:rsid w:val="001F158E"/>
    <w:rsid w:val="001F2BCE"/>
    <w:rsid w:val="001F2CFA"/>
    <w:rsid w:val="001F3088"/>
    <w:rsid w:val="001F3438"/>
    <w:rsid w:val="001F35D9"/>
    <w:rsid w:val="001F3BBF"/>
    <w:rsid w:val="001F40F7"/>
    <w:rsid w:val="001F43F7"/>
    <w:rsid w:val="001F4633"/>
    <w:rsid w:val="001F4A5E"/>
    <w:rsid w:val="001F634B"/>
    <w:rsid w:val="001F6803"/>
    <w:rsid w:val="001F6940"/>
    <w:rsid w:val="001F6FEA"/>
    <w:rsid w:val="001F72F2"/>
    <w:rsid w:val="001F77BF"/>
    <w:rsid w:val="001F7EBB"/>
    <w:rsid w:val="00200341"/>
    <w:rsid w:val="00200497"/>
    <w:rsid w:val="00200794"/>
    <w:rsid w:val="00200B04"/>
    <w:rsid w:val="00201AA0"/>
    <w:rsid w:val="00201C19"/>
    <w:rsid w:val="00203660"/>
    <w:rsid w:val="00203FEF"/>
    <w:rsid w:val="0020423C"/>
    <w:rsid w:val="002059DC"/>
    <w:rsid w:val="00205BB1"/>
    <w:rsid w:val="00205EDD"/>
    <w:rsid w:val="002064B5"/>
    <w:rsid w:val="00206CB1"/>
    <w:rsid w:val="00207064"/>
    <w:rsid w:val="00207BF0"/>
    <w:rsid w:val="00207C99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32"/>
    <w:rsid w:val="00217BE0"/>
    <w:rsid w:val="0022007E"/>
    <w:rsid w:val="00220396"/>
    <w:rsid w:val="00220ADC"/>
    <w:rsid w:val="002211CA"/>
    <w:rsid w:val="0022250E"/>
    <w:rsid w:val="0022260D"/>
    <w:rsid w:val="00222780"/>
    <w:rsid w:val="002231ED"/>
    <w:rsid w:val="00224AE2"/>
    <w:rsid w:val="00224D44"/>
    <w:rsid w:val="00224DA3"/>
    <w:rsid w:val="002259DA"/>
    <w:rsid w:val="002263EA"/>
    <w:rsid w:val="00226B3E"/>
    <w:rsid w:val="00226BFA"/>
    <w:rsid w:val="002270EA"/>
    <w:rsid w:val="00227186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2FF9"/>
    <w:rsid w:val="00233216"/>
    <w:rsid w:val="00234334"/>
    <w:rsid w:val="00234862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2B70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1E11"/>
    <w:rsid w:val="0025234A"/>
    <w:rsid w:val="00254969"/>
    <w:rsid w:val="002549B4"/>
    <w:rsid w:val="00255323"/>
    <w:rsid w:val="00255F68"/>
    <w:rsid w:val="0025719D"/>
    <w:rsid w:val="002576B1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0EA9"/>
    <w:rsid w:val="002711F8"/>
    <w:rsid w:val="00272BA9"/>
    <w:rsid w:val="00272CD1"/>
    <w:rsid w:val="0027323D"/>
    <w:rsid w:val="002739C2"/>
    <w:rsid w:val="00273DD6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7A7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2C9"/>
    <w:rsid w:val="0029288D"/>
    <w:rsid w:val="00292CCD"/>
    <w:rsid w:val="0029348C"/>
    <w:rsid w:val="0029447D"/>
    <w:rsid w:val="002948CB"/>
    <w:rsid w:val="00295317"/>
    <w:rsid w:val="00295F81"/>
    <w:rsid w:val="00296149"/>
    <w:rsid w:val="002969DA"/>
    <w:rsid w:val="00296DA4"/>
    <w:rsid w:val="00297FE5"/>
    <w:rsid w:val="002A0DFD"/>
    <w:rsid w:val="002A0E7D"/>
    <w:rsid w:val="002A0F9A"/>
    <w:rsid w:val="002A1D0D"/>
    <w:rsid w:val="002A29F6"/>
    <w:rsid w:val="002A2D44"/>
    <w:rsid w:val="002A2FCE"/>
    <w:rsid w:val="002A36B2"/>
    <w:rsid w:val="002A42B0"/>
    <w:rsid w:val="002A46BF"/>
    <w:rsid w:val="002A49F1"/>
    <w:rsid w:val="002A5DDF"/>
    <w:rsid w:val="002A63FF"/>
    <w:rsid w:val="002A69D8"/>
    <w:rsid w:val="002A6CFA"/>
    <w:rsid w:val="002A6E6C"/>
    <w:rsid w:val="002A79A8"/>
    <w:rsid w:val="002A7ADD"/>
    <w:rsid w:val="002B175C"/>
    <w:rsid w:val="002B18BF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1BD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5458"/>
    <w:rsid w:val="002C68B0"/>
    <w:rsid w:val="002C6DC6"/>
    <w:rsid w:val="002C7027"/>
    <w:rsid w:val="002C7175"/>
    <w:rsid w:val="002C732E"/>
    <w:rsid w:val="002C7B8B"/>
    <w:rsid w:val="002D07F7"/>
    <w:rsid w:val="002D0B24"/>
    <w:rsid w:val="002D152E"/>
    <w:rsid w:val="002D18CD"/>
    <w:rsid w:val="002D1E0F"/>
    <w:rsid w:val="002D1FDA"/>
    <w:rsid w:val="002D22C2"/>
    <w:rsid w:val="002D22CC"/>
    <w:rsid w:val="002D251A"/>
    <w:rsid w:val="002D2CD4"/>
    <w:rsid w:val="002D37F8"/>
    <w:rsid w:val="002D394D"/>
    <w:rsid w:val="002D47DD"/>
    <w:rsid w:val="002D4D49"/>
    <w:rsid w:val="002D51F6"/>
    <w:rsid w:val="002D5266"/>
    <w:rsid w:val="002D61F2"/>
    <w:rsid w:val="002D6A10"/>
    <w:rsid w:val="002D6A55"/>
    <w:rsid w:val="002D6F01"/>
    <w:rsid w:val="002D77CE"/>
    <w:rsid w:val="002E05FB"/>
    <w:rsid w:val="002E06C1"/>
    <w:rsid w:val="002E0F4F"/>
    <w:rsid w:val="002E0FD1"/>
    <w:rsid w:val="002E1BAC"/>
    <w:rsid w:val="002E23BB"/>
    <w:rsid w:val="002E2A7A"/>
    <w:rsid w:val="002E30A1"/>
    <w:rsid w:val="002E3CBD"/>
    <w:rsid w:val="002E3D0B"/>
    <w:rsid w:val="002E4597"/>
    <w:rsid w:val="002E47E3"/>
    <w:rsid w:val="002E4AB8"/>
    <w:rsid w:val="002E4C49"/>
    <w:rsid w:val="002E5616"/>
    <w:rsid w:val="002E5836"/>
    <w:rsid w:val="002E60CD"/>
    <w:rsid w:val="002E640A"/>
    <w:rsid w:val="002E6545"/>
    <w:rsid w:val="002E6AED"/>
    <w:rsid w:val="002E6D6C"/>
    <w:rsid w:val="002E79A4"/>
    <w:rsid w:val="002F00C3"/>
    <w:rsid w:val="002F05EC"/>
    <w:rsid w:val="002F1947"/>
    <w:rsid w:val="002F1CAA"/>
    <w:rsid w:val="002F2555"/>
    <w:rsid w:val="002F2ABC"/>
    <w:rsid w:val="002F2B75"/>
    <w:rsid w:val="002F2CAD"/>
    <w:rsid w:val="002F3C89"/>
    <w:rsid w:val="002F4252"/>
    <w:rsid w:val="002F46BD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2E9F"/>
    <w:rsid w:val="00303C34"/>
    <w:rsid w:val="00304393"/>
    <w:rsid w:val="00304838"/>
    <w:rsid w:val="003051AE"/>
    <w:rsid w:val="00305BD5"/>
    <w:rsid w:val="0030643F"/>
    <w:rsid w:val="00306475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0829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1680F"/>
    <w:rsid w:val="003204AE"/>
    <w:rsid w:val="003207F9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75D"/>
    <w:rsid w:val="00325E4B"/>
    <w:rsid w:val="00325F31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40B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5B0"/>
    <w:rsid w:val="003409EC"/>
    <w:rsid w:val="00340B1A"/>
    <w:rsid w:val="00341B69"/>
    <w:rsid w:val="00342678"/>
    <w:rsid w:val="00342B2B"/>
    <w:rsid w:val="00343288"/>
    <w:rsid w:val="00343505"/>
    <w:rsid w:val="00343A5D"/>
    <w:rsid w:val="00343B06"/>
    <w:rsid w:val="00343F46"/>
    <w:rsid w:val="0034429F"/>
    <w:rsid w:val="0034447D"/>
    <w:rsid w:val="00344FD1"/>
    <w:rsid w:val="00345569"/>
    <w:rsid w:val="00345890"/>
    <w:rsid w:val="0034702F"/>
    <w:rsid w:val="00347119"/>
    <w:rsid w:val="00347139"/>
    <w:rsid w:val="00347166"/>
    <w:rsid w:val="00347896"/>
    <w:rsid w:val="00347D54"/>
    <w:rsid w:val="00347D5F"/>
    <w:rsid w:val="00347ECA"/>
    <w:rsid w:val="00347FD6"/>
    <w:rsid w:val="00347FF9"/>
    <w:rsid w:val="0035003A"/>
    <w:rsid w:val="00350181"/>
    <w:rsid w:val="0035111F"/>
    <w:rsid w:val="003513A7"/>
    <w:rsid w:val="003514F9"/>
    <w:rsid w:val="00351B34"/>
    <w:rsid w:val="00351F1E"/>
    <w:rsid w:val="003521A7"/>
    <w:rsid w:val="00353B22"/>
    <w:rsid w:val="00354052"/>
    <w:rsid w:val="00354645"/>
    <w:rsid w:val="0035472A"/>
    <w:rsid w:val="00354FDB"/>
    <w:rsid w:val="00355622"/>
    <w:rsid w:val="00356950"/>
    <w:rsid w:val="00356F6C"/>
    <w:rsid w:val="003579D0"/>
    <w:rsid w:val="00357D4C"/>
    <w:rsid w:val="0036021B"/>
    <w:rsid w:val="00360697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4272"/>
    <w:rsid w:val="00365146"/>
    <w:rsid w:val="0036554E"/>
    <w:rsid w:val="003655A4"/>
    <w:rsid w:val="003656E9"/>
    <w:rsid w:val="00365CDE"/>
    <w:rsid w:val="00365D9C"/>
    <w:rsid w:val="00365FAA"/>
    <w:rsid w:val="0036632C"/>
    <w:rsid w:val="00366697"/>
    <w:rsid w:val="00366D05"/>
    <w:rsid w:val="00366F6F"/>
    <w:rsid w:val="0036710F"/>
    <w:rsid w:val="00367203"/>
    <w:rsid w:val="00367758"/>
    <w:rsid w:val="00367820"/>
    <w:rsid w:val="00370858"/>
    <w:rsid w:val="00370BBE"/>
    <w:rsid w:val="00370D50"/>
    <w:rsid w:val="00370E6F"/>
    <w:rsid w:val="00371541"/>
    <w:rsid w:val="00371780"/>
    <w:rsid w:val="003717CC"/>
    <w:rsid w:val="003727B7"/>
    <w:rsid w:val="003727DD"/>
    <w:rsid w:val="0037285C"/>
    <w:rsid w:val="0037292C"/>
    <w:rsid w:val="00372B6B"/>
    <w:rsid w:val="00373BC0"/>
    <w:rsid w:val="00373DB0"/>
    <w:rsid w:val="00373EA2"/>
    <w:rsid w:val="00374739"/>
    <w:rsid w:val="00374B86"/>
    <w:rsid w:val="00375FAC"/>
    <w:rsid w:val="00376B70"/>
    <w:rsid w:val="00377438"/>
    <w:rsid w:val="00377479"/>
    <w:rsid w:val="003774FD"/>
    <w:rsid w:val="003777E9"/>
    <w:rsid w:val="00377BB2"/>
    <w:rsid w:val="0038011A"/>
    <w:rsid w:val="00380628"/>
    <w:rsid w:val="0038066E"/>
    <w:rsid w:val="0038138E"/>
    <w:rsid w:val="00381AAC"/>
    <w:rsid w:val="00381F47"/>
    <w:rsid w:val="003822DE"/>
    <w:rsid w:val="003826A2"/>
    <w:rsid w:val="00382B8F"/>
    <w:rsid w:val="00382F1F"/>
    <w:rsid w:val="00383648"/>
    <w:rsid w:val="003837F1"/>
    <w:rsid w:val="00383B65"/>
    <w:rsid w:val="003843A7"/>
    <w:rsid w:val="00384BB9"/>
    <w:rsid w:val="00384BF2"/>
    <w:rsid w:val="00384E70"/>
    <w:rsid w:val="0038687A"/>
    <w:rsid w:val="003874BA"/>
    <w:rsid w:val="00387E37"/>
    <w:rsid w:val="003917D9"/>
    <w:rsid w:val="00392F05"/>
    <w:rsid w:val="0039335C"/>
    <w:rsid w:val="0039346B"/>
    <w:rsid w:val="003939C7"/>
    <w:rsid w:val="003939E0"/>
    <w:rsid w:val="00393A7F"/>
    <w:rsid w:val="00393EDF"/>
    <w:rsid w:val="0039413C"/>
    <w:rsid w:val="0039415D"/>
    <w:rsid w:val="00394459"/>
    <w:rsid w:val="003946AB"/>
    <w:rsid w:val="00394C96"/>
    <w:rsid w:val="003959A4"/>
    <w:rsid w:val="00395A1D"/>
    <w:rsid w:val="00395A4F"/>
    <w:rsid w:val="00395C55"/>
    <w:rsid w:val="00395FFA"/>
    <w:rsid w:val="00396932"/>
    <w:rsid w:val="00396EBF"/>
    <w:rsid w:val="00396FA9"/>
    <w:rsid w:val="003A004D"/>
    <w:rsid w:val="003A0C9C"/>
    <w:rsid w:val="003A0FE6"/>
    <w:rsid w:val="003A1014"/>
    <w:rsid w:val="003A14D8"/>
    <w:rsid w:val="003A179D"/>
    <w:rsid w:val="003A1F42"/>
    <w:rsid w:val="003A22B7"/>
    <w:rsid w:val="003A267D"/>
    <w:rsid w:val="003A2698"/>
    <w:rsid w:val="003A327D"/>
    <w:rsid w:val="003A3C42"/>
    <w:rsid w:val="003A3CFA"/>
    <w:rsid w:val="003A3EB4"/>
    <w:rsid w:val="003A4476"/>
    <w:rsid w:val="003A4612"/>
    <w:rsid w:val="003A468C"/>
    <w:rsid w:val="003A4BCC"/>
    <w:rsid w:val="003A5500"/>
    <w:rsid w:val="003A5613"/>
    <w:rsid w:val="003A5A54"/>
    <w:rsid w:val="003A64DD"/>
    <w:rsid w:val="003A6F03"/>
    <w:rsid w:val="003A75CF"/>
    <w:rsid w:val="003B033A"/>
    <w:rsid w:val="003B115E"/>
    <w:rsid w:val="003B13E4"/>
    <w:rsid w:val="003B1882"/>
    <w:rsid w:val="003B18CC"/>
    <w:rsid w:val="003B211A"/>
    <w:rsid w:val="003B227D"/>
    <w:rsid w:val="003B23E5"/>
    <w:rsid w:val="003B2771"/>
    <w:rsid w:val="003B411B"/>
    <w:rsid w:val="003B503D"/>
    <w:rsid w:val="003B5624"/>
    <w:rsid w:val="003B5767"/>
    <w:rsid w:val="003B57EE"/>
    <w:rsid w:val="003B5C91"/>
    <w:rsid w:val="003B6B62"/>
    <w:rsid w:val="003B6D5E"/>
    <w:rsid w:val="003B7101"/>
    <w:rsid w:val="003B7372"/>
    <w:rsid w:val="003B7522"/>
    <w:rsid w:val="003B7874"/>
    <w:rsid w:val="003B7ACD"/>
    <w:rsid w:val="003B7B11"/>
    <w:rsid w:val="003B7EA9"/>
    <w:rsid w:val="003C0DDC"/>
    <w:rsid w:val="003C2761"/>
    <w:rsid w:val="003C28BD"/>
    <w:rsid w:val="003C2EBB"/>
    <w:rsid w:val="003C31DB"/>
    <w:rsid w:val="003C32BA"/>
    <w:rsid w:val="003C423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04C6"/>
    <w:rsid w:val="003D1060"/>
    <w:rsid w:val="003D12CB"/>
    <w:rsid w:val="003D14A7"/>
    <w:rsid w:val="003D2665"/>
    <w:rsid w:val="003D28D3"/>
    <w:rsid w:val="003D2EDA"/>
    <w:rsid w:val="003D3192"/>
    <w:rsid w:val="003D38D3"/>
    <w:rsid w:val="003D393A"/>
    <w:rsid w:val="003D3C32"/>
    <w:rsid w:val="003D59A5"/>
    <w:rsid w:val="003D667B"/>
    <w:rsid w:val="003D690F"/>
    <w:rsid w:val="003D6F89"/>
    <w:rsid w:val="003D7337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2E9"/>
    <w:rsid w:val="003E137C"/>
    <w:rsid w:val="003E1519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77C"/>
    <w:rsid w:val="003E4CD5"/>
    <w:rsid w:val="003E641D"/>
    <w:rsid w:val="003E667F"/>
    <w:rsid w:val="003E6CCB"/>
    <w:rsid w:val="003E7B05"/>
    <w:rsid w:val="003F05EA"/>
    <w:rsid w:val="003F0858"/>
    <w:rsid w:val="003F09CC"/>
    <w:rsid w:val="003F0C06"/>
    <w:rsid w:val="003F158C"/>
    <w:rsid w:val="003F1B28"/>
    <w:rsid w:val="003F1CD5"/>
    <w:rsid w:val="003F1D54"/>
    <w:rsid w:val="003F254B"/>
    <w:rsid w:val="003F2B2F"/>
    <w:rsid w:val="003F3A86"/>
    <w:rsid w:val="003F3D99"/>
    <w:rsid w:val="003F4185"/>
    <w:rsid w:val="003F4721"/>
    <w:rsid w:val="003F5203"/>
    <w:rsid w:val="003F5514"/>
    <w:rsid w:val="003F5725"/>
    <w:rsid w:val="003F58A7"/>
    <w:rsid w:val="003F5A97"/>
    <w:rsid w:val="003F5BC6"/>
    <w:rsid w:val="003F691A"/>
    <w:rsid w:val="003F7B46"/>
    <w:rsid w:val="00400A49"/>
    <w:rsid w:val="00400AA9"/>
    <w:rsid w:val="004011E8"/>
    <w:rsid w:val="004012A8"/>
    <w:rsid w:val="00402264"/>
    <w:rsid w:val="004026FC"/>
    <w:rsid w:val="00402E0D"/>
    <w:rsid w:val="004039BE"/>
    <w:rsid w:val="00403D58"/>
    <w:rsid w:val="00403FA6"/>
    <w:rsid w:val="00404149"/>
    <w:rsid w:val="00404DAA"/>
    <w:rsid w:val="00405134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3039"/>
    <w:rsid w:val="004144DA"/>
    <w:rsid w:val="00414F07"/>
    <w:rsid w:val="00415948"/>
    <w:rsid w:val="004159DD"/>
    <w:rsid w:val="00415C37"/>
    <w:rsid w:val="00415D60"/>
    <w:rsid w:val="004164C3"/>
    <w:rsid w:val="0041692E"/>
    <w:rsid w:val="004169E6"/>
    <w:rsid w:val="00416B13"/>
    <w:rsid w:val="004174AF"/>
    <w:rsid w:val="0042046A"/>
    <w:rsid w:val="00420D1A"/>
    <w:rsid w:val="00421857"/>
    <w:rsid w:val="0042300A"/>
    <w:rsid w:val="0042314C"/>
    <w:rsid w:val="004231C0"/>
    <w:rsid w:val="004239E9"/>
    <w:rsid w:val="00423C24"/>
    <w:rsid w:val="004243EB"/>
    <w:rsid w:val="00424B87"/>
    <w:rsid w:val="00424D57"/>
    <w:rsid w:val="0042525C"/>
    <w:rsid w:val="00426A4E"/>
    <w:rsid w:val="004271DC"/>
    <w:rsid w:val="00427F42"/>
    <w:rsid w:val="004307BE"/>
    <w:rsid w:val="00430CC0"/>
    <w:rsid w:val="00430F45"/>
    <w:rsid w:val="004314AF"/>
    <w:rsid w:val="00431828"/>
    <w:rsid w:val="004318BB"/>
    <w:rsid w:val="00431E9D"/>
    <w:rsid w:val="00432151"/>
    <w:rsid w:val="0043312E"/>
    <w:rsid w:val="00433430"/>
    <w:rsid w:val="00434711"/>
    <w:rsid w:val="00434A6B"/>
    <w:rsid w:val="00434F74"/>
    <w:rsid w:val="00435939"/>
    <w:rsid w:val="00437584"/>
    <w:rsid w:val="004377A7"/>
    <w:rsid w:val="00437C98"/>
    <w:rsid w:val="00440E2C"/>
    <w:rsid w:val="004411DD"/>
    <w:rsid w:val="0044172B"/>
    <w:rsid w:val="004419FC"/>
    <w:rsid w:val="0044228C"/>
    <w:rsid w:val="0044251D"/>
    <w:rsid w:val="004428CD"/>
    <w:rsid w:val="00442D8A"/>
    <w:rsid w:val="0044341D"/>
    <w:rsid w:val="00443E6D"/>
    <w:rsid w:val="004449CE"/>
    <w:rsid w:val="00444F67"/>
    <w:rsid w:val="00445F74"/>
    <w:rsid w:val="00447BDE"/>
    <w:rsid w:val="00450839"/>
    <w:rsid w:val="0045092F"/>
    <w:rsid w:val="00451055"/>
    <w:rsid w:val="00451265"/>
    <w:rsid w:val="004516EF"/>
    <w:rsid w:val="00451915"/>
    <w:rsid w:val="00451979"/>
    <w:rsid w:val="00451ACF"/>
    <w:rsid w:val="00451F9F"/>
    <w:rsid w:val="0045210E"/>
    <w:rsid w:val="004524CB"/>
    <w:rsid w:val="00452E53"/>
    <w:rsid w:val="00452E86"/>
    <w:rsid w:val="00452F9E"/>
    <w:rsid w:val="004535E7"/>
    <w:rsid w:val="00453B03"/>
    <w:rsid w:val="00454441"/>
    <w:rsid w:val="00454E27"/>
    <w:rsid w:val="00455EF2"/>
    <w:rsid w:val="00455F7E"/>
    <w:rsid w:val="00456852"/>
    <w:rsid w:val="00456986"/>
    <w:rsid w:val="004572D6"/>
    <w:rsid w:val="004600B7"/>
    <w:rsid w:val="00460468"/>
    <w:rsid w:val="004605CE"/>
    <w:rsid w:val="00460A44"/>
    <w:rsid w:val="00460C98"/>
    <w:rsid w:val="00460E42"/>
    <w:rsid w:val="0046146D"/>
    <w:rsid w:val="00461B87"/>
    <w:rsid w:val="00462007"/>
    <w:rsid w:val="00462422"/>
    <w:rsid w:val="00462446"/>
    <w:rsid w:val="00463919"/>
    <w:rsid w:val="00463D24"/>
    <w:rsid w:val="00463E16"/>
    <w:rsid w:val="00464418"/>
    <w:rsid w:val="0046469E"/>
    <w:rsid w:val="00464F1B"/>
    <w:rsid w:val="00465476"/>
    <w:rsid w:val="004656DB"/>
    <w:rsid w:val="00466025"/>
    <w:rsid w:val="00466115"/>
    <w:rsid w:val="00466408"/>
    <w:rsid w:val="004669AD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5EE8"/>
    <w:rsid w:val="004760DF"/>
    <w:rsid w:val="0047616A"/>
    <w:rsid w:val="004770FF"/>
    <w:rsid w:val="00477602"/>
    <w:rsid w:val="00477C5B"/>
    <w:rsid w:val="004804E5"/>
    <w:rsid w:val="00480E34"/>
    <w:rsid w:val="00480F59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37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973"/>
    <w:rsid w:val="00494B69"/>
    <w:rsid w:val="0049572D"/>
    <w:rsid w:val="00496D3F"/>
    <w:rsid w:val="00497CE1"/>
    <w:rsid w:val="004A033E"/>
    <w:rsid w:val="004A050C"/>
    <w:rsid w:val="004A074C"/>
    <w:rsid w:val="004A0BB1"/>
    <w:rsid w:val="004A15E1"/>
    <w:rsid w:val="004A3625"/>
    <w:rsid w:val="004A39AE"/>
    <w:rsid w:val="004A619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28B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49F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2BC"/>
    <w:rsid w:val="004C645B"/>
    <w:rsid w:val="004C64AD"/>
    <w:rsid w:val="004C6A79"/>
    <w:rsid w:val="004C7C33"/>
    <w:rsid w:val="004C7D30"/>
    <w:rsid w:val="004D06CD"/>
    <w:rsid w:val="004D0772"/>
    <w:rsid w:val="004D203C"/>
    <w:rsid w:val="004D33F0"/>
    <w:rsid w:val="004D391E"/>
    <w:rsid w:val="004D3FBA"/>
    <w:rsid w:val="004D4191"/>
    <w:rsid w:val="004D4615"/>
    <w:rsid w:val="004D486F"/>
    <w:rsid w:val="004D5088"/>
    <w:rsid w:val="004D51D2"/>
    <w:rsid w:val="004D5BDC"/>
    <w:rsid w:val="004D5F08"/>
    <w:rsid w:val="004D6F18"/>
    <w:rsid w:val="004D7402"/>
    <w:rsid w:val="004D7806"/>
    <w:rsid w:val="004D78CE"/>
    <w:rsid w:val="004E015D"/>
    <w:rsid w:val="004E053E"/>
    <w:rsid w:val="004E088B"/>
    <w:rsid w:val="004E0BCC"/>
    <w:rsid w:val="004E2F44"/>
    <w:rsid w:val="004E458E"/>
    <w:rsid w:val="004E4CAB"/>
    <w:rsid w:val="004E4EEA"/>
    <w:rsid w:val="004E4FDB"/>
    <w:rsid w:val="004E5928"/>
    <w:rsid w:val="004E667F"/>
    <w:rsid w:val="004E678B"/>
    <w:rsid w:val="004E6928"/>
    <w:rsid w:val="004E79FF"/>
    <w:rsid w:val="004F0A36"/>
    <w:rsid w:val="004F0B37"/>
    <w:rsid w:val="004F1019"/>
    <w:rsid w:val="004F1A62"/>
    <w:rsid w:val="004F22C1"/>
    <w:rsid w:val="004F2726"/>
    <w:rsid w:val="004F2759"/>
    <w:rsid w:val="004F47AF"/>
    <w:rsid w:val="004F5008"/>
    <w:rsid w:val="004F5031"/>
    <w:rsid w:val="004F52F3"/>
    <w:rsid w:val="004F675A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17F6"/>
    <w:rsid w:val="00502CF4"/>
    <w:rsid w:val="00503225"/>
    <w:rsid w:val="00503A28"/>
    <w:rsid w:val="0050448A"/>
    <w:rsid w:val="005047A9"/>
    <w:rsid w:val="005052FB"/>
    <w:rsid w:val="0050635A"/>
    <w:rsid w:val="00506708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21A3"/>
    <w:rsid w:val="00513559"/>
    <w:rsid w:val="00514143"/>
    <w:rsid w:val="0051489A"/>
    <w:rsid w:val="0051495F"/>
    <w:rsid w:val="00515778"/>
    <w:rsid w:val="005172E4"/>
    <w:rsid w:val="00520676"/>
    <w:rsid w:val="00520D07"/>
    <w:rsid w:val="00520ED8"/>
    <w:rsid w:val="0052154F"/>
    <w:rsid w:val="00522626"/>
    <w:rsid w:val="00522A2D"/>
    <w:rsid w:val="00522B82"/>
    <w:rsid w:val="00522C4D"/>
    <w:rsid w:val="00522CF7"/>
    <w:rsid w:val="005238E9"/>
    <w:rsid w:val="00523A99"/>
    <w:rsid w:val="0052483B"/>
    <w:rsid w:val="00524CBF"/>
    <w:rsid w:val="00525250"/>
    <w:rsid w:val="00525F30"/>
    <w:rsid w:val="00526511"/>
    <w:rsid w:val="00527006"/>
    <w:rsid w:val="0052735A"/>
    <w:rsid w:val="005274D5"/>
    <w:rsid w:val="00527993"/>
    <w:rsid w:val="00527B49"/>
    <w:rsid w:val="0053028B"/>
    <w:rsid w:val="0053116E"/>
    <w:rsid w:val="00531E96"/>
    <w:rsid w:val="00531F0A"/>
    <w:rsid w:val="00532514"/>
    <w:rsid w:val="00532B41"/>
    <w:rsid w:val="00532EED"/>
    <w:rsid w:val="005334E6"/>
    <w:rsid w:val="00534237"/>
    <w:rsid w:val="00535124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18FA"/>
    <w:rsid w:val="0054299F"/>
    <w:rsid w:val="00542F7F"/>
    <w:rsid w:val="00543ACB"/>
    <w:rsid w:val="005440D7"/>
    <w:rsid w:val="00544192"/>
    <w:rsid w:val="005448BF"/>
    <w:rsid w:val="00545549"/>
    <w:rsid w:val="0054580F"/>
    <w:rsid w:val="00545B84"/>
    <w:rsid w:val="0054631F"/>
    <w:rsid w:val="00546C69"/>
    <w:rsid w:val="0054745B"/>
    <w:rsid w:val="00547511"/>
    <w:rsid w:val="005476DB"/>
    <w:rsid w:val="00547924"/>
    <w:rsid w:val="00547D4A"/>
    <w:rsid w:val="005514E2"/>
    <w:rsid w:val="005514F7"/>
    <w:rsid w:val="00551A8A"/>
    <w:rsid w:val="00551B01"/>
    <w:rsid w:val="00551D20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88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6E97"/>
    <w:rsid w:val="0056706C"/>
    <w:rsid w:val="005670CD"/>
    <w:rsid w:val="0057075D"/>
    <w:rsid w:val="005709AD"/>
    <w:rsid w:val="00570D70"/>
    <w:rsid w:val="00571B50"/>
    <w:rsid w:val="00571D00"/>
    <w:rsid w:val="005726FF"/>
    <w:rsid w:val="00573657"/>
    <w:rsid w:val="00573994"/>
    <w:rsid w:val="00573DF8"/>
    <w:rsid w:val="00574275"/>
    <w:rsid w:val="005748D5"/>
    <w:rsid w:val="00574A85"/>
    <w:rsid w:val="00575162"/>
    <w:rsid w:val="005752FB"/>
    <w:rsid w:val="00575716"/>
    <w:rsid w:val="00575E7A"/>
    <w:rsid w:val="0057607E"/>
    <w:rsid w:val="0057765F"/>
    <w:rsid w:val="005800F3"/>
    <w:rsid w:val="00581F9C"/>
    <w:rsid w:val="00582F25"/>
    <w:rsid w:val="00585621"/>
    <w:rsid w:val="00586072"/>
    <w:rsid w:val="005862C6"/>
    <w:rsid w:val="00586673"/>
    <w:rsid w:val="00587502"/>
    <w:rsid w:val="00587FF2"/>
    <w:rsid w:val="00590A92"/>
    <w:rsid w:val="00590E58"/>
    <w:rsid w:val="005914FD"/>
    <w:rsid w:val="00591573"/>
    <w:rsid w:val="00591E6C"/>
    <w:rsid w:val="005923B2"/>
    <w:rsid w:val="005935D2"/>
    <w:rsid w:val="00594849"/>
    <w:rsid w:val="00594A07"/>
    <w:rsid w:val="00594A88"/>
    <w:rsid w:val="00594E6E"/>
    <w:rsid w:val="00594F72"/>
    <w:rsid w:val="00595C10"/>
    <w:rsid w:val="00595D3A"/>
    <w:rsid w:val="00595D55"/>
    <w:rsid w:val="00597574"/>
    <w:rsid w:val="00597952"/>
    <w:rsid w:val="00597E05"/>
    <w:rsid w:val="005A09B3"/>
    <w:rsid w:val="005A0C6C"/>
    <w:rsid w:val="005A15E8"/>
    <w:rsid w:val="005A18B4"/>
    <w:rsid w:val="005A1C95"/>
    <w:rsid w:val="005A256E"/>
    <w:rsid w:val="005A2CE6"/>
    <w:rsid w:val="005A3020"/>
    <w:rsid w:val="005A3304"/>
    <w:rsid w:val="005A377C"/>
    <w:rsid w:val="005A3ACF"/>
    <w:rsid w:val="005A3E32"/>
    <w:rsid w:val="005A4F5F"/>
    <w:rsid w:val="005A5407"/>
    <w:rsid w:val="005A570B"/>
    <w:rsid w:val="005A5EE8"/>
    <w:rsid w:val="005A62E3"/>
    <w:rsid w:val="005A660E"/>
    <w:rsid w:val="005A6A6F"/>
    <w:rsid w:val="005A70D0"/>
    <w:rsid w:val="005A73C7"/>
    <w:rsid w:val="005A76E5"/>
    <w:rsid w:val="005A77AE"/>
    <w:rsid w:val="005B077A"/>
    <w:rsid w:val="005B1961"/>
    <w:rsid w:val="005B24D1"/>
    <w:rsid w:val="005B25AC"/>
    <w:rsid w:val="005B4033"/>
    <w:rsid w:val="005B4363"/>
    <w:rsid w:val="005B518C"/>
    <w:rsid w:val="005B5444"/>
    <w:rsid w:val="005B6515"/>
    <w:rsid w:val="005B6B52"/>
    <w:rsid w:val="005B7A3D"/>
    <w:rsid w:val="005C0A24"/>
    <w:rsid w:val="005C0D58"/>
    <w:rsid w:val="005C101E"/>
    <w:rsid w:val="005C1A6C"/>
    <w:rsid w:val="005C1BC3"/>
    <w:rsid w:val="005C267E"/>
    <w:rsid w:val="005C2710"/>
    <w:rsid w:val="005C2DED"/>
    <w:rsid w:val="005C3327"/>
    <w:rsid w:val="005C354C"/>
    <w:rsid w:val="005C3841"/>
    <w:rsid w:val="005C47BB"/>
    <w:rsid w:val="005C4875"/>
    <w:rsid w:val="005C4941"/>
    <w:rsid w:val="005C49B0"/>
    <w:rsid w:val="005C519A"/>
    <w:rsid w:val="005C52C9"/>
    <w:rsid w:val="005C53A1"/>
    <w:rsid w:val="005C60DA"/>
    <w:rsid w:val="005C6155"/>
    <w:rsid w:val="005C63F5"/>
    <w:rsid w:val="005C6559"/>
    <w:rsid w:val="005C6D85"/>
    <w:rsid w:val="005C7127"/>
    <w:rsid w:val="005D0F6B"/>
    <w:rsid w:val="005D10A0"/>
    <w:rsid w:val="005D10C7"/>
    <w:rsid w:val="005D167C"/>
    <w:rsid w:val="005D1968"/>
    <w:rsid w:val="005D21F4"/>
    <w:rsid w:val="005D25FB"/>
    <w:rsid w:val="005D2F2B"/>
    <w:rsid w:val="005D3390"/>
    <w:rsid w:val="005D385C"/>
    <w:rsid w:val="005D3DF9"/>
    <w:rsid w:val="005D40E4"/>
    <w:rsid w:val="005D4434"/>
    <w:rsid w:val="005D45E5"/>
    <w:rsid w:val="005D460B"/>
    <w:rsid w:val="005D4A73"/>
    <w:rsid w:val="005D4C52"/>
    <w:rsid w:val="005D544B"/>
    <w:rsid w:val="005D5B8D"/>
    <w:rsid w:val="005D6421"/>
    <w:rsid w:val="005D6781"/>
    <w:rsid w:val="005E0588"/>
    <w:rsid w:val="005E05E2"/>
    <w:rsid w:val="005E09CA"/>
    <w:rsid w:val="005E13F9"/>
    <w:rsid w:val="005E16AA"/>
    <w:rsid w:val="005E1B21"/>
    <w:rsid w:val="005E1E50"/>
    <w:rsid w:val="005E2539"/>
    <w:rsid w:val="005E25B4"/>
    <w:rsid w:val="005E27C8"/>
    <w:rsid w:val="005E31BE"/>
    <w:rsid w:val="005E371E"/>
    <w:rsid w:val="005E3F70"/>
    <w:rsid w:val="005E4D73"/>
    <w:rsid w:val="005E4F83"/>
    <w:rsid w:val="005E5AEC"/>
    <w:rsid w:val="005E6F60"/>
    <w:rsid w:val="005E79E9"/>
    <w:rsid w:val="005E7EA8"/>
    <w:rsid w:val="005E7F4A"/>
    <w:rsid w:val="005F07E5"/>
    <w:rsid w:val="005F0A8D"/>
    <w:rsid w:val="005F1A7F"/>
    <w:rsid w:val="005F24D6"/>
    <w:rsid w:val="005F26A7"/>
    <w:rsid w:val="005F2DA0"/>
    <w:rsid w:val="005F3120"/>
    <w:rsid w:val="005F3543"/>
    <w:rsid w:val="005F40B9"/>
    <w:rsid w:val="005F43AB"/>
    <w:rsid w:val="005F48A7"/>
    <w:rsid w:val="005F4C86"/>
    <w:rsid w:val="005F4F70"/>
    <w:rsid w:val="005F5015"/>
    <w:rsid w:val="005F519F"/>
    <w:rsid w:val="005F57EF"/>
    <w:rsid w:val="005F58A9"/>
    <w:rsid w:val="005F5C68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514"/>
    <w:rsid w:val="006046DE"/>
    <w:rsid w:val="00604EEE"/>
    <w:rsid w:val="0060526D"/>
    <w:rsid w:val="0060554D"/>
    <w:rsid w:val="00605C67"/>
    <w:rsid w:val="00606420"/>
    <w:rsid w:val="0060695C"/>
    <w:rsid w:val="00607698"/>
    <w:rsid w:val="00607CE8"/>
    <w:rsid w:val="00607E11"/>
    <w:rsid w:val="00607F69"/>
    <w:rsid w:val="006105A4"/>
    <w:rsid w:val="00611135"/>
    <w:rsid w:val="006112A2"/>
    <w:rsid w:val="00611640"/>
    <w:rsid w:val="006118B9"/>
    <w:rsid w:val="00611907"/>
    <w:rsid w:val="00611DB9"/>
    <w:rsid w:val="00611EE9"/>
    <w:rsid w:val="00612630"/>
    <w:rsid w:val="0061269B"/>
    <w:rsid w:val="00612B52"/>
    <w:rsid w:val="006132B0"/>
    <w:rsid w:val="0061466A"/>
    <w:rsid w:val="00614B91"/>
    <w:rsid w:val="006161D1"/>
    <w:rsid w:val="0061625D"/>
    <w:rsid w:val="0061629B"/>
    <w:rsid w:val="006163D0"/>
    <w:rsid w:val="006163E7"/>
    <w:rsid w:val="0061692B"/>
    <w:rsid w:val="00616A85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1E52"/>
    <w:rsid w:val="00622022"/>
    <w:rsid w:val="00622122"/>
    <w:rsid w:val="00622239"/>
    <w:rsid w:val="006228FB"/>
    <w:rsid w:val="00622B31"/>
    <w:rsid w:val="0062349C"/>
    <w:rsid w:val="0062368A"/>
    <w:rsid w:val="00626049"/>
    <w:rsid w:val="006264AD"/>
    <w:rsid w:val="006265A3"/>
    <w:rsid w:val="00626D67"/>
    <w:rsid w:val="00627898"/>
    <w:rsid w:val="0063061C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4886"/>
    <w:rsid w:val="00635614"/>
    <w:rsid w:val="0063592F"/>
    <w:rsid w:val="00635CBE"/>
    <w:rsid w:val="00635E1C"/>
    <w:rsid w:val="006367DB"/>
    <w:rsid w:val="006369D0"/>
    <w:rsid w:val="00636D95"/>
    <w:rsid w:val="006377D8"/>
    <w:rsid w:val="00640539"/>
    <w:rsid w:val="0064223E"/>
    <w:rsid w:val="00642C4B"/>
    <w:rsid w:val="00642CD1"/>
    <w:rsid w:val="00643146"/>
    <w:rsid w:val="00644156"/>
    <w:rsid w:val="006447E0"/>
    <w:rsid w:val="00644C1A"/>
    <w:rsid w:val="00645A73"/>
    <w:rsid w:val="00646010"/>
    <w:rsid w:val="00646589"/>
    <w:rsid w:val="00646CDB"/>
    <w:rsid w:val="00647386"/>
    <w:rsid w:val="00647CBA"/>
    <w:rsid w:val="00647DA6"/>
    <w:rsid w:val="006504E3"/>
    <w:rsid w:val="006505A6"/>
    <w:rsid w:val="006505C1"/>
    <w:rsid w:val="00650EB0"/>
    <w:rsid w:val="00650F66"/>
    <w:rsid w:val="006534C3"/>
    <w:rsid w:val="00653CA8"/>
    <w:rsid w:val="00653D50"/>
    <w:rsid w:val="00653E68"/>
    <w:rsid w:val="00654067"/>
    <w:rsid w:val="00654556"/>
    <w:rsid w:val="006547FB"/>
    <w:rsid w:val="00654AFA"/>
    <w:rsid w:val="00655134"/>
    <w:rsid w:val="0065551A"/>
    <w:rsid w:val="00656330"/>
    <w:rsid w:val="006563C9"/>
    <w:rsid w:val="006568F2"/>
    <w:rsid w:val="00656DA5"/>
    <w:rsid w:val="0065727C"/>
    <w:rsid w:val="006575C2"/>
    <w:rsid w:val="006576F3"/>
    <w:rsid w:val="006577F3"/>
    <w:rsid w:val="00657C3C"/>
    <w:rsid w:val="00660689"/>
    <w:rsid w:val="00660987"/>
    <w:rsid w:val="0066191F"/>
    <w:rsid w:val="006627CA"/>
    <w:rsid w:val="00662984"/>
    <w:rsid w:val="006634A1"/>
    <w:rsid w:val="00663501"/>
    <w:rsid w:val="0066351A"/>
    <w:rsid w:val="00664154"/>
    <w:rsid w:val="006646F5"/>
    <w:rsid w:val="00664BBC"/>
    <w:rsid w:val="00664CA9"/>
    <w:rsid w:val="0066513E"/>
    <w:rsid w:val="0066534F"/>
    <w:rsid w:val="0066685F"/>
    <w:rsid w:val="00666F9C"/>
    <w:rsid w:val="00666FB2"/>
    <w:rsid w:val="0067016E"/>
    <w:rsid w:val="00670203"/>
    <w:rsid w:val="00670337"/>
    <w:rsid w:val="00670978"/>
    <w:rsid w:val="0067192B"/>
    <w:rsid w:val="00671EE7"/>
    <w:rsid w:val="006727B1"/>
    <w:rsid w:val="00672B7E"/>
    <w:rsid w:val="006738AB"/>
    <w:rsid w:val="00673A15"/>
    <w:rsid w:val="0067483C"/>
    <w:rsid w:val="00674FD5"/>
    <w:rsid w:val="006750E0"/>
    <w:rsid w:val="0067522B"/>
    <w:rsid w:val="0067544D"/>
    <w:rsid w:val="006755CF"/>
    <w:rsid w:val="00675B3E"/>
    <w:rsid w:val="00675EEE"/>
    <w:rsid w:val="00676BF4"/>
    <w:rsid w:val="00676ECA"/>
    <w:rsid w:val="0067748B"/>
    <w:rsid w:val="00677602"/>
    <w:rsid w:val="00677632"/>
    <w:rsid w:val="006778EA"/>
    <w:rsid w:val="00677CE7"/>
    <w:rsid w:val="00680B1A"/>
    <w:rsid w:val="0068154C"/>
    <w:rsid w:val="00681DBE"/>
    <w:rsid w:val="006828E1"/>
    <w:rsid w:val="0068298B"/>
    <w:rsid w:val="00683075"/>
    <w:rsid w:val="00683296"/>
    <w:rsid w:val="00683505"/>
    <w:rsid w:val="00684EF1"/>
    <w:rsid w:val="00685071"/>
    <w:rsid w:val="006851F5"/>
    <w:rsid w:val="00685954"/>
    <w:rsid w:val="00685A14"/>
    <w:rsid w:val="00686857"/>
    <w:rsid w:val="00686AB0"/>
    <w:rsid w:val="0068753A"/>
    <w:rsid w:val="00687674"/>
    <w:rsid w:val="006879D5"/>
    <w:rsid w:val="0069005D"/>
    <w:rsid w:val="0069028C"/>
    <w:rsid w:val="00690B08"/>
    <w:rsid w:val="00690C62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213"/>
    <w:rsid w:val="006944BA"/>
    <w:rsid w:val="00695035"/>
    <w:rsid w:val="006950D7"/>
    <w:rsid w:val="0069530B"/>
    <w:rsid w:val="006954B2"/>
    <w:rsid w:val="00695842"/>
    <w:rsid w:val="006958F9"/>
    <w:rsid w:val="00695B24"/>
    <w:rsid w:val="00695D94"/>
    <w:rsid w:val="00695DDF"/>
    <w:rsid w:val="0069682B"/>
    <w:rsid w:val="0069693D"/>
    <w:rsid w:val="00697C6C"/>
    <w:rsid w:val="006A18EA"/>
    <w:rsid w:val="006A1FDB"/>
    <w:rsid w:val="006A2979"/>
    <w:rsid w:val="006A2D91"/>
    <w:rsid w:val="006A3237"/>
    <w:rsid w:val="006A3639"/>
    <w:rsid w:val="006A389F"/>
    <w:rsid w:val="006A3B4A"/>
    <w:rsid w:val="006A3BE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228"/>
    <w:rsid w:val="006B0B5B"/>
    <w:rsid w:val="006B0EC4"/>
    <w:rsid w:val="006B1361"/>
    <w:rsid w:val="006B1F62"/>
    <w:rsid w:val="006B2262"/>
    <w:rsid w:val="006B25D5"/>
    <w:rsid w:val="006B2A69"/>
    <w:rsid w:val="006B3BB5"/>
    <w:rsid w:val="006B3BB7"/>
    <w:rsid w:val="006B47C2"/>
    <w:rsid w:val="006B49EB"/>
    <w:rsid w:val="006B4D39"/>
    <w:rsid w:val="006B60C4"/>
    <w:rsid w:val="006B6CE3"/>
    <w:rsid w:val="006B7308"/>
    <w:rsid w:val="006B760B"/>
    <w:rsid w:val="006B7757"/>
    <w:rsid w:val="006B77B8"/>
    <w:rsid w:val="006C0059"/>
    <w:rsid w:val="006C006C"/>
    <w:rsid w:val="006C068E"/>
    <w:rsid w:val="006C0ABF"/>
    <w:rsid w:val="006C0F4D"/>
    <w:rsid w:val="006C1749"/>
    <w:rsid w:val="006C19C6"/>
    <w:rsid w:val="006C1F2E"/>
    <w:rsid w:val="006C2EA9"/>
    <w:rsid w:val="006C364F"/>
    <w:rsid w:val="006C4134"/>
    <w:rsid w:val="006C4DC0"/>
    <w:rsid w:val="006C569E"/>
    <w:rsid w:val="006C5958"/>
    <w:rsid w:val="006C63D1"/>
    <w:rsid w:val="006C6CCF"/>
    <w:rsid w:val="006C744F"/>
    <w:rsid w:val="006C771F"/>
    <w:rsid w:val="006C7835"/>
    <w:rsid w:val="006C7B5B"/>
    <w:rsid w:val="006D03DF"/>
    <w:rsid w:val="006D0977"/>
    <w:rsid w:val="006D107D"/>
    <w:rsid w:val="006D1280"/>
    <w:rsid w:val="006D13E2"/>
    <w:rsid w:val="006D1813"/>
    <w:rsid w:val="006D2ABE"/>
    <w:rsid w:val="006D3032"/>
    <w:rsid w:val="006D3215"/>
    <w:rsid w:val="006D322D"/>
    <w:rsid w:val="006D3A85"/>
    <w:rsid w:val="006D40F3"/>
    <w:rsid w:val="006D4435"/>
    <w:rsid w:val="006D447C"/>
    <w:rsid w:val="006D48A5"/>
    <w:rsid w:val="006D5260"/>
    <w:rsid w:val="006D52C5"/>
    <w:rsid w:val="006D5B85"/>
    <w:rsid w:val="006D5D9E"/>
    <w:rsid w:val="006D706D"/>
    <w:rsid w:val="006D79B8"/>
    <w:rsid w:val="006E087A"/>
    <w:rsid w:val="006E0910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59A9"/>
    <w:rsid w:val="006E59E0"/>
    <w:rsid w:val="006E616E"/>
    <w:rsid w:val="006E68D0"/>
    <w:rsid w:val="006E712F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0D7"/>
    <w:rsid w:val="006F44AA"/>
    <w:rsid w:val="006F453E"/>
    <w:rsid w:val="006F528A"/>
    <w:rsid w:val="006F5DA7"/>
    <w:rsid w:val="006F609B"/>
    <w:rsid w:val="006F62C8"/>
    <w:rsid w:val="006F6716"/>
    <w:rsid w:val="006F69B6"/>
    <w:rsid w:val="006F6A16"/>
    <w:rsid w:val="006F7031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33C"/>
    <w:rsid w:val="007035F0"/>
    <w:rsid w:val="00703A37"/>
    <w:rsid w:val="00704D3F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3A1E"/>
    <w:rsid w:val="00714C88"/>
    <w:rsid w:val="007152A2"/>
    <w:rsid w:val="00717123"/>
    <w:rsid w:val="00717426"/>
    <w:rsid w:val="007174F5"/>
    <w:rsid w:val="00717D38"/>
    <w:rsid w:val="007202C5"/>
    <w:rsid w:val="007210D0"/>
    <w:rsid w:val="007215F5"/>
    <w:rsid w:val="007215F6"/>
    <w:rsid w:val="0072188C"/>
    <w:rsid w:val="007227C2"/>
    <w:rsid w:val="007233E3"/>
    <w:rsid w:val="007239B5"/>
    <w:rsid w:val="007239E3"/>
    <w:rsid w:val="00723E0F"/>
    <w:rsid w:val="0072434D"/>
    <w:rsid w:val="00724875"/>
    <w:rsid w:val="00724884"/>
    <w:rsid w:val="007251FE"/>
    <w:rsid w:val="00725972"/>
    <w:rsid w:val="00726432"/>
    <w:rsid w:val="007267E8"/>
    <w:rsid w:val="007278A8"/>
    <w:rsid w:val="00730456"/>
    <w:rsid w:val="007308FE"/>
    <w:rsid w:val="00731171"/>
    <w:rsid w:val="007311E1"/>
    <w:rsid w:val="0073163C"/>
    <w:rsid w:val="007317F6"/>
    <w:rsid w:val="007319EE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78"/>
    <w:rsid w:val="00735186"/>
    <w:rsid w:val="00735DB5"/>
    <w:rsid w:val="0073694D"/>
    <w:rsid w:val="00737479"/>
    <w:rsid w:val="00737C2F"/>
    <w:rsid w:val="00740053"/>
    <w:rsid w:val="007401A7"/>
    <w:rsid w:val="00741505"/>
    <w:rsid w:val="007415D5"/>
    <w:rsid w:val="007422BA"/>
    <w:rsid w:val="007429C6"/>
    <w:rsid w:val="00742B22"/>
    <w:rsid w:val="00742D40"/>
    <w:rsid w:val="00742DC8"/>
    <w:rsid w:val="007432E5"/>
    <w:rsid w:val="00743324"/>
    <w:rsid w:val="00743732"/>
    <w:rsid w:val="00744974"/>
    <w:rsid w:val="00745451"/>
    <w:rsid w:val="00746668"/>
    <w:rsid w:val="0074681D"/>
    <w:rsid w:val="00746DD6"/>
    <w:rsid w:val="007508B2"/>
    <w:rsid w:val="0075105E"/>
    <w:rsid w:val="007513BC"/>
    <w:rsid w:val="00751818"/>
    <w:rsid w:val="00751CA5"/>
    <w:rsid w:val="00752072"/>
    <w:rsid w:val="00752701"/>
    <w:rsid w:val="007528CF"/>
    <w:rsid w:val="00752EF1"/>
    <w:rsid w:val="00753690"/>
    <w:rsid w:val="0075379D"/>
    <w:rsid w:val="00753A65"/>
    <w:rsid w:val="00753B80"/>
    <w:rsid w:val="00753D19"/>
    <w:rsid w:val="00753F6B"/>
    <w:rsid w:val="00754381"/>
    <w:rsid w:val="00754834"/>
    <w:rsid w:val="00755577"/>
    <w:rsid w:val="0075567B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4CC3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D94"/>
    <w:rsid w:val="00771FB3"/>
    <w:rsid w:val="007722EE"/>
    <w:rsid w:val="00772A25"/>
    <w:rsid w:val="00772BE3"/>
    <w:rsid w:val="00773638"/>
    <w:rsid w:val="00773E14"/>
    <w:rsid w:val="00774E7C"/>
    <w:rsid w:val="0077520A"/>
    <w:rsid w:val="007757C7"/>
    <w:rsid w:val="00775A93"/>
    <w:rsid w:val="007760A7"/>
    <w:rsid w:val="007766F0"/>
    <w:rsid w:val="00776943"/>
    <w:rsid w:val="007769AE"/>
    <w:rsid w:val="0077737A"/>
    <w:rsid w:val="00777590"/>
    <w:rsid w:val="00777934"/>
    <w:rsid w:val="00777F11"/>
    <w:rsid w:val="0078019B"/>
    <w:rsid w:val="007811C2"/>
    <w:rsid w:val="007815B0"/>
    <w:rsid w:val="00781BA8"/>
    <w:rsid w:val="0078206D"/>
    <w:rsid w:val="007821DD"/>
    <w:rsid w:val="00782691"/>
    <w:rsid w:val="00782D7E"/>
    <w:rsid w:val="007830CD"/>
    <w:rsid w:val="007838B5"/>
    <w:rsid w:val="00783C78"/>
    <w:rsid w:val="00784BC4"/>
    <w:rsid w:val="007853E0"/>
    <w:rsid w:val="00785EBB"/>
    <w:rsid w:val="0078651D"/>
    <w:rsid w:val="0078683F"/>
    <w:rsid w:val="00787321"/>
    <w:rsid w:val="00787387"/>
    <w:rsid w:val="00787704"/>
    <w:rsid w:val="00787D55"/>
    <w:rsid w:val="0079048D"/>
    <w:rsid w:val="00790CB0"/>
    <w:rsid w:val="00791D8D"/>
    <w:rsid w:val="00791D98"/>
    <w:rsid w:val="0079210D"/>
    <w:rsid w:val="00792205"/>
    <w:rsid w:val="00792471"/>
    <w:rsid w:val="00792A39"/>
    <w:rsid w:val="00792D5D"/>
    <w:rsid w:val="007936BC"/>
    <w:rsid w:val="00794321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61D"/>
    <w:rsid w:val="007A4AD1"/>
    <w:rsid w:val="007A4CDD"/>
    <w:rsid w:val="007A5D71"/>
    <w:rsid w:val="007A5FDF"/>
    <w:rsid w:val="007A619C"/>
    <w:rsid w:val="007A6278"/>
    <w:rsid w:val="007A6305"/>
    <w:rsid w:val="007A6319"/>
    <w:rsid w:val="007A6A46"/>
    <w:rsid w:val="007A6C3B"/>
    <w:rsid w:val="007A6ED2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3BDE"/>
    <w:rsid w:val="007B405F"/>
    <w:rsid w:val="007B4253"/>
    <w:rsid w:val="007B4C52"/>
    <w:rsid w:val="007B5110"/>
    <w:rsid w:val="007B54DD"/>
    <w:rsid w:val="007B583E"/>
    <w:rsid w:val="007B6637"/>
    <w:rsid w:val="007B7693"/>
    <w:rsid w:val="007B7838"/>
    <w:rsid w:val="007C1586"/>
    <w:rsid w:val="007C166C"/>
    <w:rsid w:val="007C1E0F"/>
    <w:rsid w:val="007C22EA"/>
    <w:rsid w:val="007C2787"/>
    <w:rsid w:val="007C2B19"/>
    <w:rsid w:val="007C2F1C"/>
    <w:rsid w:val="007C2FF5"/>
    <w:rsid w:val="007C3A4A"/>
    <w:rsid w:val="007C4176"/>
    <w:rsid w:val="007C4D9A"/>
    <w:rsid w:val="007C4F16"/>
    <w:rsid w:val="007C5053"/>
    <w:rsid w:val="007C595D"/>
    <w:rsid w:val="007C5EE6"/>
    <w:rsid w:val="007C60CD"/>
    <w:rsid w:val="007C6758"/>
    <w:rsid w:val="007D037F"/>
    <w:rsid w:val="007D06CF"/>
    <w:rsid w:val="007D143A"/>
    <w:rsid w:val="007D16A5"/>
    <w:rsid w:val="007D1F84"/>
    <w:rsid w:val="007D32A2"/>
    <w:rsid w:val="007D39A2"/>
    <w:rsid w:val="007D3D77"/>
    <w:rsid w:val="007D4120"/>
    <w:rsid w:val="007D650A"/>
    <w:rsid w:val="007D6A77"/>
    <w:rsid w:val="007D6DF9"/>
    <w:rsid w:val="007D7B58"/>
    <w:rsid w:val="007E002A"/>
    <w:rsid w:val="007E00B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89F"/>
    <w:rsid w:val="007E3993"/>
    <w:rsid w:val="007E3B25"/>
    <w:rsid w:val="007E430D"/>
    <w:rsid w:val="007E45EC"/>
    <w:rsid w:val="007E4EDF"/>
    <w:rsid w:val="007E550B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3165"/>
    <w:rsid w:val="007F4F0E"/>
    <w:rsid w:val="007F50D0"/>
    <w:rsid w:val="007F53C4"/>
    <w:rsid w:val="007F5410"/>
    <w:rsid w:val="007F5714"/>
    <w:rsid w:val="007F5A9F"/>
    <w:rsid w:val="007F6E9E"/>
    <w:rsid w:val="007F7E76"/>
    <w:rsid w:val="007F7F42"/>
    <w:rsid w:val="008003F0"/>
    <w:rsid w:val="008006C7"/>
    <w:rsid w:val="00800A56"/>
    <w:rsid w:val="0080142D"/>
    <w:rsid w:val="0080143B"/>
    <w:rsid w:val="00801772"/>
    <w:rsid w:val="008019AA"/>
    <w:rsid w:val="00801A62"/>
    <w:rsid w:val="00801D30"/>
    <w:rsid w:val="00801D5A"/>
    <w:rsid w:val="00802081"/>
    <w:rsid w:val="00803234"/>
    <w:rsid w:val="008035C4"/>
    <w:rsid w:val="008041D1"/>
    <w:rsid w:val="008043E2"/>
    <w:rsid w:val="00806186"/>
    <w:rsid w:val="008065AE"/>
    <w:rsid w:val="00806738"/>
    <w:rsid w:val="00806C1D"/>
    <w:rsid w:val="00806C66"/>
    <w:rsid w:val="00807182"/>
    <w:rsid w:val="008072A6"/>
    <w:rsid w:val="008073E4"/>
    <w:rsid w:val="00807BEB"/>
    <w:rsid w:val="00807FA0"/>
    <w:rsid w:val="0081034A"/>
    <w:rsid w:val="008103C6"/>
    <w:rsid w:val="00810630"/>
    <w:rsid w:val="00810636"/>
    <w:rsid w:val="00811D4E"/>
    <w:rsid w:val="0081208D"/>
    <w:rsid w:val="00812414"/>
    <w:rsid w:val="0081253A"/>
    <w:rsid w:val="00812A75"/>
    <w:rsid w:val="00812A7A"/>
    <w:rsid w:val="00813568"/>
    <w:rsid w:val="00813B0D"/>
    <w:rsid w:val="008141E3"/>
    <w:rsid w:val="00814D9F"/>
    <w:rsid w:val="0081529B"/>
    <w:rsid w:val="00815500"/>
    <w:rsid w:val="0081556E"/>
    <w:rsid w:val="0081593D"/>
    <w:rsid w:val="00815C70"/>
    <w:rsid w:val="00816465"/>
    <w:rsid w:val="00817152"/>
    <w:rsid w:val="008175BB"/>
    <w:rsid w:val="00817BC7"/>
    <w:rsid w:val="00817C03"/>
    <w:rsid w:val="00817F97"/>
    <w:rsid w:val="00820043"/>
    <w:rsid w:val="00821338"/>
    <w:rsid w:val="008215E6"/>
    <w:rsid w:val="00821EE7"/>
    <w:rsid w:val="00822CD0"/>
    <w:rsid w:val="0082334D"/>
    <w:rsid w:val="00823811"/>
    <w:rsid w:val="00824042"/>
    <w:rsid w:val="0082408C"/>
    <w:rsid w:val="008246BA"/>
    <w:rsid w:val="008259AE"/>
    <w:rsid w:val="00825ACB"/>
    <w:rsid w:val="008261E6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DB1"/>
    <w:rsid w:val="00834E39"/>
    <w:rsid w:val="00834FEC"/>
    <w:rsid w:val="008364FE"/>
    <w:rsid w:val="00837486"/>
    <w:rsid w:val="00837ADC"/>
    <w:rsid w:val="00837C04"/>
    <w:rsid w:val="008403F7"/>
    <w:rsid w:val="00841615"/>
    <w:rsid w:val="008418C4"/>
    <w:rsid w:val="00841CA4"/>
    <w:rsid w:val="00842612"/>
    <w:rsid w:val="00842B72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ADC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232"/>
    <w:rsid w:val="00855F34"/>
    <w:rsid w:val="0085601E"/>
    <w:rsid w:val="00856874"/>
    <w:rsid w:val="00857074"/>
    <w:rsid w:val="008603F4"/>
    <w:rsid w:val="0086065F"/>
    <w:rsid w:val="0086088E"/>
    <w:rsid w:val="00860EF6"/>
    <w:rsid w:val="0086130A"/>
    <w:rsid w:val="0086174C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8BF"/>
    <w:rsid w:val="008709A0"/>
    <w:rsid w:val="0087129E"/>
    <w:rsid w:val="0087143F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C18"/>
    <w:rsid w:val="00873D9F"/>
    <w:rsid w:val="00874E89"/>
    <w:rsid w:val="00874E93"/>
    <w:rsid w:val="00875025"/>
    <w:rsid w:val="008751A0"/>
    <w:rsid w:val="00875A14"/>
    <w:rsid w:val="00876B6E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145"/>
    <w:rsid w:val="0088533F"/>
    <w:rsid w:val="0088547F"/>
    <w:rsid w:val="00885BB5"/>
    <w:rsid w:val="00885F58"/>
    <w:rsid w:val="00886A7E"/>
    <w:rsid w:val="00886C4D"/>
    <w:rsid w:val="00887283"/>
    <w:rsid w:val="00887AF2"/>
    <w:rsid w:val="00887C50"/>
    <w:rsid w:val="00887D94"/>
    <w:rsid w:val="00891000"/>
    <w:rsid w:val="008913A3"/>
    <w:rsid w:val="008916D7"/>
    <w:rsid w:val="00891953"/>
    <w:rsid w:val="00891C42"/>
    <w:rsid w:val="0089329A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2D8A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0B55"/>
    <w:rsid w:val="008B12CA"/>
    <w:rsid w:val="008B1347"/>
    <w:rsid w:val="008B17F0"/>
    <w:rsid w:val="008B2235"/>
    <w:rsid w:val="008B2688"/>
    <w:rsid w:val="008B2951"/>
    <w:rsid w:val="008B2B25"/>
    <w:rsid w:val="008B2B5A"/>
    <w:rsid w:val="008B30BA"/>
    <w:rsid w:val="008B3334"/>
    <w:rsid w:val="008B3608"/>
    <w:rsid w:val="008B41F5"/>
    <w:rsid w:val="008B4714"/>
    <w:rsid w:val="008B49D6"/>
    <w:rsid w:val="008B4A9B"/>
    <w:rsid w:val="008B4AF7"/>
    <w:rsid w:val="008B5EDA"/>
    <w:rsid w:val="008B6B20"/>
    <w:rsid w:val="008B6FBF"/>
    <w:rsid w:val="008B76FE"/>
    <w:rsid w:val="008B7766"/>
    <w:rsid w:val="008C05F0"/>
    <w:rsid w:val="008C061C"/>
    <w:rsid w:val="008C0D29"/>
    <w:rsid w:val="008C0D6F"/>
    <w:rsid w:val="008C1466"/>
    <w:rsid w:val="008C21EF"/>
    <w:rsid w:val="008C2765"/>
    <w:rsid w:val="008C27F2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2674"/>
    <w:rsid w:val="008D36B6"/>
    <w:rsid w:val="008D42A8"/>
    <w:rsid w:val="008D4CE2"/>
    <w:rsid w:val="008D50E0"/>
    <w:rsid w:val="008D5A90"/>
    <w:rsid w:val="008D62BA"/>
    <w:rsid w:val="008D6F41"/>
    <w:rsid w:val="008D73C8"/>
    <w:rsid w:val="008D7AFF"/>
    <w:rsid w:val="008D7DBB"/>
    <w:rsid w:val="008E00FD"/>
    <w:rsid w:val="008E0715"/>
    <w:rsid w:val="008E09F8"/>
    <w:rsid w:val="008E1151"/>
    <w:rsid w:val="008E30F3"/>
    <w:rsid w:val="008E325B"/>
    <w:rsid w:val="008E3356"/>
    <w:rsid w:val="008E388F"/>
    <w:rsid w:val="008E4063"/>
    <w:rsid w:val="008E4443"/>
    <w:rsid w:val="008E4B81"/>
    <w:rsid w:val="008E4B99"/>
    <w:rsid w:val="008E5B9F"/>
    <w:rsid w:val="008E5D64"/>
    <w:rsid w:val="008E67BE"/>
    <w:rsid w:val="008F0AF0"/>
    <w:rsid w:val="008F1050"/>
    <w:rsid w:val="008F146C"/>
    <w:rsid w:val="008F15DF"/>
    <w:rsid w:val="008F1A20"/>
    <w:rsid w:val="008F1CFD"/>
    <w:rsid w:val="008F1E50"/>
    <w:rsid w:val="008F223E"/>
    <w:rsid w:val="008F23AB"/>
    <w:rsid w:val="008F2D47"/>
    <w:rsid w:val="008F32F3"/>
    <w:rsid w:val="008F380A"/>
    <w:rsid w:val="008F3AF9"/>
    <w:rsid w:val="008F3CFE"/>
    <w:rsid w:val="008F4528"/>
    <w:rsid w:val="008F4B43"/>
    <w:rsid w:val="008F4C68"/>
    <w:rsid w:val="008F5832"/>
    <w:rsid w:val="008F6127"/>
    <w:rsid w:val="008F7B2A"/>
    <w:rsid w:val="009002CD"/>
    <w:rsid w:val="0090054D"/>
    <w:rsid w:val="009009CD"/>
    <w:rsid w:val="00901437"/>
    <w:rsid w:val="0090194B"/>
    <w:rsid w:val="00901E20"/>
    <w:rsid w:val="00901EE3"/>
    <w:rsid w:val="00903434"/>
    <w:rsid w:val="009045C8"/>
    <w:rsid w:val="00905775"/>
    <w:rsid w:val="00905AF0"/>
    <w:rsid w:val="00905DC9"/>
    <w:rsid w:val="009061DA"/>
    <w:rsid w:val="009070C4"/>
    <w:rsid w:val="00907CA3"/>
    <w:rsid w:val="00907FF7"/>
    <w:rsid w:val="00910A4B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4F8"/>
    <w:rsid w:val="00916589"/>
    <w:rsid w:val="009165E8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2757"/>
    <w:rsid w:val="009238BE"/>
    <w:rsid w:val="00924066"/>
    <w:rsid w:val="00924794"/>
    <w:rsid w:val="00924BB0"/>
    <w:rsid w:val="00924FBD"/>
    <w:rsid w:val="009256C1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0F65"/>
    <w:rsid w:val="009312E1"/>
    <w:rsid w:val="0093135B"/>
    <w:rsid w:val="009314B7"/>
    <w:rsid w:val="00931751"/>
    <w:rsid w:val="00931DE3"/>
    <w:rsid w:val="00932157"/>
    <w:rsid w:val="0093239D"/>
    <w:rsid w:val="00932685"/>
    <w:rsid w:val="009326E2"/>
    <w:rsid w:val="00932B10"/>
    <w:rsid w:val="00933155"/>
    <w:rsid w:val="00933162"/>
    <w:rsid w:val="009334A1"/>
    <w:rsid w:val="009348B2"/>
    <w:rsid w:val="00934E3A"/>
    <w:rsid w:val="00935840"/>
    <w:rsid w:val="00936A6F"/>
    <w:rsid w:val="00936ABA"/>
    <w:rsid w:val="009374E8"/>
    <w:rsid w:val="00937992"/>
    <w:rsid w:val="00937D28"/>
    <w:rsid w:val="009400D5"/>
    <w:rsid w:val="009409B5"/>
    <w:rsid w:val="00940ADC"/>
    <w:rsid w:val="00940F81"/>
    <w:rsid w:val="0094129D"/>
    <w:rsid w:val="009412B5"/>
    <w:rsid w:val="009429AF"/>
    <w:rsid w:val="0094340B"/>
    <w:rsid w:val="009435DD"/>
    <w:rsid w:val="00943B79"/>
    <w:rsid w:val="0094442C"/>
    <w:rsid w:val="00944D0D"/>
    <w:rsid w:val="009454DA"/>
    <w:rsid w:val="00945682"/>
    <w:rsid w:val="00945A16"/>
    <w:rsid w:val="00945E63"/>
    <w:rsid w:val="00945F42"/>
    <w:rsid w:val="009465D3"/>
    <w:rsid w:val="0094702C"/>
    <w:rsid w:val="00947242"/>
    <w:rsid w:val="009474AB"/>
    <w:rsid w:val="009507F2"/>
    <w:rsid w:val="00951583"/>
    <w:rsid w:val="009518F8"/>
    <w:rsid w:val="00951E7A"/>
    <w:rsid w:val="0095263C"/>
    <w:rsid w:val="00952689"/>
    <w:rsid w:val="00952905"/>
    <w:rsid w:val="009534FF"/>
    <w:rsid w:val="00953E26"/>
    <w:rsid w:val="00953F70"/>
    <w:rsid w:val="00954301"/>
    <w:rsid w:val="00954EF4"/>
    <w:rsid w:val="0095518E"/>
    <w:rsid w:val="00955351"/>
    <w:rsid w:val="0095573E"/>
    <w:rsid w:val="009561B4"/>
    <w:rsid w:val="0095750A"/>
    <w:rsid w:val="00957B5E"/>
    <w:rsid w:val="00957C24"/>
    <w:rsid w:val="00957DBB"/>
    <w:rsid w:val="00957FA9"/>
    <w:rsid w:val="0096012D"/>
    <w:rsid w:val="009602B4"/>
    <w:rsid w:val="0096030E"/>
    <w:rsid w:val="00960469"/>
    <w:rsid w:val="009604A3"/>
    <w:rsid w:val="00960AEE"/>
    <w:rsid w:val="00960C6B"/>
    <w:rsid w:val="00960EFD"/>
    <w:rsid w:val="0096120D"/>
    <w:rsid w:val="00961B1F"/>
    <w:rsid w:val="00961BCA"/>
    <w:rsid w:val="00962051"/>
    <w:rsid w:val="00962298"/>
    <w:rsid w:val="00962837"/>
    <w:rsid w:val="0096292B"/>
    <w:rsid w:val="00962AAD"/>
    <w:rsid w:val="009635B0"/>
    <w:rsid w:val="0096387F"/>
    <w:rsid w:val="009639D4"/>
    <w:rsid w:val="00963CD0"/>
    <w:rsid w:val="00963CE0"/>
    <w:rsid w:val="00964AB6"/>
    <w:rsid w:val="00965195"/>
    <w:rsid w:val="009655C5"/>
    <w:rsid w:val="00966153"/>
    <w:rsid w:val="00966686"/>
    <w:rsid w:val="0096683E"/>
    <w:rsid w:val="00966D60"/>
    <w:rsid w:val="00967460"/>
    <w:rsid w:val="00967D7B"/>
    <w:rsid w:val="00970C27"/>
    <w:rsid w:val="00970D41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75D3C"/>
    <w:rsid w:val="00975E3A"/>
    <w:rsid w:val="00976787"/>
    <w:rsid w:val="00980C03"/>
    <w:rsid w:val="009815C6"/>
    <w:rsid w:val="00981643"/>
    <w:rsid w:val="00981994"/>
    <w:rsid w:val="009822C2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3B59"/>
    <w:rsid w:val="009941F5"/>
    <w:rsid w:val="009942AF"/>
    <w:rsid w:val="009943F9"/>
    <w:rsid w:val="00995264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979"/>
    <w:rsid w:val="009A5F9A"/>
    <w:rsid w:val="009A63C0"/>
    <w:rsid w:val="009A67CC"/>
    <w:rsid w:val="009A6B2D"/>
    <w:rsid w:val="009A723A"/>
    <w:rsid w:val="009A7386"/>
    <w:rsid w:val="009A7451"/>
    <w:rsid w:val="009A764D"/>
    <w:rsid w:val="009B0CF1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57AC"/>
    <w:rsid w:val="009B5A69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43F"/>
    <w:rsid w:val="009C2B60"/>
    <w:rsid w:val="009C2FDE"/>
    <w:rsid w:val="009C4038"/>
    <w:rsid w:val="009C4362"/>
    <w:rsid w:val="009C4814"/>
    <w:rsid w:val="009C5137"/>
    <w:rsid w:val="009C54EE"/>
    <w:rsid w:val="009C67FC"/>
    <w:rsid w:val="009C6ACC"/>
    <w:rsid w:val="009C6E11"/>
    <w:rsid w:val="009C7142"/>
    <w:rsid w:val="009C72E3"/>
    <w:rsid w:val="009C7F63"/>
    <w:rsid w:val="009D033F"/>
    <w:rsid w:val="009D0387"/>
    <w:rsid w:val="009D0B0E"/>
    <w:rsid w:val="009D23A4"/>
    <w:rsid w:val="009D28CB"/>
    <w:rsid w:val="009D32B3"/>
    <w:rsid w:val="009D33C4"/>
    <w:rsid w:val="009D4A9F"/>
    <w:rsid w:val="009D5802"/>
    <w:rsid w:val="009D5C0C"/>
    <w:rsid w:val="009D5E6A"/>
    <w:rsid w:val="009D63B2"/>
    <w:rsid w:val="009D68B4"/>
    <w:rsid w:val="009D725B"/>
    <w:rsid w:val="009D7319"/>
    <w:rsid w:val="009D731C"/>
    <w:rsid w:val="009D7372"/>
    <w:rsid w:val="009D780A"/>
    <w:rsid w:val="009D7E95"/>
    <w:rsid w:val="009E06E0"/>
    <w:rsid w:val="009E1356"/>
    <w:rsid w:val="009E16BC"/>
    <w:rsid w:val="009E1E8E"/>
    <w:rsid w:val="009E252F"/>
    <w:rsid w:val="009E2767"/>
    <w:rsid w:val="009E31D5"/>
    <w:rsid w:val="009E3D2D"/>
    <w:rsid w:val="009E3E86"/>
    <w:rsid w:val="009E3F82"/>
    <w:rsid w:val="009E4689"/>
    <w:rsid w:val="009E4D56"/>
    <w:rsid w:val="009E4EA9"/>
    <w:rsid w:val="009E5441"/>
    <w:rsid w:val="009E56C9"/>
    <w:rsid w:val="009E5D18"/>
    <w:rsid w:val="009E607A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CBF"/>
    <w:rsid w:val="009F4F5B"/>
    <w:rsid w:val="009F5213"/>
    <w:rsid w:val="009F5D05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042"/>
    <w:rsid w:val="00A008EE"/>
    <w:rsid w:val="00A012D5"/>
    <w:rsid w:val="00A01A48"/>
    <w:rsid w:val="00A0228B"/>
    <w:rsid w:val="00A03647"/>
    <w:rsid w:val="00A04A1C"/>
    <w:rsid w:val="00A05052"/>
    <w:rsid w:val="00A05922"/>
    <w:rsid w:val="00A05C45"/>
    <w:rsid w:val="00A05C76"/>
    <w:rsid w:val="00A05DE7"/>
    <w:rsid w:val="00A05FDF"/>
    <w:rsid w:val="00A0609B"/>
    <w:rsid w:val="00A064AF"/>
    <w:rsid w:val="00A100B3"/>
    <w:rsid w:val="00A101A7"/>
    <w:rsid w:val="00A10349"/>
    <w:rsid w:val="00A10790"/>
    <w:rsid w:val="00A10B55"/>
    <w:rsid w:val="00A10DB0"/>
    <w:rsid w:val="00A10FA6"/>
    <w:rsid w:val="00A11778"/>
    <w:rsid w:val="00A1178C"/>
    <w:rsid w:val="00A11892"/>
    <w:rsid w:val="00A11ECF"/>
    <w:rsid w:val="00A1272B"/>
    <w:rsid w:val="00A12874"/>
    <w:rsid w:val="00A1306B"/>
    <w:rsid w:val="00A13956"/>
    <w:rsid w:val="00A13F19"/>
    <w:rsid w:val="00A141CB"/>
    <w:rsid w:val="00A154CA"/>
    <w:rsid w:val="00A15F38"/>
    <w:rsid w:val="00A16884"/>
    <w:rsid w:val="00A16BD4"/>
    <w:rsid w:val="00A20E39"/>
    <w:rsid w:val="00A21B91"/>
    <w:rsid w:val="00A223F0"/>
    <w:rsid w:val="00A22AD7"/>
    <w:rsid w:val="00A230C6"/>
    <w:rsid w:val="00A238AE"/>
    <w:rsid w:val="00A23B12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1D2"/>
    <w:rsid w:val="00A278C2"/>
    <w:rsid w:val="00A27AF3"/>
    <w:rsid w:val="00A27C8A"/>
    <w:rsid w:val="00A30764"/>
    <w:rsid w:val="00A30C76"/>
    <w:rsid w:val="00A32124"/>
    <w:rsid w:val="00A321B4"/>
    <w:rsid w:val="00A32C42"/>
    <w:rsid w:val="00A32E98"/>
    <w:rsid w:val="00A34B81"/>
    <w:rsid w:val="00A352FD"/>
    <w:rsid w:val="00A35386"/>
    <w:rsid w:val="00A35731"/>
    <w:rsid w:val="00A35D7D"/>
    <w:rsid w:val="00A364B5"/>
    <w:rsid w:val="00A36A37"/>
    <w:rsid w:val="00A37251"/>
    <w:rsid w:val="00A4184A"/>
    <w:rsid w:val="00A41A50"/>
    <w:rsid w:val="00A420CB"/>
    <w:rsid w:val="00A42367"/>
    <w:rsid w:val="00A43E20"/>
    <w:rsid w:val="00A43E8B"/>
    <w:rsid w:val="00A4425D"/>
    <w:rsid w:val="00A46867"/>
    <w:rsid w:val="00A47B93"/>
    <w:rsid w:val="00A50A9C"/>
    <w:rsid w:val="00A50ECD"/>
    <w:rsid w:val="00A51E07"/>
    <w:rsid w:val="00A51E17"/>
    <w:rsid w:val="00A51F27"/>
    <w:rsid w:val="00A52773"/>
    <w:rsid w:val="00A52DEE"/>
    <w:rsid w:val="00A534CA"/>
    <w:rsid w:val="00A5353D"/>
    <w:rsid w:val="00A54222"/>
    <w:rsid w:val="00A54819"/>
    <w:rsid w:val="00A54ABD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03D4"/>
    <w:rsid w:val="00A616C5"/>
    <w:rsid w:val="00A61E36"/>
    <w:rsid w:val="00A61E60"/>
    <w:rsid w:val="00A62243"/>
    <w:rsid w:val="00A62EE4"/>
    <w:rsid w:val="00A639EB"/>
    <w:rsid w:val="00A6479D"/>
    <w:rsid w:val="00A64E5B"/>
    <w:rsid w:val="00A652ED"/>
    <w:rsid w:val="00A660E7"/>
    <w:rsid w:val="00A672D8"/>
    <w:rsid w:val="00A674F6"/>
    <w:rsid w:val="00A67BE2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77F4A"/>
    <w:rsid w:val="00A80941"/>
    <w:rsid w:val="00A81CF5"/>
    <w:rsid w:val="00A82402"/>
    <w:rsid w:val="00A82D0B"/>
    <w:rsid w:val="00A8467B"/>
    <w:rsid w:val="00A8481D"/>
    <w:rsid w:val="00A84B8D"/>
    <w:rsid w:val="00A853A5"/>
    <w:rsid w:val="00A85B44"/>
    <w:rsid w:val="00A862E0"/>
    <w:rsid w:val="00A86628"/>
    <w:rsid w:val="00A86DB9"/>
    <w:rsid w:val="00A8731F"/>
    <w:rsid w:val="00A875C9"/>
    <w:rsid w:val="00A90EA5"/>
    <w:rsid w:val="00A911B8"/>
    <w:rsid w:val="00A91302"/>
    <w:rsid w:val="00A9130A"/>
    <w:rsid w:val="00A91B4A"/>
    <w:rsid w:val="00A92672"/>
    <w:rsid w:val="00A927DE"/>
    <w:rsid w:val="00A9282D"/>
    <w:rsid w:val="00A9282F"/>
    <w:rsid w:val="00A92852"/>
    <w:rsid w:val="00A92C0F"/>
    <w:rsid w:val="00A93670"/>
    <w:rsid w:val="00A93774"/>
    <w:rsid w:val="00A938BE"/>
    <w:rsid w:val="00A93AE4"/>
    <w:rsid w:val="00A94081"/>
    <w:rsid w:val="00A94771"/>
    <w:rsid w:val="00A94EF1"/>
    <w:rsid w:val="00A94F54"/>
    <w:rsid w:val="00A95018"/>
    <w:rsid w:val="00A9563D"/>
    <w:rsid w:val="00A956E8"/>
    <w:rsid w:val="00A95B2C"/>
    <w:rsid w:val="00A95B6C"/>
    <w:rsid w:val="00A95CB4"/>
    <w:rsid w:val="00A966EA"/>
    <w:rsid w:val="00A969EB"/>
    <w:rsid w:val="00A96A07"/>
    <w:rsid w:val="00A96BF0"/>
    <w:rsid w:val="00A96DCE"/>
    <w:rsid w:val="00A96EA3"/>
    <w:rsid w:val="00A97BC5"/>
    <w:rsid w:val="00AA0537"/>
    <w:rsid w:val="00AA0CD1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66"/>
    <w:rsid w:val="00AA70E1"/>
    <w:rsid w:val="00AB124D"/>
    <w:rsid w:val="00AB15F7"/>
    <w:rsid w:val="00AB231C"/>
    <w:rsid w:val="00AB4297"/>
    <w:rsid w:val="00AB475E"/>
    <w:rsid w:val="00AB4BFD"/>
    <w:rsid w:val="00AB5E7D"/>
    <w:rsid w:val="00AB6287"/>
    <w:rsid w:val="00AB6A2A"/>
    <w:rsid w:val="00AB6AF8"/>
    <w:rsid w:val="00AB7476"/>
    <w:rsid w:val="00AB74F4"/>
    <w:rsid w:val="00AB7531"/>
    <w:rsid w:val="00AB79DB"/>
    <w:rsid w:val="00AB7CEB"/>
    <w:rsid w:val="00AC0A6B"/>
    <w:rsid w:val="00AC18B2"/>
    <w:rsid w:val="00AC1E87"/>
    <w:rsid w:val="00AC2068"/>
    <w:rsid w:val="00AC2941"/>
    <w:rsid w:val="00AC3729"/>
    <w:rsid w:val="00AC5119"/>
    <w:rsid w:val="00AC5C23"/>
    <w:rsid w:val="00AC63E4"/>
    <w:rsid w:val="00AC6AAE"/>
    <w:rsid w:val="00AD0477"/>
    <w:rsid w:val="00AD0983"/>
    <w:rsid w:val="00AD0C4C"/>
    <w:rsid w:val="00AD0D41"/>
    <w:rsid w:val="00AD101F"/>
    <w:rsid w:val="00AD153D"/>
    <w:rsid w:val="00AD18E5"/>
    <w:rsid w:val="00AD1D2A"/>
    <w:rsid w:val="00AD250C"/>
    <w:rsid w:val="00AD2BE7"/>
    <w:rsid w:val="00AD30AF"/>
    <w:rsid w:val="00AD3C9E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605"/>
    <w:rsid w:val="00AE2A82"/>
    <w:rsid w:val="00AE2CEC"/>
    <w:rsid w:val="00AE2F05"/>
    <w:rsid w:val="00AE301A"/>
    <w:rsid w:val="00AE3DD0"/>
    <w:rsid w:val="00AE4203"/>
    <w:rsid w:val="00AE45C4"/>
    <w:rsid w:val="00AE5020"/>
    <w:rsid w:val="00AE5925"/>
    <w:rsid w:val="00AE5B29"/>
    <w:rsid w:val="00AE7448"/>
    <w:rsid w:val="00AE7516"/>
    <w:rsid w:val="00AE7710"/>
    <w:rsid w:val="00AF00C0"/>
    <w:rsid w:val="00AF03D0"/>
    <w:rsid w:val="00AF0888"/>
    <w:rsid w:val="00AF0E91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3E22"/>
    <w:rsid w:val="00AF41C9"/>
    <w:rsid w:val="00AF4617"/>
    <w:rsid w:val="00AF4C5B"/>
    <w:rsid w:val="00AF65D4"/>
    <w:rsid w:val="00AF6B16"/>
    <w:rsid w:val="00AF7252"/>
    <w:rsid w:val="00AF7772"/>
    <w:rsid w:val="00AF7E14"/>
    <w:rsid w:val="00AF7F13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0A2"/>
    <w:rsid w:val="00B041D3"/>
    <w:rsid w:val="00B041D5"/>
    <w:rsid w:val="00B04496"/>
    <w:rsid w:val="00B044AB"/>
    <w:rsid w:val="00B045C0"/>
    <w:rsid w:val="00B046A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3BA6"/>
    <w:rsid w:val="00B1465C"/>
    <w:rsid w:val="00B14EC7"/>
    <w:rsid w:val="00B15406"/>
    <w:rsid w:val="00B15574"/>
    <w:rsid w:val="00B1561A"/>
    <w:rsid w:val="00B15997"/>
    <w:rsid w:val="00B1603B"/>
    <w:rsid w:val="00B164B3"/>
    <w:rsid w:val="00B16E63"/>
    <w:rsid w:val="00B17192"/>
    <w:rsid w:val="00B17A2D"/>
    <w:rsid w:val="00B20433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450"/>
    <w:rsid w:val="00B24652"/>
    <w:rsid w:val="00B246BE"/>
    <w:rsid w:val="00B24B7A"/>
    <w:rsid w:val="00B24D9F"/>
    <w:rsid w:val="00B25A06"/>
    <w:rsid w:val="00B26799"/>
    <w:rsid w:val="00B26A1E"/>
    <w:rsid w:val="00B27998"/>
    <w:rsid w:val="00B27B7C"/>
    <w:rsid w:val="00B27BEB"/>
    <w:rsid w:val="00B31F7B"/>
    <w:rsid w:val="00B32599"/>
    <w:rsid w:val="00B3263A"/>
    <w:rsid w:val="00B329E8"/>
    <w:rsid w:val="00B32EE9"/>
    <w:rsid w:val="00B33575"/>
    <w:rsid w:val="00B3373B"/>
    <w:rsid w:val="00B33AEE"/>
    <w:rsid w:val="00B33EB1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C3A"/>
    <w:rsid w:val="00B35FA4"/>
    <w:rsid w:val="00B360D6"/>
    <w:rsid w:val="00B36F7E"/>
    <w:rsid w:val="00B37056"/>
    <w:rsid w:val="00B37691"/>
    <w:rsid w:val="00B3776B"/>
    <w:rsid w:val="00B37830"/>
    <w:rsid w:val="00B37C8C"/>
    <w:rsid w:val="00B40395"/>
    <w:rsid w:val="00B4163F"/>
    <w:rsid w:val="00B418AE"/>
    <w:rsid w:val="00B41E5B"/>
    <w:rsid w:val="00B4226B"/>
    <w:rsid w:val="00B42693"/>
    <w:rsid w:val="00B42710"/>
    <w:rsid w:val="00B42E06"/>
    <w:rsid w:val="00B435E1"/>
    <w:rsid w:val="00B44583"/>
    <w:rsid w:val="00B45326"/>
    <w:rsid w:val="00B454C9"/>
    <w:rsid w:val="00B45735"/>
    <w:rsid w:val="00B465EB"/>
    <w:rsid w:val="00B46CB9"/>
    <w:rsid w:val="00B4714D"/>
    <w:rsid w:val="00B47C47"/>
    <w:rsid w:val="00B50D7B"/>
    <w:rsid w:val="00B513E3"/>
    <w:rsid w:val="00B52B8F"/>
    <w:rsid w:val="00B530C1"/>
    <w:rsid w:val="00B5382B"/>
    <w:rsid w:val="00B53D07"/>
    <w:rsid w:val="00B53D09"/>
    <w:rsid w:val="00B53E77"/>
    <w:rsid w:val="00B53EF9"/>
    <w:rsid w:val="00B54278"/>
    <w:rsid w:val="00B543B2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57A57"/>
    <w:rsid w:val="00B57A93"/>
    <w:rsid w:val="00B605E1"/>
    <w:rsid w:val="00B6076B"/>
    <w:rsid w:val="00B6104E"/>
    <w:rsid w:val="00B6146E"/>
    <w:rsid w:val="00B6164F"/>
    <w:rsid w:val="00B61A07"/>
    <w:rsid w:val="00B61D85"/>
    <w:rsid w:val="00B61F31"/>
    <w:rsid w:val="00B62245"/>
    <w:rsid w:val="00B62E43"/>
    <w:rsid w:val="00B63B35"/>
    <w:rsid w:val="00B65101"/>
    <w:rsid w:val="00B65200"/>
    <w:rsid w:val="00B65463"/>
    <w:rsid w:val="00B65C43"/>
    <w:rsid w:val="00B6707D"/>
    <w:rsid w:val="00B675BA"/>
    <w:rsid w:val="00B67749"/>
    <w:rsid w:val="00B700DA"/>
    <w:rsid w:val="00B70C9D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38C"/>
    <w:rsid w:val="00B76884"/>
    <w:rsid w:val="00B76B79"/>
    <w:rsid w:val="00B7722D"/>
    <w:rsid w:val="00B77C1F"/>
    <w:rsid w:val="00B8057E"/>
    <w:rsid w:val="00B81B19"/>
    <w:rsid w:val="00B81FF8"/>
    <w:rsid w:val="00B8260A"/>
    <w:rsid w:val="00B82FB4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2CE3"/>
    <w:rsid w:val="00B9339D"/>
    <w:rsid w:val="00B93763"/>
    <w:rsid w:val="00B93939"/>
    <w:rsid w:val="00B94405"/>
    <w:rsid w:val="00B944B0"/>
    <w:rsid w:val="00B94516"/>
    <w:rsid w:val="00B945CB"/>
    <w:rsid w:val="00B9492D"/>
    <w:rsid w:val="00B95373"/>
    <w:rsid w:val="00B964C4"/>
    <w:rsid w:val="00B966A4"/>
    <w:rsid w:val="00B968DA"/>
    <w:rsid w:val="00B97615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6ECB"/>
    <w:rsid w:val="00BA7EDF"/>
    <w:rsid w:val="00BB0055"/>
    <w:rsid w:val="00BB03E3"/>
    <w:rsid w:val="00BB097B"/>
    <w:rsid w:val="00BB0B87"/>
    <w:rsid w:val="00BB12C7"/>
    <w:rsid w:val="00BB1CDA"/>
    <w:rsid w:val="00BB365A"/>
    <w:rsid w:val="00BB36BC"/>
    <w:rsid w:val="00BB382D"/>
    <w:rsid w:val="00BB3B4B"/>
    <w:rsid w:val="00BB3B6B"/>
    <w:rsid w:val="00BB47A1"/>
    <w:rsid w:val="00BB4AD8"/>
    <w:rsid w:val="00BB7683"/>
    <w:rsid w:val="00BB7C79"/>
    <w:rsid w:val="00BB7EC2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278"/>
    <w:rsid w:val="00BC45D2"/>
    <w:rsid w:val="00BC4928"/>
    <w:rsid w:val="00BC4C64"/>
    <w:rsid w:val="00BC4DA5"/>
    <w:rsid w:val="00BC5F63"/>
    <w:rsid w:val="00BC6263"/>
    <w:rsid w:val="00BC62BA"/>
    <w:rsid w:val="00BC6BFA"/>
    <w:rsid w:val="00BC6BFE"/>
    <w:rsid w:val="00BC6D0A"/>
    <w:rsid w:val="00BC7897"/>
    <w:rsid w:val="00BD0607"/>
    <w:rsid w:val="00BD1D30"/>
    <w:rsid w:val="00BD252C"/>
    <w:rsid w:val="00BD279D"/>
    <w:rsid w:val="00BD2810"/>
    <w:rsid w:val="00BD2A2A"/>
    <w:rsid w:val="00BD3760"/>
    <w:rsid w:val="00BD397D"/>
    <w:rsid w:val="00BD3A7D"/>
    <w:rsid w:val="00BD3A9B"/>
    <w:rsid w:val="00BD4923"/>
    <w:rsid w:val="00BD4D58"/>
    <w:rsid w:val="00BD5119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391B"/>
    <w:rsid w:val="00BE4041"/>
    <w:rsid w:val="00BE458A"/>
    <w:rsid w:val="00BE5017"/>
    <w:rsid w:val="00BE5037"/>
    <w:rsid w:val="00BE6380"/>
    <w:rsid w:val="00BE68E7"/>
    <w:rsid w:val="00BE7127"/>
    <w:rsid w:val="00BE72DB"/>
    <w:rsid w:val="00BE72EB"/>
    <w:rsid w:val="00BE7404"/>
    <w:rsid w:val="00BE7411"/>
    <w:rsid w:val="00BE7A4C"/>
    <w:rsid w:val="00BF034E"/>
    <w:rsid w:val="00BF072C"/>
    <w:rsid w:val="00BF0D98"/>
    <w:rsid w:val="00BF0F84"/>
    <w:rsid w:val="00BF1D5C"/>
    <w:rsid w:val="00BF246D"/>
    <w:rsid w:val="00BF2B96"/>
    <w:rsid w:val="00BF32BB"/>
    <w:rsid w:val="00BF3641"/>
    <w:rsid w:val="00BF36C8"/>
    <w:rsid w:val="00BF3A8B"/>
    <w:rsid w:val="00BF3E65"/>
    <w:rsid w:val="00BF3F05"/>
    <w:rsid w:val="00BF4138"/>
    <w:rsid w:val="00BF44C8"/>
    <w:rsid w:val="00BF45CC"/>
    <w:rsid w:val="00BF54D4"/>
    <w:rsid w:val="00BF587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4DBB"/>
    <w:rsid w:val="00C05182"/>
    <w:rsid w:val="00C052BC"/>
    <w:rsid w:val="00C05560"/>
    <w:rsid w:val="00C05B4C"/>
    <w:rsid w:val="00C05C5C"/>
    <w:rsid w:val="00C0632E"/>
    <w:rsid w:val="00C06805"/>
    <w:rsid w:val="00C06C16"/>
    <w:rsid w:val="00C06EEB"/>
    <w:rsid w:val="00C07A2A"/>
    <w:rsid w:val="00C07E36"/>
    <w:rsid w:val="00C103D4"/>
    <w:rsid w:val="00C1053E"/>
    <w:rsid w:val="00C11217"/>
    <w:rsid w:val="00C11922"/>
    <w:rsid w:val="00C11AF1"/>
    <w:rsid w:val="00C12A25"/>
    <w:rsid w:val="00C12D71"/>
    <w:rsid w:val="00C12E64"/>
    <w:rsid w:val="00C1390E"/>
    <w:rsid w:val="00C1393A"/>
    <w:rsid w:val="00C13D78"/>
    <w:rsid w:val="00C14028"/>
    <w:rsid w:val="00C1485B"/>
    <w:rsid w:val="00C14D9A"/>
    <w:rsid w:val="00C1508D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171"/>
    <w:rsid w:val="00C23634"/>
    <w:rsid w:val="00C23EE6"/>
    <w:rsid w:val="00C244BA"/>
    <w:rsid w:val="00C2504B"/>
    <w:rsid w:val="00C25832"/>
    <w:rsid w:val="00C25C06"/>
    <w:rsid w:val="00C26161"/>
    <w:rsid w:val="00C26945"/>
    <w:rsid w:val="00C26C36"/>
    <w:rsid w:val="00C276DB"/>
    <w:rsid w:val="00C27FC8"/>
    <w:rsid w:val="00C3081B"/>
    <w:rsid w:val="00C30F06"/>
    <w:rsid w:val="00C313F5"/>
    <w:rsid w:val="00C317AA"/>
    <w:rsid w:val="00C31BC2"/>
    <w:rsid w:val="00C31BFD"/>
    <w:rsid w:val="00C32604"/>
    <w:rsid w:val="00C33325"/>
    <w:rsid w:val="00C338BC"/>
    <w:rsid w:val="00C344E6"/>
    <w:rsid w:val="00C34644"/>
    <w:rsid w:val="00C34E46"/>
    <w:rsid w:val="00C3500A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379C8"/>
    <w:rsid w:val="00C40492"/>
    <w:rsid w:val="00C40507"/>
    <w:rsid w:val="00C40842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4E5C"/>
    <w:rsid w:val="00C4527B"/>
    <w:rsid w:val="00C45AD4"/>
    <w:rsid w:val="00C460BB"/>
    <w:rsid w:val="00C4670B"/>
    <w:rsid w:val="00C46784"/>
    <w:rsid w:val="00C46C28"/>
    <w:rsid w:val="00C46ED2"/>
    <w:rsid w:val="00C47222"/>
    <w:rsid w:val="00C479FD"/>
    <w:rsid w:val="00C47D8F"/>
    <w:rsid w:val="00C50BF4"/>
    <w:rsid w:val="00C50E03"/>
    <w:rsid w:val="00C51034"/>
    <w:rsid w:val="00C5146B"/>
    <w:rsid w:val="00C514C1"/>
    <w:rsid w:val="00C518A7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0EE7"/>
    <w:rsid w:val="00C61390"/>
    <w:rsid w:val="00C6160C"/>
    <w:rsid w:val="00C61921"/>
    <w:rsid w:val="00C61E7F"/>
    <w:rsid w:val="00C61F9B"/>
    <w:rsid w:val="00C62535"/>
    <w:rsid w:val="00C63F6F"/>
    <w:rsid w:val="00C64443"/>
    <w:rsid w:val="00C650E5"/>
    <w:rsid w:val="00C658E1"/>
    <w:rsid w:val="00C65969"/>
    <w:rsid w:val="00C66890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3502"/>
    <w:rsid w:val="00C73BEB"/>
    <w:rsid w:val="00C7401E"/>
    <w:rsid w:val="00C74280"/>
    <w:rsid w:val="00C7571E"/>
    <w:rsid w:val="00C7585B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8D0"/>
    <w:rsid w:val="00C90E8A"/>
    <w:rsid w:val="00C91BA5"/>
    <w:rsid w:val="00C92A7C"/>
    <w:rsid w:val="00C92D83"/>
    <w:rsid w:val="00C92E30"/>
    <w:rsid w:val="00C9385C"/>
    <w:rsid w:val="00C93A6F"/>
    <w:rsid w:val="00C9416B"/>
    <w:rsid w:val="00C956A7"/>
    <w:rsid w:val="00C95A0B"/>
    <w:rsid w:val="00C95AE3"/>
    <w:rsid w:val="00C95D98"/>
    <w:rsid w:val="00C961BE"/>
    <w:rsid w:val="00C9644A"/>
    <w:rsid w:val="00C96873"/>
    <w:rsid w:val="00C96935"/>
    <w:rsid w:val="00C96EF4"/>
    <w:rsid w:val="00C97B50"/>
    <w:rsid w:val="00C97E6F"/>
    <w:rsid w:val="00CA0038"/>
    <w:rsid w:val="00CA0262"/>
    <w:rsid w:val="00CA07F8"/>
    <w:rsid w:val="00CA07FC"/>
    <w:rsid w:val="00CA1C7A"/>
    <w:rsid w:val="00CA439B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2EA"/>
    <w:rsid w:val="00CB1459"/>
    <w:rsid w:val="00CB16DD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4FE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86C"/>
    <w:rsid w:val="00CC4C80"/>
    <w:rsid w:val="00CC510F"/>
    <w:rsid w:val="00CC51EF"/>
    <w:rsid w:val="00CC577B"/>
    <w:rsid w:val="00CC665C"/>
    <w:rsid w:val="00CC6EEE"/>
    <w:rsid w:val="00CC7387"/>
    <w:rsid w:val="00CC7576"/>
    <w:rsid w:val="00CC7929"/>
    <w:rsid w:val="00CC79F1"/>
    <w:rsid w:val="00CD0A33"/>
    <w:rsid w:val="00CD0D27"/>
    <w:rsid w:val="00CD11A3"/>
    <w:rsid w:val="00CD1205"/>
    <w:rsid w:val="00CD16AD"/>
    <w:rsid w:val="00CD227F"/>
    <w:rsid w:val="00CD2A3E"/>
    <w:rsid w:val="00CD38CA"/>
    <w:rsid w:val="00CD3BA3"/>
    <w:rsid w:val="00CD4097"/>
    <w:rsid w:val="00CD436E"/>
    <w:rsid w:val="00CD567C"/>
    <w:rsid w:val="00CD56A7"/>
    <w:rsid w:val="00CD5BA2"/>
    <w:rsid w:val="00CD5EF1"/>
    <w:rsid w:val="00CD6651"/>
    <w:rsid w:val="00CD71C1"/>
    <w:rsid w:val="00CD7D4C"/>
    <w:rsid w:val="00CE0104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1F"/>
    <w:rsid w:val="00CE4DED"/>
    <w:rsid w:val="00CE5ABD"/>
    <w:rsid w:val="00CE6077"/>
    <w:rsid w:val="00CE6389"/>
    <w:rsid w:val="00CE6AD6"/>
    <w:rsid w:val="00CE7D73"/>
    <w:rsid w:val="00CE7E32"/>
    <w:rsid w:val="00CF1D81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59C"/>
    <w:rsid w:val="00CF7682"/>
    <w:rsid w:val="00CF769D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5C00"/>
    <w:rsid w:val="00D079DF"/>
    <w:rsid w:val="00D10112"/>
    <w:rsid w:val="00D102CD"/>
    <w:rsid w:val="00D10781"/>
    <w:rsid w:val="00D10AE7"/>
    <w:rsid w:val="00D10D45"/>
    <w:rsid w:val="00D11109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5E24"/>
    <w:rsid w:val="00D17174"/>
    <w:rsid w:val="00D172F5"/>
    <w:rsid w:val="00D1767B"/>
    <w:rsid w:val="00D17B29"/>
    <w:rsid w:val="00D17F1A"/>
    <w:rsid w:val="00D2083D"/>
    <w:rsid w:val="00D21185"/>
    <w:rsid w:val="00D21AB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080"/>
    <w:rsid w:val="00D2689C"/>
    <w:rsid w:val="00D26976"/>
    <w:rsid w:val="00D27043"/>
    <w:rsid w:val="00D27E35"/>
    <w:rsid w:val="00D30051"/>
    <w:rsid w:val="00D30350"/>
    <w:rsid w:val="00D3119D"/>
    <w:rsid w:val="00D31330"/>
    <w:rsid w:val="00D314E2"/>
    <w:rsid w:val="00D31B24"/>
    <w:rsid w:val="00D31C60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2A6"/>
    <w:rsid w:val="00D36828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2E3A"/>
    <w:rsid w:val="00D43834"/>
    <w:rsid w:val="00D43A3A"/>
    <w:rsid w:val="00D451C8"/>
    <w:rsid w:val="00D46CB2"/>
    <w:rsid w:val="00D46E7A"/>
    <w:rsid w:val="00D475D1"/>
    <w:rsid w:val="00D47776"/>
    <w:rsid w:val="00D47B61"/>
    <w:rsid w:val="00D5177A"/>
    <w:rsid w:val="00D51A3A"/>
    <w:rsid w:val="00D52088"/>
    <w:rsid w:val="00D5267E"/>
    <w:rsid w:val="00D526C3"/>
    <w:rsid w:val="00D532CC"/>
    <w:rsid w:val="00D5444E"/>
    <w:rsid w:val="00D54650"/>
    <w:rsid w:val="00D54D5D"/>
    <w:rsid w:val="00D5510A"/>
    <w:rsid w:val="00D55826"/>
    <w:rsid w:val="00D55987"/>
    <w:rsid w:val="00D57F4D"/>
    <w:rsid w:val="00D6104E"/>
    <w:rsid w:val="00D614BD"/>
    <w:rsid w:val="00D61A1B"/>
    <w:rsid w:val="00D61A20"/>
    <w:rsid w:val="00D61E45"/>
    <w:rsid w:val="00D62EEB"/>
    <w:rsid w:val="00D63613"/>
    <w:rsid w:val="00D63AEA"/>
    <w:rsid w:val="00D64266"/>
    <w:rsid w:val="00D64BD7"/>
    <w:rsid w:val="00D64D66"/>
    <w:rsid w:val="00D64F33"/>
    <w:rsid w:val="00D65BEF"/>
    <w:rsid w:val="00D65C83"/>
    <w:rsid w:val="00D66154"/>
    <w:rsid w:val="00D6624D"/>
    <w:rsid w:val="00D66493"/>
    <w:rsid w:val="00D66A30"/>
    <w:rsid w:val="00D66A3F"/>
    <w:rsid w:val="00D66FDF"/>
    <w:rsid w:val="00D67318"/>
    <w:rsid w:val="00D673CF"/>
    <w:rsid w:val="00D67E3C"/>
    <w:rsid w:val="00D7117F"/>
    <w:rsid w:val="00D71849"/>
    <w:rsid w:val="00D72117"/>
    <w:rsid w:val="00D72CB1"/>
    <w:rsid w:val="00D72F64"/>
    <w:rsid w:val="00D73543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114"/>
    <w:rsid w:val="00D80CB3"/>
    <w:rsid w:val="00D80D64"/>
    <w:rsid w:val="00D811BF"/>
    <w:rsid w:val="00D8123D"/>
    <w:rsid w:val="00D81420"/>
    <w:rsid w:val="00D81544"/>
    <w:rsid w:val="00D8158D"/>
    <w:rsid w:val="00D815E0"/>
    <w:rsid w:val="00D82D03"/>
    <w:rsid w:val="00D82DF7"/>
    <w:rsid w:val="00D830F2"/>
    <w:rsid w:val="00D83554"/>
    <w:rsid w:val="00D83D1F"/>
    <w:rsid w:val="00D8433E"/>
    <w:rsid w:val="00D847C2"/>
    <w:rsid w:val="00D85279"/>
    <w:rsid w:val="00D85853"/>
    <w:rsid w:val="00D85AE9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20"/>
    <w:rsid w:val="00D90AC4"/>
    <w:rsid w:val="00D91A89"/>
    <w:rsid w:val="00D922BD"/>
    <w:rsid w:val="00D92573"/>
    <w:rsid w:val="00D92BEA"/>
    <w:rsid w:val="00D934F9"/>
    <w:rsid w:val="00D936F9"/>
    <w:rsid w:val="00D93C03"/>
    <w:rsid w:val="00D948DA"/>
    <w:rsid w:val="00D94AFA"/>
    <w:rsid w:val="00D9500F"/>
    <w:rsid w:val="00D956B5"/>
    <w:rsid w:val="00D95A6F"/>
    <w:rsid w:val="00D9678C"/>
    <w:rsid w:val="00D97168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2BB"/>
    <w:rsid w:val="00DB198F"/>
    <w:rsid w:val="00DB1B2E"/>
    <w:rsid w:val="00DB1BA2"/>
    <w:rsid w:val="00DB2386"/>
    <w:rsid w:val="00DB2836"/>
    <w:rsid w:val="00DB2CB3"/>
    <w:rsid w:val="00DB2D34"/>
    <w:rsid w:val="00DB358D"/>
    <w:rsid w:val="00DB379B"/>
    <w:rsid w:val="00DB3916"/>
    <w:rsid w:val="00DB3AFF"/>
    <w:rsid w:val="00DB4435"/>
    <w:rsid w:val="00DB4BFB"/>
    <w:rsid w:val="00DB4DE6"/>
    <w:rsid w:val="00DB525B"/>
    <w:rsid w:val="00DB58B7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36F1"/>
    <w:rsid w:val="00DC3FC8"/>
    <w:rsid w:val="00DC4621"/>
    <w:rsid w:val="00DC4710"/>
    <w:rsid w:val="00DC4AD6"/>
    <w:rsid w:val="00DC4C1B"/>
    <w:rsid w:val="00DC4C37"/>
    <w:rsid w:val="00DC4D41"/>
    <w:rsid w:val="00DC5665"/>
    <w:rsid w:val="00DC5B8C"/>
    <w:rsid w:val="00DC67E9"/>
    <w:rsid w:val="00DD05BF"/>
    <w:rsid w:val="00DD08AF"/>
    <w:rsid w:val="00DD0E22"/>
    <w:rsid w:val="00DD13B3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06C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0895"/>
    <w:rsid w:val="00DE0F54"/>
    <w:rsid w:val="00DE117D"/>
    <w:rsid w:val="00DE11E8"/>
    <w:rsid w:val="00DE12E1"/>
    <w:rsid w:val="00DE1339"/>
    <w:rsid w:val="00DE1477"/>
    <w:rsid w:val="00DE183F"/>
    <w:rsid w:val="00DE199C"/>
    <w:rsid w:val="00DE1ABB"/>
    <w:rsid w:val="00DE2748"/>
    <w:rsid w:val="00DE35C4"/>
    <w:rsid w:val="00DE4DAD"/>
    <w:rsid w:val="00DE50B8"/>
    <w:rsid w:val="00DE51AE"/>
    <w:rsid w:val="00DE56AC"/>
    <w:rsid w:val="00DE6542"/>
    <w:rsid w:val="00DE6B33"/>
    <w:rsid w:val="00DE6B90"/>
    <w:rsid w:val="00DE7BE3"/>
    <w:rsid w:val="00DF11F8"/>
    <w:rsid w:val="00DF162E"/>
    <w:rsid w:val="00DF1BC8"/>
    <w:rsid w:val="00DF1FB2"/>
    <w:rsid w:val="00DF244A"/>
    <w:rsid w:val="00DF27DA"/>
    <w:rsid w:val="00DF34A2"/>
    <w:rsid w:val="00DF36B6"/>
    <w:rsid w:val="00DF3949"/>
    <w:rsid w:val="00DF39D2"/>
    <w:rsid w:val="00DF45AD"/>
    <w:rsid w:val="00DF5018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385"/>
    <w:rsid w:val="00E00587"/>
    <w:rsid w:val="00E010DC"/>
    <w:rsid w:val="00E01158"/>
    <w:rsid w:val="00E01BE6"/>
    <w:rsid w:val="00E01CB8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52B3"/>
    <w:rsid w:val="00E05C01"/>
    <w:rsid w:val="00E07599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1FD"/>
    <w:rsid w:val="00E155EE"/>
    <w:rsid w:val="00E15B26"/>
    <w:rsid w:val="00E15B6E"/>
    <w:rsid w:val="00E16350"/>
    <w:rsid w:val="00E164EC"/>
    <w:rsid w:val="00E16D1A"/>
    <w:rsid w:val="00E16E18"/>
    <w:rsid w:val="00E16E80"/>
    <w:rsid w:val="00E17DA4"/>
    <w:rsid w:val="00E17E50"/>
    <w:rsid w:val="00E17EF8"/>
    <w:rsid w:val="00E20422"/>
    <w:rsid w:val="00E20F9E"/>
    <w:rsid w:val="00E2260D"/>
    <w:rsid w:val="00E227F5"/>
    <w:rsid w:val="00E22CA8"/>
    <w:rsid w:val="00E2315A"/>
    <w:rsid w:val="00E231E7"/>
    <w:rsid w:val="00E2340B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6B16"/>
    <w:rsid w:val="00E3700C"/>
    <w:rsid w:val="00E374CE"/>
    <w:rsid w:val="00E377E2"/>
    <w:rsid w:val="00E37D7B"/>
    <w:rsid w:val="00E40245"/>
    <w:rsid w:val="00E4181F"/>
    <w:rsid w:val="00E41859"/>
    <w:rsid w:val="00E42436"/>
    <w:rsid w:val="00E4260E"/>
    <w:rsid w:val="00E431F9"/>
    <w:rsid w:val="00E433AB"/>
    <w:rsid w:val="00E43473"/>
    <w:rsid w:val="00E437EF"/>
    <w:rsid w:val="00E4398A"/>
    <w:rsid w:val="00E440D2"/>
    <w:rsid w:val="00E44275"/>
    <w:rsid w:val="00E455CB"/>
    <w:rsid w:val="00E45DD7"/>
    <w:rsid w:val="00E46398"/>
    <w:rsid w:val="00E47186"/>
    <w:rsid w:val="00E4722D"/>
    <w:rsid w:val="00E4766B"/>
    <w:rsid w:val="00E476A5"/>
    <w:rsid w:val="00E478B9"/>
    <w:rsid w:val="00E50CE7"/>
    <w:rsid w:val="00E53150"/>
    <w:rsid w:val="00E538B5"/>
    <w:rsid w:val="00E53915"/>
    <w:rsid w:val="00E53C61"/>
    <w:rsid w:val="00E53E76"/>
    <w:rsid w:val="00E5497C"/>
    <w:rsid w:val="00E549F3"/>
    <w:rsid w:val="00E54A88"/>
    <w:rsid w:val="00E54B03"/>
    <w:rsid w:val="00E54C50"/>
    <w:rsid w:val="00E552DF"/>
    <w:rsid w:val="00E555A4"/>
    <w:rsid w:val="00E556EA"/>
    <w:rsid w:val="00E55BE6"/>
    <w:rsid w:val="00E55DAF"/>
    <w:rsid w:val="00E55EAC"/>
    <w:rsid w:val="00E5631E"/>
    <w:rsid w:val="00E56BC8"/>
    <w:rsid w:val="00E57276"/>
    <w:rsid w:val="00E57C0E"/>
    <w:rsid w:val="00E602A9"/>
    <w:rsid w:val="00E6080C"/>
    <w:rsid w:val="00E60E38"/>
    <w:rsid w:val="00E611AD"/>
    <w:rsid w:val="00E6142B"/>
    <w:rsid w:val="00E6194A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4FCC"/>
    <w:rsid w:val="00E652F6"/>
    <w:rsid w:val="00E65308"/>
    <w:rsid w:val="00E65685"/>
    <w:rsid w:val="00E65F9F"/>
    <w:rsid w:val="00E66AF6"/>
    <w:rsid w:val="00E6777A"/>
    <w:rsid w:val="00E67960"/>
    <w:rsid w:val="00E67B9B"/>
    <w:rsid w:val="00E70549"/>
    <w:rsid w:val="00E70656"/>
    <w:rsid w:val="00E70B82"/>
    <w:rsid w:val="00E70CAC"/>
    <w:rsid w:val="00E70DEB"/>
    <w:rsid w:val="00E70E2E"/>
    <w:rsid w:val="00E7235A"/>
    <w:rsid w:val="00E728B5"/>
    <w:rsid w:val="00E729A2"/>
    <w:rsid w:val="00E72C8B"/>
    <w:rsid w:val="00E73004"/>
    <w:rsid w:val="00E74494"/>
    <w:rsid w:val="00E74ACF"/>
    <w:rsid w:val="00E756F7"/>
    <w:rsid w:val="00E7573D"/>
    <w:rsid w:val="00E75CFC"/>
    <w:rsid w:val="00E75E9F"/>
    <w:rsid w:val="00E75F96"/>
    <w:rsid w:val="00E76BC9"/>
    <w:rsid w:val="00E77131"/>
    <w:rsid w:val="00E7794F"/>
    <w:rsid w:val="00E77FE4"/>
    <w:rsid w:val="00E8070D"/>
    <w:rsid w:val="00E817A9"/>
    <w:rsid w:val="00E81A6E"/>
    <w:rsid w:val="00E82FD1"/>
    <w:rsid w:val="00E843EB"/>
    <w:rsid w:val="00E8473F"/>
    <w:rsid w:val="00E84907"/>
    <w:rsid w:val="00E84CB4"/>
    <w:rsid w:val="00E85537"/>
    <w:rsid w:val="00E85C32"/>
    <w:rsid w:val="00E85F0D"/>
    <w:rsid w:val="00E85F52"/>
    <w:rsid w:val="00E86795"/>
    <w:rsid w:val="00E86D63"/>
    <w:rsid w:val="00E876D2"/>
    <w:rsid w:val="00E8772F"/>
    <w:rsid w:val="00E87B90"/>
    <w:rsid w:val="00E87CED"/>
    <w:rsid w:val="00E918F8"/>
    <w:rsid w:val="00E9191F"/>
    <w:rsid w:val="00E919A8"/>
    <w:rsid w:val="00E91C6D"/>
    <w:rsid w:val="00E92285"/>
    <w:rsid w:val="00E92918"/>
    <w:rsid w:val="00E92C5D"/>
    <w:rsid w:val="00E92C9F"/>
    <w:rsid w:val="00E92F06"/>
    <w:rsid w:val="00E938D9"/>
    <w:rsid w:val="00E94A01"/>
    <w:rsid w:val="00E95808"/>
    <w:rsid w:val="00E95C5E"/>
    <w:rsid w:val="00E95D31"/>
    <w:rsid w:val="00E963E3"/>
    <w:rsid w:val="00E96FED"/>
    <w:rsid w:val="00E97447"/>
    <w:rsid w:val="00E976DE"/>
    <w:rsid w:val="00E97A2C"/>
    <w:rsid w:val="00EA0B92"/>
    <w:rsid w:val="00EA0D42"/>
    <w:rsid w:val="00EA1536"/>
    <w:rsid w:val="00EA15A3"/>
    <w:rsid w:val="00EA1E9E"/>
    <w:rsid w:val="00EA23C5"/>
    <w:rsid w:val="00EA3C43"/>
    <w:rsid w:val="00EA40AB"/>
    <w:rsid w:val="00EA446B"/>
    <w:rsid w:val="00EA47DE"/>
    <w:rsid w:val="00EA5E6F"/>
    <w:rsid w:val="00EA608A"/>
    <w:rsid w:val="00EA6589"/>
    <w:rsid w:val="00EA7A81"/>
    <w:rsid w:val="00EB00E3"/>
    <w:rsid w:val="00EB0401"/>
    <w:rsid w:val="00EB08B0"/>
    <w:rsid w:val="00EB0B0F"/>
    <w:rsid w:val="00EB0EDD"/>
    <w:rsid w:val="00EB21AC"/>
    <w:rsid w:val="00EB2951"/>
    <w:rsid w:val="00EB3580"/>
    <w:rsid w:val="00EB3AB0"/>
    <w:rsid w:val="00EB3ADE"/>
    <w:rsid w:val="00EB51E8"/>
    <w:rsid w:val="00EB5C16"/>
    <w:rsid w:val="00EB6C50"/>
    <w:rsid w:val="00EB6FF3"/>
    <w:rsid w:val="00EB750D"/>
    <w:rsid w:val="00EB7994"/>
    <w:rsid w:val="00EB7F7E"/>
    <w:rsid w:val="00EC0285"/>
    <w:rsid w:val="00EC06E4"/>
    <w:rsid w:val="00EC171E"/>
    <w:rsid w:val="00EC17D1"/>
    <w:rsid w:val="00EC1B5E"/>
    <w:rsid w:val="00EC1D5B"/>
    <w:rsid w:val="00EC35FA"/>
    <w:rsid w:val="00EC4141"/>
    <w:rsid w:val="00EC4219"/>
    <w:rsid w:val="00EC4323"/>
    <w:rsid w:val="00EC51AC"/>
    <w:rsid w:val="00EC52E3"/>
    <w:rsid w:val="00EC54CD"/>
    <w:rsid w:val="00EC5BEE"/>
    <w:rsid w:val="00EC6859"/>
    <w:rsid w:val="00EC6939"/>
    <w:rsid w:val="00EC6E5D"/>
    <w:rsid w:val="00EC70F1"/>
    <w:rsid w:val="00EC71F3"/>
    <w:rsid w:val="00EC7341"/>
    <w:rsid w:val="00EC75BE"/>
    <w:rsid w:val="00EC7698"/>
    <w:rsid w:val="00ED033B"/>
    <w:rsid w:val="00ED0D70"/>
    <w:rsid w:val="00ED1344"/>
    <w:rsid w:val="00ED1669"/>
    <w:rsid w:val="00ED1B40"/>
    <w:rsid w:val="00ED1D26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6880"/>
    <w:rsid w:val="00ED689F"/>
    <w:rsid w:val="00ED72DE"/>
    <w:rsid w:val="00ED7531"/>
    <w:rsid w:val="00ED765B"/>
    <w:rsid w:val="00ED783B"/>
    <w:rsid w:val="00ED7A50"/>
    <w:rsid w:val="00EE0153"/>
    <w:rsid w:val="00EE022E"/>
    <w:rsid w:val="00EE0AAA"/>
    <w:rsid w:val="00EE2DE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070"/>
    <w:rsid w:val="00EF4528"/>
    <w:rsid w:val="00EF4924"/>
    <w:rsid w:val="00EF49A7"/>
    <w:rsid w:val="00EF6F7D"/>
    <w:rsid w:val="00EF739A"/>
    <w:rsid w:val="00EF73D1"/>
    <w:rsid w:val="00EF788D"/>
    <w:rsid w:val="00EF79F1"/>
    <w:rsid w:val="00EF7CF8"/>
    <w:rsid w:val="00F00228"/>
    <w:rsid w:val="00F0061A"/>
    <w:rsid w:val="00F00D45"/>
    <w:rsid w:val="00F019E9"/>
    <w:rsid w:val="00F0210A"/>
    <w:rsid w:val="00F0266B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57ED"/>
    <w:rsid w:val="00F0759F"/>
    <w:rsid w:val="00F07699"/>
    <w:rsid w:val="00F076D1"/>
    <w:rsid w:val="00F07DE9"/>
    <w:rsid w:val="00F11086"/>
    <w:rsid w:val="00F11C48"/>
    <w:rsid w:val="00F11CC5"/>
    <w:rsid w:val="00F125C8"/>
    <w:rsid w:val="00F130FC"/>
    <w:rsid w:val="00F138BD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0D89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9DF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3CCD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330A"/>
    <w:rsid w:val="00F44168"/>
    <w:rsid w:val="00F442AD"/>
    <w:rsid w:val="00F44841"/>
    <w:rsid w:val="00F44E05"/>
    <w:rsid w:val="00F44E4E"/>
    <w:rsid w:val="00F45AAF"/>
    <w:rsid w:val="00F45F71"/>
    <w:rsid w:val="00F4615E"/>
    <w:rsid w:val="00F46853"/>
    <w:rsid w:val="00F46DD3"/>
    <w:rsid w:val="00F477D7"/>
    <w:rsid w:val="00F47DF4"/>
    <w:rsid w:val="00F5059F"/>
    <w:rsid w:val="00F50DE4"/>
    <w:rsid w:val="00F520BB"/>
    <w:rsid w:val="00F522C4"/>
    <w:rsid w:val="00F52682"/>
    <w:rsid w:val="00F52D28"/>
    <w:rsid w:val="00F531B9"/>
    <w:rsid w:val="00F53247"/>
    <w:rsid w:val="00F53548"/>
    <w:rsid w:val="00F53BD2"/>
    <w:rsid w:val="00F53D56"/>
    <w:rsid w:val="00F54100"/>
    <w:rsid w:val="00F542A3"/>
    <w:rsid w:val="00F5494F"/>
    <w:rsid w:val="00F54C69"/>
    <w:rsid w:val="00F559CD"/>
    <w:rsid w:val="00F55CAD"/>
    <w:rsid w:val="00F562B7"/>
    <w:rsid w:val="00F567D6"/>
    <w:rsid w:val="00F569CB"/>
    <w:rsid w:val="00F56B1B"/>
    <w:rsid w:val="00F56EE9"/>
    <w:rsid w:val="00F572B6"/>
    <w:rsid w:val="00F57340"/>
    <w:rsid w:val="00F57552"/>
    <w:rsid w:val="00F5774E"/>
    <w:rsid w:val="00F578AC"/>
    <w:rsid w:val="00F601C7"/>
    <w:rsid w:val="00F6020A"/>
    <w:rsid w:val="00F60EDD"/>
    <w:rsid w:val="00F61DC3"/>
    <w:rsid w:val="00F620B3"/>
    <w:rsid w:val="00F63A4F"/>
    <w:rsid w:val="00F63F67"/>
    <w:rsid w:val="00F64951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1D82"/>
    <w:rsid w:val="00F72A9B"/>
    <w:rsid w:val="00F72CEB"/>
    <w:rsid w:val="00F7324F"/>
    <w:rsid w:val="00F73452"/>
    <w:rsid w:val="00F734EF"/>
    <w:rsid w:val="00F74DCC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65D"/>
    <w:rsid w:val="00F80BB2"/>
    <w:rsid w:val="00F80DCE"/>
    <w:rsid w:val="00F80ED1"/>
    <w:rsid w:val="00F80F5C"/>
    <w:rsid w:val="00F811B2"/>
    <w:rsid w:val="00F81549"/>
    <w:rsid w:val="00F816F7"/>
    <w:rsid w:val="00F82694"/>
    <w:rsid w:val="00F82A45"/>
    <w:rsid w:val="00F8318B"/>
    <w:rsid w:val="00F83A59"/>
    <w:rsid w:val="00F84722"/>
    <w:rsid w:val="00F85B2E"/>
    <w:rsid w:val="00F86A9A"/>
    <w:rsid w:val="00F87701"/>
    <w:rsid w:val="00F877CD"/>
    <w:rsid w:val="00F877EA"/>
    <w:rsid w:val="00F87C8D"/>
    <w:rsid w:val="00F9004B"/>
    <w:rsid w:val="00F900F0"/>
    <w:rsid w:val="00F9020A"/>
    <w:rsid w:val="00F9084C"/>
    <w:rsid w:val="00F90DBE"/>
    <w:rsid w:val="00F90DCF"/>
    <w:rsid w:val="00F91091"/>
    <w:rsid w:val="00F910C8"/>
    <w:rsid w:val="00F917C4"/>
    <w:rsid w:val="00F919BF"/>
    <w:rsid w:val="00F92F0A"/>
    <w:rsid w:val="00F93542"/>
    <w:rsid w:val="00F94E4B"/>
    <w:rsid w:val="00F951FE"/>
    <w:rsid w:val="00F9522E"/>
    <w:rsid w:val="00F95568"/>
    <w:rsid w:val="00F967CA"/>
    <w:rsid w:val="00F96B80"/>
    <w:rsid w:val="00F96F9B"/>
    <w:rsid w:val="00F97B58"/>
    <w:rsid w:val="00F97CC9"/>
    <w:rsid w:val="00FA068B"/>
    <w:rsid w:val="00FA121B"/>
    <w:rsid w:val="00FA15D9"/>
    <w:rsid w:val="00FA1A99"/>
    <w:rsid w:val="00FA2463"/>
    <w:rsid w:val="00FA3630"/>
    <w:rsid w:val="00FA36E0"/>
    <w:rsid w:val="00FA3961"/>
    <w:rsid w:val="00FA3FC5"/>
    <w:rsid w:val="00FA4110"/>
    <w:rsid w:val="00FA49CB"/>
    <w:rsid w:val="00FA4C07"/>
    <w:rsid w:val="00FA56BD"/>
    <w:rsid w:val="00FA5DA9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2FCA"/>
    <w:rsid w:val="00FB4089"/>
    <w:rsid w:val="00FB42C6"/>
    <w:rsid w:val="00FB42F1"/>
    <w:rsid w:val="00FB470F"/>
    <w:rsid w:val="00FB5507"/>
    <w:rsid w:val="00FB5580"/>
    <w:rsid w:val="00FB5A9B"/>
    <w:rsid w:val="00FB5D31"/>
    <w:rsid w:val="00FB5DF6"/>
    <w:rsid w:val="00FB65A4"/>
    <w:rsid w:val="00FB6716"/>
    <w:rsid w:val="00FB67F7"/>
    <w:rsid w:val="00FB7B85"/>
    <w:rsid w:val="00FB7C3D"/>
    <w:rsid w:val="00FB7CB2"/>
    <w:rsid w:val="00FC041C"/>
    <w:rsid w:val="00FC0912"/>
    <w:rsid w:val="00FC13B1"/>
    <w:rsid w:val="00FC18A9"/>
    <w:rsid w:val="00FC19E5"/>
    <w:rsid w:val="00FC1EDB"/>
    <w:rsid w:val="00FC1F36"/>
    <w:rsid w:val="00FC250B"/>
    <w:rsid w:val="00FC25D8"/>
    <w:rsid w:val="00FC3564"/>
    <w:rsid w:val="00FC3C9E"/>
    <w:rsid w:val="00FC4098"/>
    <w:rsid w:val="00FC4655"/>
    <w:rsid w:val="00FC4A6C"/>
    <w:rsid w:val="00FC503B"/>
    <w:rsid w:val="00FC536D"/>
    <w:rsid w:val="00FC5509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16F8"/>
    <w:rsid w:val="00FD21DC"/>
    <w:rsid w:val="00FD2545"/>
    <w:rsid w:val="00FD29D1"/>
    <w:rsid w:val="00FD3404"/>
    <w:rsid w:val="00FD36FC"/>
    <w:rsid w:val="00FD3D39"/>
    <w:rsid w:val="00FD40F2"/>
    <w:rsid w:val="00FD42F2"/>
    <w:rsid w:val="00FD44DA"/>
    <w:rsid w:val="00FD4734"/>
    <w:rsid w:val="00FD4C59"/>
    <w:rsid w:val="00FD545F"/>
    <w:rsid w:val="00FD597B"/>
    <w:rsid w:val="00FD59FC"/>
    <w:rsid w:val="00FD5FEE"/>
    <w:rsid w:val="00FD6843"/>
    <w:rsid w:val="00FE0F1F"/>
    <w:rsid w:val="00FE11A1"/>
    <w:rsid w:val="00FE1B61"/>
    <w:rsid w:val="00FE1EB8"/>
    <w:rsid w:val="00FE330F"/>
    <w:rsid w:val="00FE364D"/>
    <w:rsid w:val="00FE3708"/>
    <w:rsid w:val="00FE3722"/>
    <w:rsid w:val="00FE4BA3"/>
    <w:rsid w:val="00FE4BC2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2FAD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8E0B2-408A-4227-8CA3-9B1D84E12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6025</TotalTime>
  <Pages>19</Pages>
  <Words>5159</Words>
  <Characters>32146</Characters>
  <Application>Microsoft Office Word</Application>
  <DocSecurity>0</DocSecurity>
  <Lines>267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37231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Федотова Наталья Юрьевна</cp:lastModifiedBy>
  <cp:revision>268</cp:revision>
  <cp:lastPrinted>2023-03-21T08:34:00Z</cp:lastPrinted>
  <dcterms:created xsi:type="dcterms:W3CDTF">2021-03-04T05:26:00Z</dcterms:created>
  <dcterms:modified xsi:type="dcterms:W3CDTF">2023-03-27T07:02:00Z</dcterms:modified>
</cp:coreProperties>
</file>